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E7A0" w14:textId="304CB540" w:rsidR="007D7219" w:rsidRDefault="00AF4C5D" w:rsidP="006921ED">
      <w:pPr>
        <w:jc w:val="right"/>
        <w:rPr>
          <w:rFonts w:ascii="Candara" w:hAnsi="Candara" w:cs="Arial"/>
          <w:sz w:val="19"/>
          <w:szCs w:val="19"/>
        </w:rPr>
      </w:pPr>
      <w:r>
        <w:rPr>
          <w:rFonts w:ascii="Candara" w:hAnsi="Candara" w:cs="Arial"/>
          <w:sz w:val="19"/>
          <w:szCs w:val="19"/>
        </w:rPr>
        <w:t>OBR-1</w:t>
      </w:r>
    </w:p>
    <w:tbl>
      <w:tblPr>
        <w:tblStyle w:val="Seznamvtabeli2"/>
        <w:tblW w:w="0" w:type="auto"/>
        <w:shd w:val="clear" w:color="auto" w:fill="FFFFFF" w:themeFill="background1"/>
        <w:tblLook w:val="04A0" w:firstRow="1" w:lastRow="0" w:firstColumn="1" w:lastColumn="0" w:noHBand="0" w:noVBand="1"/>
      </w:tblPr>
      <w:tblGrid>
        <w:gridCol w:w="9062"/>
      </w:tblGrid>
      <w:tr w:rsidR="005A17E3" w:rsidRPr="001D3BA4" w14:paraId="06900CE3" w14:textId="77777777" w:rsidTr="001B6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0230ACB9" w14:textId="77777777" w:rsidR="005A17E3" w:rsidRPr="001D3BA4" w:rsidRDefault="005A17E3" w:rsidP="00403460">
            <w:pPr>
              <w:jc w:val="center"/>
              <w:rPr>
                <w:rFonts w:ascii="Candara" w:hAnsi="Candara" w:cs="Arial"/>
                <w:b w:val="0"/>
                <w:szCs w:val="22"/>
              </w:rPr>
            </w:pPr>
          </w:p>
          <w:p w14:paraId="205EF8B8" w14:textId="4A3C5816" w:rsidR="005A17E3" w:rsidRPr="001D3BA4" w:rsidRDefault="006921ED" w:rsidP="001B65B9">
            <w:pPr>
              <w:jc w:val="left"/>
              <w:rPr>
                <w:rFonts w:ascii="Candara" w:hAnsi="Candara" w:cs="Arial"/>
                <w:szCs w:val="22"/>
              </w:rPr>
            </w:pPr>
            <w:r w:rsidRPr="001B65B9">
              <w:rPr>
                <w:rFonts w:ascii="Candara" w:hAnsi="Candara" w:cs="Arial"/>
                <w:szCs w:val="22"/>
              </w:rPr>
              <w:t>PODATKI O PONUDNIKU</w:t>
            </w:r>
          </w:p>
          <w:p w14:paraId="76787792" w14:textId="77777777" w:rsidR="005A17E3" w:rsidRPr="001D3BA4" w:rsidRDefault="005A17E3" w:rsidP="00403460">
            <w:pPr>
              <w:jc w:val="center"/>
              <w:rPr>
                <w:rFonts w:ascii="Candara" w:hAnsi="Candara" w:cs="Arial"/>
                <w:b w:val="0"/>
                <w:szCs w:val="22"/>
              </w:rPr>
            </w:pPr>
          </w:p>
        </w:tc>
      </w:tr>
    </w:tbl>
    <w:p w14:paraId="5F4B02DB" w14:textId="77777777" w:rsidR="005A17E3" w:rsidRPr="0041495F" w:rsidRDefault="005A17E3" w:rsidP="005A17E3">
      <w:pPr>
        <w:rPr>
          <w:rFonts w:ascii="Candara" w:hAnsi="Candara" w:cs="Arial"/>
          <w:b/>
          <w:sz w:val="16"/>
          <w:szCs w:val="16"/>
        </w:rPr>
      </w:pPr>
    </w:p>
    <w:p w14:paraId="2C69D0BE" w14:textId="77777777" w:rsidR="006B14DE" w:rsidRDefault="006B14DE" w:rsidP="006B14DE">
      <w:pPr>
        <w:spacing w:line="276" w:lineRule="auto"/>
        <w:rPr>
          <w:rFonts w:ascii="Candara" w:hAnsi="Candara"/>
          <w:bCs/>
          <w:sz w:val="19"/>
          <w:szCs w:val="19"/>
        </w:rPr>
      </w:pPr>
    </w:p>
    <w:p w14:paraId="23471E62" w14:textId="7A65640C" w:rsidR="00AF4C5D" w:rsidRDefault="00AF4C5D" w:rsidP="006921ED">
      <w:pPr>
        <w:spacing w:line="276" w:lineRule="auto"/>
        <w:rPr>
          <w:rFonts w:ascii="Candara" w:hAnsi="Candara"/>
          <w:bCs/>
          <w:sz w:val="19"/>
          <w:szCs w:val="19"/>
        </w:rPr>
      </w:pPr>
      <w:r>
        <w:rPr>
          <w:rFonts w:ascii="Candara" w:hAnsi="Candara"/>
          <w:bCs/>
          <w:sz w:val="19"/>
          <w:szCs w:val="19"/>
        </w:rPr>
        <w:t>Predmet</w:t>
      </w:r>
      <w:r w:rsidR="00FA69C6">
        <w:rPr>
          <w:rFonts w:ascii="Candara" w:hAnsi="Candara"/>
          <w:bCs/>
          <w:sz w:val="19"/>
          <w:szCs w:val="19"/>
        </w:rPr>
        <w:t xml:space="preserve"> javnega naročila</w:t>
      </w:r>
      <w:r>
        <w:rPr>
          <w:rFonts w:ascii="Candara" w:hAnsi="Candara"/>
          <w:bCs/>
          <w:sz w:val="19"/>
          <w:szCs w:val="19"/>
        </w:rPr>
        <w:t xml:space="preserve">:   </w:t>
      </w:r>
      <w:r w:rsidR="00FA69C6">
        <w:rPr>
          <w:rFonts w:ascii="Candara" w:hAnsi="Candara"/>
          <w:bCs/>
          <w:sz w:val="19"/>
          <w:szCs w:val="19"/>
        </w:rPr>
        <w:t xml:space="preserve"> </w:t>
      </w:r>
      <w:r w:rsidRPr="00CD40CE">
        <w:rPr>
          <w:rFonts w:ascii="Candara" w:hAnsi="Candara"/>
          <w:b/>
          <w:bCs/>
          <w:sz w:val="20"/>
          <w:szCs w:val="20"/>
        </w:rPr>
        <w:t xml:space="preserve">Dobava, montaža in zagon </w:t>
      </w:r>
      <w:proofErr w:type="spellStart"/>
      <w:r w:rsidRPr="00CD40CE">
        <w:rPr>
          <w:rFonts w:ascii="Candara" w:hAnsi="Candara"/>
          <w:b/>
          <w:bCs/>
          <w:sz w:val="20"/>
          <w:szCs w:val="20"/>
        </w:rPr>
        <w:t>fotonapetostnih</w:t>
      </w:r>
      <w:proofErr w:type="spellEnd"/>
      <w:r w:rsidRPr="00CD40CE">
        <w:rPr>
          <w:rFonts w:ascii="Candara" w:hAnsi="Candara"/>
          <w:b/>
          <w:bCs/>
          <w:sz w:val="20"/>
          <w:szCs w:val="20"/>
        </w:rPr>
        <w:t xml:space="preserve"> modulov</w:t>
      </w:r>
    </w:p>
    <w:p w14:paraId="1EBC2762" w14:textId="77777777" w:rsidR="00AF4C5D" w:rsidRDefault="00AF4C5D" w:rsidP="006921ED">
      <w:pPr>
        <w:spacing w:line="276" w:lineRule="auto"/>
        <w:rPr>
          <w:rFonts w:ascii="Candara" w:hAnsi="Candara"/>
          <w:bCs/>
          <w:sz w:val="19"/>
          <w:szCs w:val="19"/>
        </w:rPr>
      </w:pPr>
    </w:p>
    <w:p w14:paraId="333F9A5E" w14:textId="08A7B4A6" w:rsidR="00AF4C5D" w:rsidRDefault="00AF4C5D" w:rsidP="006921ED">
      <w:pPr>
        <w:spacing w:line="276" w:lineRule="auto"/>
        <w:rPr>
          <w:rFonts w:ascii="Candara" w:hAnsi="Candara"/>
          <w:bCs/>
          <w:sz w:val="19"/>
          <w:szCs w:val="19"/>
        </w:rPr>
      </w:pPr>
      <w:r>
        <w:rPr>
          <w:rFonts w:ascii="Candara" w:hAnsi="Candara"/>
          <w:bCs/>
          <w:sz w:val="19"/>
          <w:szCs w:val="19"/>
        </w:rPr>
        <w:t>Ponudnik:</w:t>
      </w:r>
    </w:p>
    <w:p w14:paraId="2A11D1BB" w14:textId="77777777" w:rsidR="00AF4C5D" w:rsidRDefault="00AF4C5D" w:rsidP="006921ED">
      <w:pPr>
        <w:spacing w:line="276" w:lineRule="auto"/>
        <w:rPr>
          <w:rFonts w:ascii="Candara" w:hAnsi="Candara"/>
          <w:bCs/>
          <w:sz w:val="19"/>
          <w:szCs w:val="19"/>
        </w:rPr>
      </w:pPr>
    </w:p>
    <w:p w14:paraId="16DE8BEF" w14:textId="75327B1C" w:rsidR="00AF4C5D" w:rsidRDefault="00AF4C5D" w:rsidP="00AF4C5D">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74EB518A" w14:textId="11E820A2" w:rsidR="00AF4C5D" w:rsidRPr="00AF4C5D" w:rsidRDefault="00AF4C5D" w:rsidP="00AF4C5D">
      <w:pPr>
        <w:spacing w:line="276" w:lineRule="auto"/>
        <w:jc w:val="center"/>
        <w:rPr>
          <w:rFonts w:ascii="Candara" w:hAnsi="Candara"/>
          <w:bCs/>
          <w:sz w:val="14"/>
          <w:szCs w:val="14"/>
        </w:rPr>
      </w:pPr>
      <w:r w:rsidRPr="00AF4C5D">
        <w:rPr>
          <w:rFonts w:ascii="Candara" w:hAnsi="Candara"/>
          <w:bCs/>
          <w:sz w:val="14"/>
          <w:szCs w:val="14"/>
        </w:rPr>
        <w:t>(naziv ponudnika)</w:t>
      </w:r>
    </w:p>
    <w:p w14:paraId="2CA9D5E9" w14:textId="77777777" w:rsidR="00AF4C5D" w:rsidRPr="00AF4C5D" w:rsidRDefault="00AF4C5D" w:rsidP="00AF4C5D">
      <w:pPr>
        <w:spacing w:line="276" w:lineRule="auto"/>
        <w:jc w:val="center"/>
        <w:rPr>
          <w:rFonts w:ascii="Candara" w:hAnsi="Candara"/>
          <w:bCs/>
          <w:sz w:val="19"/>
          <w:szCs w:val="19"/>
        </w:rPr>
      </w:pPr>
    </w:p>
    <w:p w14:paraId="6B7E6455" w14:textId="77777777" w:rsidR="00AF4C5D" w:rsidRDefault="00AF4C5D" w:rsidP="00AF4C5D">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6ADC0CA8" w14:textId="13A2873C" w:rsidR="00AF4C5D" w:rsidRPr="00AF4C5D" w:rsidRDefault="00AF4C5D" w:rsidP="00AF4C5D">
      <w:pPr>
        <w:spacing w:line="276" w:lineRule="auto"/>
        <w:jc w:val="center"/>
        <w:rPr>
          <w:rFonts w:ascii="Candara" w:hAnsi="Candara"/>
          <w:bCs/>
          <w:sz w:val="14"/>
          <w:szCs w:val="14"/>
        </w:rPr>
      </w:pPr>
      <w:r w:rsidRPr="00AF4C5D">
        <w:rPr>
          <w:rFonts w:ascii="Candara" w:hAnsi="Candara"/>
          <w:bCs/>
          <w:sz w:val="14"/>
          <w:szCs w:val="14"/>
        </w:rPr>
        <w:t>(naslov ponudnika)</w:t>
      </w:r>
    </w:p>
    <w:p w14:paraId="39AA3A8E" w14:textId="77777777" w:rsidR="00AF4C5D" w:rsidRDefault="00AF4C5D" w:rsidP="006921ED">
      <w:pPr>
        <w:spacing w:line="276" w:lineRule="auto"/>
        <w:rPr>
          <w:rFonts w:ascii="Candara" w:hAnsi="Candara"/>
          <w:b/>
          <w:bCs/>
          <w:szCs w:val="22"/>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1B65B9" w:rsidRPr="00F27121" w14:paraId="1854B07A" w14:textId="77777777" w:rsidTr="001B65B9">
        <w:tc>
          <w:tcPr>
            <w:tcW w:w="3062" w:type="dxa"/>
          </w:tcPr>
          <w:p w14:paraId="5F5D8068" w14:textId="052AFEF4" w:rsidR="001B65B9" w:rsidRPr="00F27121" w:rsidRDefault="001B65B9" w:rsidP="001B65B9">
            <w:pPr>
              <w:spacing w:line="360" w:lineRule="auto"/>
              <w:rPr>
                <w:rFonts w:ascii="Candara" w:hAnsi="Candara" w:cs="Arial"/>
                <w:sz w:val="19"/>
                <w:szCs w:val="19"/>
              </w:rPr>
            </w:pPr>
            <w:r>
              <w:rPr>
                <w:rFonts w:ascii="Candara" w:hAnsi="Candara" w:cs="Arial"/>
                <w:sz w:val="19"/>
                <w:szCs w:val="19"/>
              </w:rPr>
              <w:t>zakoniti zastopnik ponudnika</w:t>
            </w:r>
            <w:r w:rsidRPr="00F27121">
              <w:rPr>
                <w:rFonts w:ascii="Candara" w:hAnsi="Candara" w:cs="Arial"/>
                <w:sz w:val="19"/>
                <w:szCs w:val="19"/>
              </w:rPr>
              <w:t>:</w:t>
            </w:r>
          </w:p>
        </w:tc>
        <w:tc>
          <w:tcPr>
            <w:tcW w:w="6000" w:type="dxa"/>
          </w:tcPr>
          <w:p w14:paraId="211406C6"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73242C28" w14:textId="77777777" w:rsidTr="001B65B9">
        <w:tc>
          <w:tcPr>
            <w:tcW w:w="3062" w:type="dxa"/>
          </w:tcPr>
          <w:p w14:paraId="08B923DE"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41A1B186"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39D4E017" w14:textId="77777777" w:rsidTr="001B65B9">
        <w:tc>
          <w:tcPr>
            <w:tcW w:w="3062" w:type="dxa"/>
          </w:tcPr>
          <w:p w14:paraId="7F755C86" w14:textId="77777777" w:rsidR="001B65B9" w:rsidRPr="00F27121" w:rsidRDefault="001B65B9" w:rsidP="001B65B9">
            <w:pPr>
              <w:spacing w:line="360" w:lineRule="auto"/>
              <w:rPr>
                <w:rFonts w:ascii="Candara" w:hAnsi="Candara" w:cs="Arial"/>
                <w:sz w:val="19"/>
                <w:szCs w:val="19"/>
              </w:rPr>
            </w:pPr>
            <w:r>
              <w:rPr>
                <w:rFonts w:ascii="Candara" w:hAnsi="Candara" w:cs="Arial"/>
                <w:sz w:val="19"/>
                <w:szCs w:val="19"/>
              </w:rPr>
              <w:t>pristojna finančna uprava</w:t>
            </w:r>
            <w:r w:rsidRPr="00F27121">
              <w:rPr>
                <w:rFonts w:ascii="Candara" w:hAnsi="Candara" w:cs="Arial"/>
                <w:sz w:val="19"/>
                <w:szCs w:val="19"/>
              </w:rPr>
              <w:t>:</w:t>
            </w:r>
          </w:p>
        </w:tc>
        <w:tc>
          <w:tcPr>
            <w:tcW w:w="6000" w:type="dxa"/>
          </w:tcPr>
          <w:p w14:paraId="546B7784"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5BF4FB82" w14:textId="77777777" w:rsidTr="001B65B9">
        <w:tc>
          <w:tcPr>
            <w:tcW w:w="3062" w:type="dxa"/>
          </w:tcPr>
          <w:p w14:paraId="14E1D785"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3715D764"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1D999892" w14:textId="77777777" w:rsidTr="001B65B9">
        <w:tc>
          <w:tcPr>
            <w:tcW w:w="3062" w:type="dxa"/>
          </w:tcPr>
          <w:p w14:paraId="3D94DEE7" w14:textId="77777777" w:rsidR="001B65B9" w:rsidRPr="00F27121" w:rsidRDefault="001B65B9" w:rsidP="001B65B9">
            <w:pPr>
              <w:spacing w:line="276" w:lineRule="auto"/>
              <w:rPr>
                <w:rFonts w:ascii="Candara" w:hAnsi="Candara" w:cs="Arial"/>
                <w:sz w:val="19"/>
                <w:szCs w:val="19"/>
              </w:rPr>
            </w:pPr>
            <w:r w:rsidRPr="00F27121">
              <w:rPr>
                <w:rFonts w:ascii="Candara" w:hAnsi="Candara" w:cs="Arial"/>
                <w:sz w:val="19"/>
                <w:szCs w:val="19"/>
              </w:rPr>
              <w:t>matična številka gospodarskega subjekta:</w:t>
            </w:r>
          </w:p>
        </w:tc>
        <w:tc>
          <w:tcPr>
            <w:tcW w:w="6000" w:type="dxa"/>
          </w:tcPr>
          <w:p w14:paraId="13381AC3" w14:textId="77777777" w:rsidR="001B65B9" w:rsidRPr="00F27121" w:rsidRDefault="001B65B9" w:rsidP="001B65B9">
            <w:pPr>
              <w:spacing w:line="276" w:lineRule="auto"/>
              <w:rPr>
                <w:rFonts w:ascii="Candara" w:hAnsi="Candara" w:cs="Arial"/>
                <w:sz w:val="19"/>
                <w:szCs w:val="19"/>
              </w:rPr>
            </w:pPr>
          </w:p>
          <w:p w14:paraId="6A677252"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655F4384" w14:textId="77777777" w:rsidTr="001B65B9">
        <w:tc>
          <w:tcPr>
            <w:tcW w:w="3062" w:type="dxa"/>
          </w:tcPr>
          <w:p w14:paraId="77078A02" w14:textId="3C139D08" w:rsidR="001B65B9" w:rsidRPr="00F27121" w:rsidRDefault="001B65B9" w:rsidP="001B65B9">
            <w:pPr>
              <w:spacing w:line="360" w:lineRule="auto"/>
              <w:rPr>
                <w:rFonts w:ascii="Candara" w:hAnsi="Candara" w:cs="Arial"/>
                <w:sz w:val="19"/>
                <w:szCs w:val="19"/>
              </w:rPr>
            </w:pPr>
            <w:r>
              <w:rPr>
                <w:rFonts w:ascii="Candara" w:hAnsi="Candara" w:cs="Arial"/>
                <w:sz w:val="19"/>
                <w:szCs w:val="19"/>
              </w:rPr>
              <w:t>Naslov</w:t>
            </w:r>
            <w:r w:rsidRPr="00F27121">
              <w:rPr>
                <w:rFonts w:ascii="Candara" w:hAnsi="Candara" w:cs="Arial"/>
                <w:sz w:val="19"/>
                <w:szCs w:val="19"/>
              </w:rPr>
              <w:t>:</w:t>
            </w:r>
          </w:p>
        </w:tc>
        <w:tc>
          <w:tcPr>
            <w:tcW w:w="6000" w:type="dxa"/>
          </w:tcPr>
          <w:p w14:paraId="77467765"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512EBD88" w14:textId="77777777" w:rsidTr="001B65B9">
        <w:tc>
          <w:tcPr>
            <w:tcW w:w="3062" w:type="dxa"/>
          </w:tcPr>
          <w:p w14:paraId="5E445025"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7DC38769"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276ED3C6" w14:textId="77777777" w:rsidTr="0041495F">
        <w:tc>
          <w:tcPr>
            <w:tcW w:w="3062" w:type="dxa"/>
          </w:tcPr>
          <w:p w14:paraId="2478B944" w14:textId="0929E3F3"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kontaktna oseba</w:t>
            </w:r>
            <w:r w:rsidR="001B65B9">
              <w:rPr>
                <w:rFonts w:ascii="Candara" w:hAnsi="Candara" w:cs="Arial"/>
                <w:sz w:val="19"/>
                <w:szCs w:val="19"/>
              </w:rPr>
              <w:t xml:space="preserve"> ponudnika</w:t>
            </w:r>
            <w:r w:rsidRPr="00F27121">
              <w:rPr>
                <w:rFonts w:ascii="Candara" w:hAnsi="Candara" w:cs="Arial"/>
                <w:sz w:val="19"/>
                <w:szCs w:val="19"/>
              </w:rPr>
              <w:t>:</w:t>
            </w:r>
          </w:p>
        </w:tc>
        <w:tc>
          <w:tcPr>
            <w:tcW w:w="6000" w:type="dxa"/>
          </w:tcPr>
          <w:p w14:paraId="46683966" w14:textId="677B6E50"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1B65B9" w:rsidRPr="00F27121" w14:paraId="120F07D2" w14:textId="77777777" w:rsidTr="001B65B9">
        <w:tc>
          <w:tcPr>
            <w:tcW w:w="3062" w:type="dxa"/>
          </w:tcPr>
          <w:p w14:paraId="41F82E26" w14:textId="77777777" w:rsidR="001B65B9" w:rsidRPr="00F27121" w:rsidRDefault="001B65B9" w:rsidP="001B65B9">
            <w:pPr>
              <w:spacing w:line="276" w:lineRule="auto"/>
              <w:rPr>
                <w:rFonts w:ascii="Candara" w:hAnsi="Candara" w:cs="Arial"/>
                <w:sz w:val="19"/>
                <w:szCs w:val="19"/>
              </w:rPr>
            </w:pPr>
            <w:r w:rsidRPr="00F27121">
              <w:rPr>
                <w:rFonts w:ascii="Candara" w:hAnsi="Candara" w:cs="Arial"/>
                <w:sz w:val="19"/>
                <w:szCs w:val="19"/>
              </w:rPr>
              <w:t>elektronski naslov kontaktne osebe:</w:t>
            </w:r>
          </w:p>
        </w:tc>
        <w:tc>
          <w:tcPr>
            <w:tcW w:w="6000" w:type="dxa"/>
          </w:tcPr>
          <w:p w14:paraId="690F48E9" w14:textId="77777777" w:rsidR="001B65B9" w:rsidRPr="00F27121" w:rsidRDefault="001B65B9" w:rsidP="001B65B9">
            <w:pPr>
              <w:spacing w:line="276" w:lineRule="auto"/>
              <w:rPr>
                <w:rFonts w:ascii="Candara" w:hAnsi="Candara" w:cs="Arial"/>
                <w:sz w:val="19"/>
                <w:szCs w:val="19"/>
              </w:rPr>
            </w:pPr>
          </w:p>
          <w:p w14:paraId="0A6CFC12" w14:textId="77777777" w:rsidR="001B65B9" w:rsidRPr="00F27121" w:rsidRDefault="001B65B9" w:rsidP="001B65B9">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5416E6F" w14:textId="77777777" w:rsidTr="0041495F">
        <w:tc>
          <w:tcPr>
            <w:tcW w:w="3062" w:type="dxa"/>
          </w:tcPr>
          <w:p w14:paraId="61BF24F9" w14:textId="6F224EF9" w:rsidR="0041495F" w:rsidRPr="00F27121" w:rsidRDefault="00956AA9" w:rsidP="0041495F">
            <w:pPr>
              <w:spacing w:line="276" w:lineRule="auto"/>
              <w:rPr>
                <w:rFonts w:ascii="Candara" w:hAnsi="Candara" w:cs="Arial"/>
                <w:sz w:val="19"/>
                <w:szCs w:val="19"/>
              </w:rPr>
            </w:pPr>
            <w:r>
              <w:rPr>
                <w:rFonts w:ascii="Candara" w:hAnsi="Candara" w:cs="Arial"/>
                <w:sz w:val="19"/>
                <w:szCs w:val="19"/>
              </w:rPr>
              <w:t>o</w:t>
            </w:r>
            <w:r w:rsidR="001B65B9">
              <w:rPr>
                <w:rFonts w:ascii="Candara" w:hAnsi="Candara" w:cs="Arial"/>
                <w:sz w:val="19"/>
                <w:szCs w:val="19"/>
              </w:rPr>
              <w:t>dgovorna oseba za podpis pogodbe ( z navedbo funkcije)</w:t>
            </w:r>
          </w:p>
        </w:tc>
        <w:tc>
          <w:tcPr>
            <w:tcW w:w="6000" w:type="dxa"/>
          </w:tcPr>
          <w:p w14:paraId="7CFA60AF" w14:textId="77777777" w:rsidR="0041495F" w:rsidRPr="00F27121" w:rsidRDefault="0041495F" w:rsidP="0041495F">
            <w:pPr>
              <w:spacing w:line="276" w:lineRule="auto"/>
              <w:rPr>
                <w:rFonts w:ascii="Candara" w:hAnsi="Candara" w:cs="Arial"/>
                <w:sz w:val="19"/>
                <w:szCs w:val="19"/>
              </w:rPr>
            </w:pPr>
          </w:p>
          <w:p w14:paraId="2C5C1FEC" w14:textId="17D5EC0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2A58326D" w14:textId="77777777" w:rsidR="0041495F" w:rsidRPr="00046396" w:rsidRDefault="0041495F" w:rsidP="0041495F">
      <w:pPr>
        <w:tabs>
          <w:tab w:val="left" w:pos="2835"/>
        </w:tabs>
        <w:ind w:left="176" w:hanging="284"/>
        <w:rPr>
          <w:rFonts w:ascii="Candara" w:hAnsi="Candara" w:cs="Arial"/>
          <w:sz w:val="16"/>
          <w:szCs w:val="16"/>
        </w:rPr>
      </w:pPr>
    </w:p>
    <w:tbl>
      <w:tblPr>
        <w:tblW w:w="0" w:type="auto"/>
        <w:tblInd w:w="142" w:type="dxa"/>
        <w:tblLook w:val="04A0" w:firstRow="1" w:lastRow="0" w:firstColumn="1" w:lastColumn="0" w:noHBand="0" w:noVBand="1"/>
      </w:tblPr>
      <w:tblGrid>
        <w:gridCol w:w="3202"/>
        <w:gridCol w:w="2822"/>
        <w:gridCol w:w="2797"/>
      </w:tblGrid>
      <w:tr w:rsidR="00956AA9" w:rsidRPr="00F27121" w14:paraId="4095FF39" w14:textId="77777777" w:rsidTr="00893252">
        <w:tc>
          <w:tcPr>
            <w:tcW w:w="3202" w:type="dxa"/>
            <w:shd w:val="clear" w:color="auto" w:fill="auto"/>
          </w:tcPr>
          <w:p w14:paraId="1A88CF2A" w14:textId="77777777" w:rsidR="00956AA9" w:rsidRPr="00046396" w:rsidRDefault="00956AA9" w:rsidP="00893252">
            <w:pPr>
              <w:tabs>
                <w:tab w:val="left" w:pos="2835"/>
              </w:tabs>
              <w:spacing w:line="240" w:lineRule="auto"/>
              <w:rPr>
                <w:rFonts w:ascii="Candara" w:hAnsi="Candara" w:cs="Arial"/>
                <w:sz w:val="14"/>
                <w:szCs w:val="14"/>
              </w:rPr>
            </w:pPr>
          </w:p>
          <w:p w14:paraId="0D8035C8" w14:textId="77777777" w:rsidR="00956AA9" w:rsidRPr="00F27121" w:rsidRDefault="00956AA9" w:rsidP="00893252">
            <w:pPr>
              <w:tabs>
                <w:tab w:val="left" w:pos="2835"/>
              </w:tabs>
              <w:ind w:left="-108"/>
              <w:rPr>
                <w:rFonts w:ascii="Candara" w:hAnsi="Candara" w:cs="Arial"/>
                <w:sz w:val="19"/>
                <w:szCs w:val="19"/>
              </w:rPr>
            </w:pPr>
            <w:r w:rsidRPr="00F27121">
              <w:rPr>
                <w:rFonts w:ascii="Candara" w:hAnsi="Candara" w:cs="Arial"/>
                <w:sz w:val="19"/>
                <w:szCs w:val="19"/>
              </w:rPr>
              <w:t>Ponudnik je MSP* (označi):</w:t>
            </w:r>
          </w:p>
        </w:tc>
        <w:tc>
          <w:tcPr>
            <w:tcW w:w="2822" w:type="dxa"/>
            <w:shd w:val="clear" w:color="auto" w:fill="auto"/>
          </w:tcPr>
          <w:p w14:paraId="0A9C03FD" w14:textId="77777777" w:rsidR="00956AA9" w:rsidRPr="00F27121" w:rsidRDefault="00956AA9" w:rsidP="00893252">
            <w:pPr>
              <w:numPr>
                <w:ilvl w:val="0"/>
                <w:numId w:val="5"/>
              </w:numPr>
              <w:tabs>
                <w:tab w:val="left" w:pos="1008"/>
                <w:tab w:val="left" w:pos="3843"/>
              </w:tabs>
              <w:spacing w:line="240" w:lineRule="auto"/>
              <w:ind w:left="1717" w:hanging="1357"/>
              <w:rPr>
                <w:rFonts w:ascii="Candara" w:hAnsi="Candara" w:cs="Arial"/>
                <w:sz w:val="19"/>
                <w:szCs w:val="19"/>
              </w:rPr>
            </w:pPr>
            <w:r w:rsidRPr="00F27121">
              <w:rPr>
                <w:rFonts w:ascii="Candara" w:hAnsi="Candara" w:cs="Arial"/>
                <w:sz w:val="19"/>
                <w:szCs w:val="19"/>
              </w:rPr>
              <w:t>Da</w:t>
            </w:r>
          </w:p>
        </w:tc>
        <w:tc>
          <w:tcPr>
            <w:tcW w:w="2797" w:type="dxa"/>
            <w:shd w:val="clear" w:color="auto" w:fill="auto"/>
          </w:tcPr>
          <w:p w14:paraId="1E51BB95" w14:textId="77777777" w:rsidR="00956AA9" w:rsidRPr="00F27121" w:rsidRDefault="00956AA9" w:rsidP="00893252">
            <w:pPr>
              <w:numPr>
                <w:ilvl w:val="0"/>
                <w:numId w:val="5"/>
              </w:numPr>
              <w:tabs>
                <w:tab w:val="left" w:pos="893"/>
              </w:tabs>
              <w:spacing w:line="240" w:lineRule="auto"/>
              <w:rPr>
                <w:rFonts w:ascii="Candara" w:hAnsi="Candara" w:cs="Arial"/>
                <w:sz w:val="19"/>
                <w:szCs w:val="19"/>
              </w:rPr>
            </w:pPr>
            <w:r w:rsidRPr="00F27121">
              <w:rPr>
                <w:rFonts w:ascii="Candara" w:hAnsi="Candara" w:cs="Arial"/>
                <w:sz w:val="19"/>
                <w:szCs w:val="19"/>
              </w:rPr>
              <w:t xml:space="preserve">Ne </w:t>
            </w:r>
          </w:p>
        </w:tc>
      </w:tr>
    </w:tbl>
    <w:p w14:paraId="556CFB1B" w14:textId="77777777" w:rsidR="00956AA9" w:rsidRPr="00F27121" w:rsidRDefault="00956AA9" w:rsidP="00956AA9">
      <w:pPr>
        <w:tabs>
          <w:tab w:val="left" w:pos="2835"/>
        </w:tabs>
        <w:ind w:left="176"/>
        <w:rPr>
          <w:rFonts w:ascii="Candara" w:hAnsi="Candara" w:cs="Arial"/>
          <w:sz w:val="19"/>
          <w:szCs w:val="19"/>
        </w:rPr>
      </w:pPr>
      <w:r w:rsidRPr="00F27121">
        <w:rPr>
          <w:rFonts w:ascii="Candara" w:hAnsi="Candara" w:cs="Arial"/>
          <w:sz w:val="19"/>
          <w:szCs w:val="19"/>
        </w:rPr>
        <w:t xml:space="preserve">*MSP: </w:t>
      </w:r>
      <w:proofErr w:type="spellStart"/>
      <w:r w:rsidRPr="00F27121">
        <w:rPr>
          <w:rFonts w:ascii="Candara" w:hAnsi="Candara" w:cs="Arial"/>
          <w:sz w:val="19"/>
          <w:szCs w:val="19"/>
        </w:rPr>
        <w:t>mikro</w:t>
      </w:r>
      <w:proofErr w:type="spellEnd"/>
      <w:r w:rsidRPr="00F27121">
        <w:rPr>
          <w:rFonts w:ascii="Candara" w:hAnsi="Candara" w:cs="Arial"/>
          <w:sz w:val="19"/>
          <w:szCs w:val="19"/>
        </w:rPr>
        <w:t>, mala in srednje velika podjetja kot so opredeljena v Priporočilu Komisije 2003/361/ES.</w:t>
      </w:r>
    </w:p>
    <w:p w14:paraId="001B6362" w14:textId="77777777" w:rsidR="00232515" w:rsidRDefault="00232515" w:rsidP="00166CA2">
      <w:pPr>
        <w:spacing w:line="276" w:lineRule="auto"/>
        <w:rPr>
          <w:rFonts w:ascii="Candara" w:hAnsi="Candara"/>
          <w:bCs/>
          <w:sz w:val="19"/>
          <w:szCs w:val="19"/>
        </w:rPr>
      </w:pPr>
    </w:p>
    <w:p w14:paraId="123C8744" w14:textId="77777777" w:rsidR="00956AA9" w:rsidRDefault="00956AA9" w:rsidP="00166CA2">
      <w:pPr>
        <w:spacing w:line="276" w:lineRule="auto"/>
        <w:rPr>
          <w:rFonts w:ascii="Candara" w:hAnsi="Candara"/>
          <w:bCs/>
          <w:sz w:val="19"/>
          <w:szCs w:val="19"/>
        </w:rPr>
      </w:pPr>
    </w:p>
    <w:p w14:paraId="2CAE04D4" w14:textId="77777777" w:rsidR="00166CA2" w:rsidRDefault="00166CA2" w:rsidP="00166CA2">
      <w:pPr>
        <w:spacing w:line="276" w:lineRule="auto"/>
        <w:rPr>
          <w:rFonts w:ascii="Candara" w:hAnsi="Candara"/>
          <w:bCs/>
          <w:sz w:val="19"/>
          <w:szCs w:val="19"/>
        </w:rPr>
      </w:pPr>
      <w:r w:rsidRPr="00DA0A24">
        <w:rPr>
          <w:rFonts w:ascii="Candara" w:hAnsi="Candara"/>
          <w:bCs/>
          <w:sz w:val="19"/>
          <w:szCs w:val="19"/>
        </w:rPr>
        <w:t xml:space="preserve">Pooblaščenec za vročanje v Republiki Sloveniji (izpolnijo samo ponudniki s sedežem v tujini) – navesti je potrebno ime, priimek in naslov pooblaščene osebe: </w:t>
      </w:r>
    </w:p>
    <w:p w14:paraId="2AFBFF60" w14:textId="77777777" w:rsidR="00166CA2" w:rsidRPr="00A13269" w:rsidRDefault="00166CA2" w:rsidP="00166CA2">
      <w:pPr>
        <w:spacing w:line="276" w:lineRule="auto"/>
        <w:rPr>
          <w:rFonts w:ascii="Candara" w:hAnsi="Candara"/>
          <w:bCs/>
          <w:sz w:val="16"/>
          <w:szCs w:val="16"/>
        </w:rPr>
      </w:pPr>
    </w:p>
    <w:p w14:paraId="2080CEDB" w14:textId="77777777" w:rsidR="00166CA2" w:rsidRDefault="00166CA2" w:rsidP="00166CA2">
      <w:pPr>
        <w:spacing w:line="276" w:lineRule="auto"/>
        <w:jc w:val="center"/>
        <w:rPr>
          <w:rFonts w:ascii="Candara" w:hAnsi="Candara"/>
          <w:bCs/>
          <w:sz w:val="16"/>
          <w:szCs w:val="16"/>
        </w:rPr>
      </w:pPr>
      <w:r w:rsidRPr="00A13269">
        <w:rPr>
          <w:rFonts w:ascii="Candara" w:hAnsi="Candara"/>
          <w:bCs/>
          <w:sz w:val="16"/>
          <w:szCs w:val="16"/>
        </w:rPr>
        <w:t>_________________________</w:t>
      </w:r>
      <w:r>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541BBFAD" w14:textId="77777777" w:rsidR="00956AA9" w:rsidRPr="00A13269" w:rsidRDefault="00956AA9" w:rsidP="00166CA2">
      <w:pPr>
        <w:spacing w:line="276" w:lineRule="auto"/>
        <w:jc w:val="center"/>
        <w:rPr>
          <w:rFonts w:ascii="Candara" w:hAnsi="Candara"/>
          <w:bCs/>
          <w:sz w:val="16"/>
          <w:szCs w:val="16"/>
        </w:rPr>
      </w:pPr>
    </w:p>
    <w:p w14:paraId="42CD2BF2" w14:textId="77777777" w:rsidR="00956AA9" w:rsidRPr="00A13269" w:rsidRDefault="00956AA9" w:rsidP="00956AA9">
      <w:pPr>
        <w:spacing w:line="276" w:lineRule="auto"/>
        <w:jc w:val="center"/>
        <w:rPr>
          <w:rFonts w:ascii="Candara" w:hAnsi="Candara"/>
          <w:bCs/>
          <w:sz w:val="16"/>
          <w:szCs w:val="16"/>
        </w:rPr>
      </w:pPr>
      <w:r w:rsidRPr="00A13269">
        <w:rPr>
          <w:rFonts w:ascii="Candara" w:hAnsi="Candara"/>
          <w:bCs/>
          <w:sz w:val="16"/>
          <w:szCs w:val="16"/>
        </w:rPr>
        <w:t>_________________________</w:t>
      </w:r>
      <w:r>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12FA702C" w14:textId="77777777" w:rsidR="00166CA2" w:rsidRDefault="00166CA2" w:rsidP="001D3BA4">
      <w:pPr>
        <w:spacing w:line="276" w:lineRule="auto"/>
        <w:rPr>
          <w:rFonts w:ascii="Candara" w:hAnsi="Candara"/>
          <w:b/>
          <w:bCs/>
          <w:szCs w:val="22"/>
        </w:rPr>
      </w:pPr>
    </w:p>
    <w:p w14:paraId="48390C6D" w14:textId="11B9133C" w:rsidR="00A614E7" w:rsidRDefault="001B65B9" w:rsidP="00F22540">
      <w:pPr>
        <w:spacing w:line="276" w:lineRule="auto"/>
        <w:rPr>
          <w:rFonts w:ascii="Candara" w:hAnsi="Candara"/>
          <w:bCs/>
          <w:sz w:val="19"/>
          <w:szCs w:val="19"/>
        </w:rPr>
      </w:pPr>
      <w:r>
        <w:rPr>
          <w:rFonts w:ascii="Candara" w:hAnsi="Candara"/>
          <w:bCs/>
          <w:sz w:val="19"/>
          <w:szCs w:val="19"/>
        </w:rPr>
        <w:t>V primeru, da bomo izbrani za izvedbo javnega naročila, izjavljamo, da:</w:t>
      </w:r>
    </w:p>
    <w:p w14:paraId="02C861FF" w14:textId="77777777" w:rsidR="001B65B9" w:rsidRDefault="001B65B9" w:rsidP="00F22540">
      <w:pPr>
        <w:spacing w:line="276" w:lineRule="auto"/>
        <w:rPr>
          <w:rFonts w:ascii="Candara" w:hAnsi="Candara"/>
          <w:bCs/>
          <w:sz w:val="19"/>
          <w:szCs w:val="19"/>
        </w:rPr>
      </w:pPr>
    </w:p>
    <w:p w14:paraId="4C9F2E1E" w14:textId="3D1D7F9A" w:rsidR="001B65B9" w:rsidRPr="001B65B9" w:rsidRDefault="001B65B9" w:rsidP="001B65B9">
      <w:pPr>
        <w:pStyle w:val="Odstavekseznama"/>
        <w:numPr>
          <w:ilvl w:val="0"/>
          <w:numId w:val="19"/>
        </w:numPr>
        <w:spacing w:line="276" w:lineRule="auto"/>
        <w:rPr>
          <w:rFonts w:ascii="Candara" w:hAnsi="Candara"/>
          <w:bCs/>
          <w:sz w:val="19"/>
          <w:szCs w:val="19"/>
        </w:rPr>
      </w:pPr>
      <w:r>
        <w:rPr>
          <w:rFonts w:ascii="Candara" w:hAnsi="Candara"/>
          <w:bCs/>
          <w:sz w:val="19"/>
          <w:szCs w:val="19"/>
        </w:rPr>
        <w:t>b</w:t>
      </w:r>
      <w:r w:rsidRPr="001B65B9">
        <w:rPr>
          <w:rFonts w:ascii="Candara" w:hAnsi="Candara"/>
          <w:bCs/>
          <w:sz w:val="19"/>
          <w:szCs w:val="19"/>
        </w:rPr>
        <w:t>omo javno naročilo izvajali strokovno in kvalitetno po pravilih stroke, v skladu z veljavnimi predpisi (zakoni, pravilniki, standardi, tehničnimi soglasji), tehničnimi navodili, priporočili in normativi,</w:t>
      </w:r>
    </w:p>
    <w:p w14:paraId="0929DC24" w14:textId="518552DA" w:rsidR="001B65B9" w:rsidRDefault="001B65B9" w:rsidP="001B65B9">
      <w:pPr>
        <w:pStyle w:val="Odstavekseznama"/>
        <w:numPr>
          <w:ilvl w:val="0"/>
          <w:numId w:val="19"/>
        </w:numPr>
        <w:spacing w:line="276" w:lineRule="auto"/>
        <w:rPr>
          <w:rFonts w:ascii="Candara" w:hAnsi="Candara"/>
          <w:bCs/>
          <w:sz w:val="19"/>
          <w:szCs w:val="19"/>
        </w:rPr>
      </w:pPr>
      <w:r>
        <w:rPr>
          <w:rFonts w:ascii="Candara" w:hAnsi="Candara"/>
          <w:bCs/>
          <w:sz w:val="19"/>
          <w:szCs w:val="19"/>
        </w:rPr>
        <w:t>b</w:t>
      </w:r>
      <w:r w:rsidRPr="001B65B9">
        <w:rPr>
          <w:rFonts w:ascii="Candara" w:hAnsi="Candara"/>
          <w:bCs/>
          <w:sz w:val="19"/>
          <w:szCs w:val="19"/>
        </w:rPr>
        <w:t>omo javno naročilo izvajali s strokovno usposobljenimi sodelavci oziroma kadrom in pri tem upoštevali vse zahteve varstva pri delu in delovne zakonodaje, veljavne na ozemlju RS.</w:t>
      </w:r>
    </w:p>
    <w:p w14:paraId="4A84F6C3" w14:textId="77777777" w:rsidR="001B65B9" w:rsidRDefault="001B65B9" w:rsidP="001B65B9">
      <w:pPr>
        <w:spacing w:line="276" w:lineRule="auto"/>
        <w:rPr>
          <w:rFonts w:ascii="Candara" w:hAnsi="Candara"/>
          <w:bCs/>
          <w:sz w:val="19"/>
          <w:szCs w:val="19"/>
        </w:rPr>
      </w:pPr>
    </w:p>
    <w:p w14:paraId="070BDEA9" w14:textId="77777777" w:rsidR="00956AA9" w:rsidRPr="001B65B9" w:rsidRDefault="00956AA9" w:rsidP="001B65B9">
      <w:pPr>
        <w:spacing w:line="276" w:lineRule="auto"/>
        <w:rPr>
          <w:rFonts w:ascii="Candara" w:hAnsi="Candara"/>
          <w:bCs/>
          <w:sz w:val="19"/>
          <w:szCs w:val="19"/>
        </w:rPr>
      </w:pPr>
    </w:p>
    <w:p w14:paraId="4BB0C4B3" w14:textId="45CF49DA" w:rsidR="001B65B9" w:rsidRPr="001B65B9" w:rsidRDefault="001B65B9" w:rsidP="001B65B9">
      <w:pPr>
        <w:spacing w:line="276" w:lineRule="auto"/>
        <w:rPr>
          <w:rFonts w:ascii="Candara" w:hAnsi="Candara"/>
          <w:bCs/>
          <w:sz w:val="19"/>
          <w:szCs w:val="19"/>
        </w:rPr>
      </w:pPr>
      <w:r>
        <w:rPr>
          <w:rFonts w:ascii="Candara" w:hAnsi="Candara"/>
          <w:bCs/>
          <w:sz w:val="19"/>
          <w:szCs w:val="19"/>
        </w:rPr>
        <w:lastRenderedPageBreak/>
        <w:t>I</w:t>
      </w:r>
      <w:r w:rsidRPr="001B65B9">
        <w:rPr>
          <w:rFonts w:ascii="Candara" w:hAnsi="Candara"/>
          <w:bCs/>
          <w:sz w:val="19"/>
          <w:szCs w:val="19"/>
        </w:rPr>
        <w:t>zjavljamo, da:</w:t>
      </w:r>
    </w:p>
    <w:p w14:paraId="5776D819" w14:textId="77777777" w:rsidR="001B65B9" w:rsidRPr="001B65B9" w:rsidRDefault="001B65B9" w:rsidP="001B65B9">
      <w:pPr>
        <w:pStyle w:val="Odstavekseznama"/>
        <w:spacing w:line="276" w:lineRule="auto"/>
        <w:ind w:left="360"/>
        <w:rPr>
          <w:rFonts w:ascii="Candara" w:hAnsi="Candara"/>
          <w:bCs/>
          <w:sz w:val="19"/>
          <w:szCs w:val="19"/>
        </w:rPr>
      </w:pPr>
    </w:p>
    <w:p w14:paraId="629DAB7C" w14:textId="1029D634" w:rsidR="001B65B9" w:rsidRDefault="001B65B9" w:rsidP="001B65B9">
      <w:pPr>
        <w:pStyle w:val="Odstavekseznama"/>
        <w:numPr>
          <w:ilvl w:val="0"/>
          <w:numId w:val="19"/>
        </w:numPr>
        <w:spacing w:line="276" w:lineRule="auto"/>
        <w:rPr>
          <w:rFonts w:ascii="Candara" w:hAnsi="Candara"/>
          <w:bCs/>
          <w:sz w:val="19"/>
          <w:szCs w:val="19"/>
        </w:rPr>
      </w:pPr>
      <w:r>
        <w:rPr>
          <w:rFonts w:ascii="Candara" w:hAnsi="Candara"/>
          <w:bCs/>
          <w:sz w:val="19"/>
          <w:szCs w:val="19"/>
        </w:rPr>
        <w:t xml:space="preserve">ne </w:t>
      </w:r>
      <w:r w:rsidRPr="001B65B9">
        <w:rPr>
          <w:rFonts w:ascii="Candara" w:hAnsi="Candara"/>
          <w:bCs/>
          <w:sz w:val="19"/>
          <w:szCs w:val="19"/>
        </w:rPr>
        <w:t xml:space="preserve">bomo </w:t>
      </w:r>
      <w:r>
        <w:rPr>
          <w:rFonts w:ascii="Candara" w:hAnsi="Candara"/>
          <w:bCs/>
          <w:sz w:val="19"/>
          <w:szCs w:val="19"/>
        </w:rPr>
        <w:t>imeli do naročnika kakršnegakoli odškodninskega zahtevka, če ne bomo izbrani za izvedbo javnega naročila,</w:t>
      </w:r>
    </w:p>
    <w:p w14:paraId="13DC9416" w14:textId="3B3A06C2" w:rsidR="001B65B9" w:rsidRPr="001B65B9" w:rsidRDefault="001B65B9" w:rsidP="001B65B9">
      <w:pPr>
        <w:pStyle w:val="Odstavekseznama"/>
        <w:numPr>
          <w:ilvl w:val="0"/>
          <w:numId w:val="19"/>
        </w:numPr>
        <w:spacing w:line="276" w:lineRule="auto"/>
        <w:rPr>
          <w:rFonts w:ascii="Candara" w:hAnsi="Candara"/>
          <w:bCs/>
          <w:sz w:val="19"/>
          <w:szCs w:val="19"/>
        </w:rPr>
      </w:pPr>
      <w:r>
        <w:rPr>
          <w:rFonts w:ascii="Candara" w:hAnsi="Candara"/>
          <w:bCs/>
          <w:sz w:val="19"/>
          <w:szCs w:val="19"/>
        </w:rPr>
        <w:t>soglašamo, da naročnik naknadno ves čas postopka javnega naročila in tudi po oddaji javnega naročila glede na razpoložljiva sredstva obseg naročila skrči ali razširi, v zvezi s čimer ne bomo zahtevali nadomestila ali odškodnine.</w:t>
      </w:r>
    </w:p>
    <w:p w14:paraId="7CDA4221" w14:textId="77777777" w:rsidR="001D3BA4" w:rsidRDefault="001D3BA4" w:rsidP="001D3BA4">
      <w:pPr>
        <w:spacing w:line="276" w:lineRule="auto"/>
        <w:rPr>
          <w:rFonts w:ascii="Candara" w:hAnsi="Candara" w:cs="Arial"/>
          <w:sz w:val="19"/>
          <w:szCs w:val="19"/>
        </w:rPr>
      </w:pPr>
    </w:p>
    <w:p w14:paraId="54433D74" w14:textId="77777777" w:rsidR="00596EFE" w:rsidRPr="00F27121" w:rsidRDefault="00596EFE" w:rsidP="001D3BA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F27121" w14:paraId="7232AC0B" w14:textId="77777777" w:rsidTr="00403460">
        <w:tc>
          <w:tcPr>
            <w:tcW w:w="3020" w:type="dxa"/>
          </w:tcPr>
          <w:p w14:paraId="5C27EFA3" w14:textId="33AAE5F5"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K</w:t>
            </w:r>
            <w:r w:rsidR="00CE4DF4">
              <w:rPr>
                <w:rFonts w:ascii="Candara" w:hAnsi="Candara" w:cs="Arial"/>
                <w:sz w:val="19"/>
                <w:szCs w:val="19"/>
              </w:rPr>
              <w:t>raj</w:t>
            </w:r>
          </w:p>
          <w:p w14:paraId="03211F9A" w14:textId="77777777" w:rsidR="001D3BA4" w:rsidRPr="00F27121" w:rsidRDefault="001D3BA4" w:rsidP="00403460">
            <w:pPr>
              <w:spacing w:line="276" w:lineRule="auto"/>
              <w:jc w:val="center"/>
              <w:rPr>
                <w:rFonts w:ascii="Candara" w:hAnsi="Candara" w:cs="Arial"/>
                <w:sz w:val="19"/>
                <w:szCs w:val="19"/>
              </w:rPr>
            </w:pPr>
          </w:p>
          <w:p w14:paraId="28C61330"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1DAF3C7" w14:textId="0B0A5F34"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Ž</w:t>
            </w:r>
            <w:r w:rsidR="00CE4DF4">
              <w:rPr>
                <w:rFonts w:ascii="Candara" w:hAnsi="Candara" w:cs="Arial"/>
                <w:sz w:val="19"/>
                <w:szCs w:val="19"/>
              </w:rPr>
              <w:t>ig</w:t>
            </w:r>
          </w:p>
        </w:tc>
        <w:tc>
          <w:tcPr>
            <w:tcW w:w="3822" w:type="dxa"/>
            <w:vMerge w:val="restart"/>
          </w:tcPr>
          <w:p w14:paraId="0686EFBC"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1A7AF7B" w14:textId="77777777" w:rsidR="001D3BA4" w:rsidRPr="00F27121" w:rsidRDefault="001D3BA4" w:rsidP="00403460">
            <w:pPr>
              <w:spacing w:line="276" w:lineRule="auto"/>
              <w:rPr>
                <w:rFonts w:ascii="Candara" w:hAnsi="Candara" w:cs="Arial"/>
                <w:sz w:val="19"/>
                <w:szCs w:val="19"/>
              </w:rPr>
            </w:pPr>
          </w:p>
          <w:p w14:paraId="1903AD4B" w14:textId="77777777" w:rsidR="001D3BA4" w:rsidRPr="00F27121" w:rsidRDefault="001D3BA4" w:rsidP="00403460">
            <w:pPr>
              <w:spacing w:line="276" w:lineRule="auto"/>
              <w:rPr>
                <w:rFonts w:ascii="Candara" w:hAnsi="Candara" w:cs="Arial"/>
                <w:sz w:val="19"/>
                <w:szCs w:val="19"/>
              </w:rPr>
            </w:pPr>
          </w:p>
          <w:p w14:paraId="3D1BE526"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D3BA4" w:rsidRPr="00F27121" w14:paraId="77D347BA" w14:textId="77777777" w:rsidTr="00403460">
        <w:tc>
          <w:tcPr>
            <w:tcW w:w="3020" w:type="dxa"/>
          </w:tcPr>
          <w:p w14:paraId="1CFF2439" w14:textId="7CD24D6E"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D</w:t>
            </w:r>
            <w:r w:rsidR="00CE4DF4">
              <w:rPr>
                <w:rFonts w:ascii="Candara" w:hAnsi="Candara" w:cs="Arial"/>
                <w:sz w:val="19"/>
                <w:szCs w:val="19"/>
              </w:rPr>
              <w:t>atum</w:t>
            </w:r>
          </w:p>
          <w:p w14:paraId="031D6CDC" w14:textId="77777777" w:rsidR="001D3BA4" w:rsidRPr="00F27121" w:rsidRDefault="001D3BA4" w:rsidP="00403460">
            <w:pPr>
              <w:spacing w:line="276" w:lineRule="auto"/>
              <w:jc w:val="center"/>
              <w:rPr>
                <w:rFonts w:ascii="Candara" w:hAnsi="Candara" w:cs="Arial"/>
                <w:sz w:val="19"/>
                <w:szCs w:val="19"/>
              </w:rPr>
            </w:pPr>
          </w:p>
          <w:p w14:paraId="1AE5F8B5"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038307DC" w14:textId="77777777" w:rsidR="001D3BA4" w:rsidRPr="00F27121" w:rsidRDefault="001D3BA4" w:rsidP="00403460">
            <w:pPr>
              <w:spacing w:line="276" w:lineRule="auto"/>
              <w:rPr>
                <w:rFonts w:ascii="Candara" w:hAnsi="Candara" w:cs="Arial"/>
                <w:sz w:val="19"/>
                <w:szCs w:val="19"/>
              </w:rPr>
            </w:pPr>
          </w:p>
        </w:tc>
        <w:tc>
          <w:tcPr>
            <w:tcW w:w="3822" w:type="dxa"/>
            <w:vMerge/>
          </w:tcPr>
          <w:p w14:paraId="54D12DB4" w14:textId="77777777" w:rsidR="001D3BA4" w:rsidRPr="00F27121" w:rsidRDefault="001D3BA4" w:rsidP="00403460">
            <w:pPr>
              <w:spacing w:line="276" w:lineRule="auto"/>
              <w:rPr>
                <w:rFonts w:ascii="Candara" w:hAnsi="Candara" w:cs="Arial"/>
                <w:sz w:val="19"/>
                <w:szCs w:val="19"/>
              </w:rPr>
            </w:pPr>
          </w:p>
        </w:tc>
      </w:tr>
    </w:tbl>
    <w:p w14:paraId="7FF45F87" w14:textId="77777777" w:rsidR="007B7700" w:rsidRDefault="007B7700" w:rsidP="00166CA2">
      <w:pPr>
        <w:spacing w:line="360" w:lineRule="auto"/>
        <w:rPr>
          <w:rFonts w:ascii="Candara" w:hAnsi="Candara"/>
          <w:bCs/>
          <w:sz w:val="19"/>
          <w:szCs w:val="19"/>
        </w:rPr>
      </w:pPr>
    </w:p>
    <w:p w14:paraId="43CB480E" w14:textId="77777777" w:rsidR="00BB5745" w:rsidRPr="00DC3ACF" w:rsidRDefault="00BB5745" w:rsidP="00166CA2">
      <w:pPr>
        <w:spacing w:line="360" w:lineRule="auto"/>
        <w:rPr>
          <w:rFonts w:ascii="Candara" w:hAnsi="Candara"/>
          <w:bCs/>
          <w:sz w:val="19"/>
          <w:szCs w:val="19"/>
        </w:rPr>
      </w:pPr>
    </w:p>
    <w:p w14:paraId="0AF765F1" w14:textId="6F553EA2" w:rsidR="007B7700" w:rsidRDefault="007B7700" w:rsidP="007B7700">
      <w:pPr>
        <w:spacing w:line="276" w:lineRule="auto"/>
        <w:rPr>
          <w:rFonts w:ascii="Candara" w:hAnsi="Candara" w:cs="Arial"/>
          <w:i/>
          <w:sz w:val="17"/>
          <w:szCs w:val="17"/>
        </w:rPr>
      </w:pPr>
    </w:p>
    <w:p w14:paraId="30BDF988" w14:textId="77777777" w:rsidR="0014257A" w:rsidRDefault="0014257A" w:rsidP="007B7700">
      <w:pPr>
        <w:spacing w:line="276" w:lineRule="auto"/>
        <w:rPr>
          <w:rFonts w:ascii="Candara" w:hAnsi="Candara" w:cs="Arial"/>
          <w:i/>
          <w:sz w:val="17"/>
          <w:szCs w:val="17"/>
        </w:rPr>
      </w:pPr>
    </w:p>
    <w:p w14:paraId="031A97E6" w14:textId="77777777" w:rsidR="0014257A" w:rsidRDefault="0014257A" w:rsidP="007B7700">
      <w:pPr>
        <w:spacing w:line="276" w:lineRule="auto"/>
        <w:rPr>
          <w:rFonts w:ascii="Candara" w:hAnsi="Candara" w:cs="Arial"/>
          <w:i/>
          <w:sz w:val="17"/>
          <w:szCs w:val="17"/>
        </w:rPr>
      </w:pPr>
    </w:p>
    <w:p w14:paraId="1B5E673B" w14:textId="77777777" w:rsidR="00FD6CF8" w:rsidRDefault="00FD6CF8" w:rsidP="007B7700">
      <w:pPr>
        <w:spacing w:line="276" w:lineRule="auto"/>
        <w:rPr>
          <w:rFonts w:ascii="Candara" w:hAnsi="Candara" w:cs="Arial"/>
          <w:i/>
          <w:sz w:val="17"/>
          <w:szCs w:val="17"/>
        </w:rPr>
      </w:pPr>
    </w:p>
    <w:p w14:paraId="0FAB154F" w14:textId="77777777" w:rsidR="00FD6CF8" w:rsidRDefault="00FD6CF8" w:rsidP="007B7700">
      <w:pPr>
        <w:spacing w:line="276" w:lineRule="auto"/>
        <w:rPr>
          <w:rFonts w:ascii="Candara" w:hAnsi="Candara" w:cs="Arial"/>
          <w:i/>
          <w:sz w:val="17"/>
          <w:szCs w:val="17"/>
        </w:rPr>
      </w:pPr>
    </w:p>
    <w:p w14:paraId="315D2721" w14:textId="77777777" w:rsidR="00FD6CF8" w:rsidRDefault="00FD6CF8" w:rsidP="007B7700">
      <w:pPr>
        <w:spacing w:line="276" w:lineRule="auto"/>
        <w:rPr>
          <w:rFonts w:ascii="Candara" w:hAnsi="Candara" w:cs="Arial"/>
          <w:i/>
          <w:sz w:val="17"/>
          <w:szCs w:val="17"/>
        </w:rPr>
      </w:pPr>
    </w:p>
    <w:p w14:paraId="42FA52D2" w14:textId="77777777" w:rsidR="00831704" w:rsidRDefault="00831704" w:rsidP="00831704">
      <w:pPr>
        <w:spacing w:line="276" w:lineRule="auto"/>
        <w:rPr>
          <w:rFonts w:ascii="Candara" w:hAnsi="Candara" w:cs="Arial"/>
          <w:sz w:val="19"/>
          <w:szCs w:val="19"/>
        </w:rPr>
      </w:pPr>
    </w:p>
    <w:p w14:paraId="4119B846" w14:textId="77777777" w:rsidR="00596EFE" w:rsidRDefault="00596EFE" w:rsidP="00831704">
      <w:pPr>
        <w:spacing w:line="276" w:lineRule="auto"/>
        <w:rPr>
          <w:rFonts w:ascii="Candara" w:hAnsi="Candara" w:cs="Arial"/>
          <w:sz w:val="19"/>
          <w:szCs w:val="19"/>
        </w:rPr>
      </w:pPr>
    </w:p>
    <w:p w14:paraId="12BF3710" w14:textId="77777777" w:rsidR="00596EFE" w:rsidRDefault="00596EFE" w:rsidP="00831704">
      <w:pPr>
        <w:spacing w:line="276" w:lineRule="auto"/>
        <w:rPr>
          <w:rFonts w:ascii="Candara" w:hAnsi="Candara" w:cs="Arial"/>
          <w:sz w:val="19"/>
          <w:szCs w:val="19"/>
        </w:rPr>
      </w:pPr>
    </w:p>
    <w:p w14:paraId="4CB02E4A" w14:textId="77777777" w:rsidR="00596EFE" w:rsidRDefault="00596EFE" w:rsidP="00831704">
      <w:pPr>
        <w:spacing w:line="276" w:lineRule="auto"/>
        <w:rPr>
          <w:rFonts w:ascii="Candara" w:hAnsi="Candara" w:cs="Arial"/>
          <w:sz w:val="19"/>
          <w:szCs w:val="19"/>
        </w:rPr>
      </w:pPr>
    </w:p>
    <w:p w14:paraId="1DEC9FAE" w14:textId="77777777" w:rsidR="00596EFE" w:rsidRDefault="00596EFE" w:rsidP="00831704">
      <w:pPr>
        <w:spacing w:line="276" w:lineRule="auto"/>
        <w:rPr>
          <w:rFonts w:ascii="Candara" w:hAnsi="Candara" w:cs="Arial"/>
          <w:sz w:val="19"/>
          <w:szCs w:val="19"/>
        </w:rPr>
      </w:pPr>
    </w:p>
    <w:p w14:paraId="19B6A50A" w14:textId="77777777" w:rsidR="00596EFE" w:rsidRDefault="00596EFE" w:rsidP="00831704">
      <w:pPr>
        <w:spacing w:line="276" w:lineRule="auto"/>
        <w:rPr>
          <w:rFonts w:ascii="Candara" w:hAnsi="Candara" w:cs="Arial"/>
          <w:sz w:val="19"/>
          <w:szCs w:val="19"/>
        </w:rPr>
      </w:pPr>
    </w:p>
    <w:p w14:paraId="0EE62769" w14:textId="77777777" w:rsidR="00596EFE" w:rsidRDefault="00596EFE" w:rsidP="00831704">
      <w:pPr>
        <w:spacing w:line="276" w:lineRule="auto"/>
        <w:rPr>
          <w:rFonts w:ascii="Candara" w:hAnsi="Candara" w:cs="Arial"/>
          <w:sz w:val="19"/>
          <w:szCs w:val="19"/>
        </w:rPr>
      </w:pPr>
    </w:p>
    <w:p w14:paraId="2E829228" w14:textId="77777777" w:rsidR="00596EFE" w:rsidRDefault="00596EFE" w:rsidP="00831704">
      <w:pPr>
        <w:spacing w:line="276" w:lineRule="auto"/>
        <w:rPr>
          <w:rFonts w:ascii="Candara" w:hAnsi="Candara" w:cs="Arial"/>
          <w:sz w:val="19"/>
          <w:szCs w:val="19"/>
        </w:rPr>
      </w:pPr>
    </w:p>
    <w:p w14:paraId="622DC60C" w14:textId="77777777" w:rsidR="00596EFE" w:rsidRDefault="00596EFE" w:rsidP="00831704">
      <w:pPr>
        <w:spacing w:line="276" w:lineRule="auto"/>
        <w:rPr>
          <w:rFonts w:ascii="Candara" w:hAnsi="Candara" w:cs="Arial"/>
          <w:sz w:val="19"/>
          <w:szCs w:val="19"/>
        </w:rPr>
      </w:pPr>
    </w:p>
    <w:p w14:paraId="11139912" w14:textId="77777777" w:rsidR="00596EFE" w:rsidRDefault="00596EFE" w:rsidP="00831704">
      <w:pPr>
        <w:spacing w:line="276" w:lineRule="auto"/>
        <w:rPr>
          <w:rFonts w:ascii="Candara" w:hAnsi="Candara" w:cs="Arial"/>
          <w:sz w:val="19"/>
          <w:szCs w:val="19"/>
        </w:rPr>
      </w:pPr>
    </w:p>
    <w:p w14:paraId="37E411CB" w14:textId="77777777" w:rsidR="00596EFE" w:rsidRDefault="00596EFE" w:rsidP="00831704">
      <w:pPr>
        <w:spacing w:line="276" w:lineRule="auto"/>
        <w:rPr>
          <w:rFonts w:ascii="Candara" w:hAnsi="Candara" w:cs="Arial"/>
          <w:sz w:val="19"/>
          <w:szCs w:val="19"/>
        </w:rPr>
      </w:pPr>
    </w:p>
    <w:p w14:paraId="438B72CF" w14:textId="77777777" w:rsidR="00596EFE" w:rsidRDefault="00596EFE" w:rsidP="00831704">
      <w:pPr>
        <w:spacing w:line="276" w:lineRule="auto"/>
        <w:rPr>
          <w:rFonts w:ascii="Candara" w:hAnsi="Candara" w:cs="Arial"/>
          <w:sz w:val="19"/>
          <w:szCs w:val="19"/>
        </w:rPr>
      </w:pPr>
    </w:p>
    <w:p w14:paraId="57C055C6" w14:textId="77777777" w:rsidR="00596EFE" w:rsidRDefault="00596EFE" w:rsidP="00831704">
      <w:pPr>
        <w:spacing w:line="276" w:lineRule="auto"/>
        <w:rPr>
          <w:rFonts w:ascii="Candara" w:hAnsi="Candara" w:cs="Arial"/>
          <w:sz w:val="19"/>
          <w:szCs w:val="19"/>
        </w:rPr>
      </w:pPr>
    </w:p>
    <w:p w14:paraId="08A78053" w14:textId="77777777" w:rsidR="00596EFE" w:rsidRDefault="00596EFE" w:rsidP="00831704">
      <w:pPr>
        <w:spacing w:line="276" w:lineRule="auto"/>
        <w:rPr>
          <w:rFonts w:ascii="Candara" w:hAnsi="Candara" w:cs="Arial"/>
          <w:sz w:val="19"/>
          <w:szCs w:val="19"/>
        </w:rPr>
      </w:pPr>
    </w:p>
    <w:p w14:paraId="1CF29924" w14:textId="77777777" w:rsidR="00596EFE" w:rsidRDefault="00596EFE" w:rsidP="00831704">
      <w:pPr>
        <w:spacing w:line="276" w:lineRule="auto"/>
        <w:rPr>
          <w:rFonts w:ascii="Candara" w:hAnsi="Candara" w:cs="Arial"/>
          <w:sz w:val="19"/>
          <w:szCs w:val="19"/>
        </w:rPr>
      </w:pPr>
    </w:p>
    <w:p w14:paraId="21E9BB45" w14:textId="77777777" w:rsidR="00596EFE" w:rsidRDefault="00596EFE" w:rsidP="00831704">
      <w:pPr>
        <w:spacing w:line="276" w:lineRule="auto"/>
        <w:rPr>
          <w:rFonts w:ascii="Candara" w:hAnsi="Candara" w:cs="Arial"/>
          <w:sz w:val="19"/>
          <w:szCs w:val="19"/>
        </w:rPr>
      </w:pPr>
    </w:p>
    <w:p w14:paraId="1EC1FA98" w14:textId="77777777" w:rsidR="00596EFE" w:rsidRDefault="00596EFE" w:rsidP="00831704">
      <w:pPr>
        <w:spacing w:line="276" w:lineRule="auto"/>
        <w:rPr>
          <w:rFonts w:ascii="Candara" w:hAnsi="Candara" w:cs="Arial"/>
          <w:sz w:val="19"/>
          <w:szCs w:val="19"/>
        </w:rPr>
      </w:pPr>
    </w:p>
    <w:p w14:paraId="12B7595C" w14:textId="77777777" w:rsidR="00596EFE" w:rsidRDefault="00596EFE" w:rsidP="00831704">
      <w:pPr>
        <w:spacing w:line="276" w:lineRule="auto"/>
        <w:rPr>
          <w:rFonts w:ascii="Candara" w:hAnsi="Candara" w:cs="Arial"/>
          <w:sz w:val="19"/>
          <w:szCs w:val="19"/>
        </w:rPr>
      </w:pPr>
    </w:p>
    <w:p w14:paraId="1EEBE47B" w14:textId="77777777" w:rsidR="00596EFE" w:rsidRDefault="00596EFE" w:rsidP="00831704">
      <w:pPr>
        <w:spacing w:line="276" w:lineRule="auto"/>
        <w:rPr>
          <w:rFonts w:ascii="Candara" w:hAnsi="Candara" w:cs="Arial"/>
          <w:sz w:val="19"/>
          <w:szCs w:val="19"/>
        </w:rPr>
      </w:pPr>
    </w:p>
    <w:p w14:paraId="5AA91627" w14:textId="77777777" w:rsidR="00596EFE" w:rsidRDefault="00596EFE" w:rsidP="00831704">
      <w:pPr>
        <w:spacing w:line="276" w:lineRule="auto"/>
        <w:rPr>
          <w:rFonts w:ascii="Candara" w:hAnsi="Candara" w:cs="Arial"/>
          <w:sz w:val="19"/>
          <w:szCs w:val="19"/>
        </w:rPr>
      </w:pPr>
    </w:p>
    <w:p w14:paraId="23C3BD59" w14:textId="77777777" w:rsidR="00596EFE" w:rsidRDefault="00596EFE" w:rsidP="00831704">
      <w:pPr>
        <w:spacing w:line="276" w:lineRule="auto"/>
        <w:rPr>
          <w:rFonts w:ascii="Candara" w:hAnsi="Candara" w:cs="Arial"/>
          <w:sz w:val="19"/>
          <w:szCs w:val="19"/>
        </w:rPr>
      </w:pPr>
    </w:p>
    <w:p w14:paraId="2743B761" w14:textId="77777777" w:rsidR="00596EFE" w:rsidRDefault="00596EFE" w:rsidP="00831704">
      <w:pPr>
        <w:spacing w:line="276" w:lineRule="auto"/>
        <w:rPr>
          <w:rFonts w:ascii="Candara" w:hAnsi="Candara" w:cs="Arial"/>
          <w:sz w:val="19"/>
          <w:szCs w:val="19"/>
        </w:rPr>
      </w:pPr>
    </w:p>
    <w:p w14:paraId="6BDED8FB" w14:textId="77777777" w:rsidR="00596EFE" w:rsidRDefault="00596EFE" w:rsidP="00831704">
      <w:pPr>
        <w:spacing w:line="276" w:lineRule="auto"/>
        <w:rPr>
          <w:rFonts w:ascii="Candara" w:hAnsi="Candara" w:cs="Arial"/>
          <w:sz w:val="19"/>
          <w:szCs w:val="19"/>
        </w:rPr>
      </w:pPr>
    </w:p>
    <w:p w14:paraId="5F36FFBB" w14:textId="77777777" w:rsidR="00596EFE" w:rsidRDefault="00596EFE" w:rsidP="00831704">
      <w:pPr>
        <w:spacing w:line="276" w:lineRule="auto"/>
        <w:rPr>
          <w:rFonts w:ascii="Candara" w:hAnsi="Candara" w:cs="Arial"/>
          <w:sz w:val="19"/>
          <w:szCs w:val="19"/>
        </w:rPr>
      </w:pPr>
    </w:p>
    <w:p w14:paraId="5BFD8E29" w14:textId="77777777" w:rsidR="00596EFE" w:rsidRDefault="00596EFE" w:rsidP="00831704">
      <w:pPr>
        <w:spacing w:line="276" w:lineRule="auto"/>
        <w:rPr>
          <w:rFonts w:ascii="Candara" w:hAnsi="Candara" w:cs="Arial"/>
          <w:sz w:val="19"/>
          <w:szCs w:val="19"/>
        </w:rPr>
      </w:pPr>
    </w:p>
    <w:p w14:paraId="2943A3F2" w14:textId="77777777" w:rsidR="00596EFE" w:rsidRDefault="00596EFE" w:rsidP="00831704">
      <w:pPr>
        <w:spacing w:line="276" w:lineRule="auto"/>
        <w:rPr>
          <w:rFonts w:ascii="Candara" w:hAnsi="Candara" w:cs="Arial"/>
          <w:sz w:val="19"/>
          <w:szCs w:val="19"/>
        </w:rPr>
      </w:pPr>
    </w:p>
    <w:p w14:paraId="72EB2BC0" w14:textId="77777777" w:rsidR="00831704" w:rsidRPr="00EE4670" w:rsidRDefault="00831704" w:rsidP="00831704">
      <w:pPr>
        <w:spacing w:line="276" w:lineRule="auto"/>
        <w:rPr>
          <w:rFonts w:ascii="Candara" w:hAnsi="Candara" w:cs="Arial"/>
          <w:sz w:val="19"/>
          <w:szCs w:val="19"/>
        </w:rPr>
      </w:pPr>
      <w:r w:rsidRPr="00F27121">
        <w:rPr>
          <w:rFonts w:ascii="Candara" w:hAnsi="Candara" w:cs="Arial"/>
          <w:sz w:val="19"/>
          <w:szCs w:val="19"/>
        </w:rPr>
        <w:t>_______________________</w:t>
      </w:r>
    </w:p>
    <w:p w14:paraId="23AA2DAE" w14:textId="44CB2A11" w:rsidR="0014257A" w:rsidRDefault="00831704" w:rsidP="007B7700">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w:t>
      </w:r>
      <w:r w:rsidR="00596EFE">
        <w:rPr>
          <w:rFonts w:ascii="Candara" w:hAnsi="Candara" w:cs="Arial"/>
          <w:i/>
          <w:sz w:val="17"/>
          <w:szCs w:val="17"/>
        </w:rPr>
        <w:t>izpolni samostojni ponudnik, vsak od partnerjev v skupni ponudbi (tudi vodilni partner) oziroma glavni izvajalec pri oddaji ponudbe s podizvajalci. V primeru večjega števila partnerjev se ta obrazec kopira.</w:t>
      </w:r>
    </w:p>
    <w:p w14:paraId="36893618" w14:textId="0D30E08B" w:rsidR="000B79F8" w:rsidRDefault="000B79F8" w:rsidP="000B79F8">
      <w:pPr>
        <w:jc w:val="right"/>
        <w:rPr>
          <w:rFonts w:ascii="Candara" w:hAnsi="Candara" w:cs="Arial"/>
          <w:sz w:val="19"/>
          <w:szCs w:val="19"/>
        </w:rPr>
      </w:pPr>
      <w:r>
        <w:rPr>
          <w:rFonts w:ascii="Candara" w:hAnsi="Candara" w:cs="Arial"/>
          <w:sz w:val="19"/>
          <w:szCs w:val="19"/>
        </w:rPr>
        <w:lastRenderedPageBreak/>
        <w:t>OBR-2</w:t>
      </w:r>
    </w:p>
    <w:tbl>
      <w:tblPr>
        <w:tblStyle w:val="Seznamvtabeli2"/>
        <w:tblW w:w="0" w:type="auto"/>
        <w:shd w:val="clear" w:color="auto" w:fill="FFFFFF" w:themeFill="background1"/>
        <w:tblLook w:val="04A0" w:firstRow="1" w:lastRow="0" w:firstColumn="1" w:lastColumn="0" w:noHBand="0" w:noVBand="1"/>
      </w:tblPr>
      <w:tblGrid>
        <w:gridCol w:w="9062"/>
      </w:tblGrid>
      <w:tr w:rsidR="000B79F8" w:rsidRPr="001D3BA4" w14:paraId="17D483E3" w14:textId="77777777" w:rsidTr="008932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48ECF7FB" w14:textId="77777777" w:rsidR="000B79F8" w:rsidRPr="001D3BA4" w:rsidRDefault="000B79F8" w:rsidP="00893252">
            <w:pPr>
              <w:jc w:val="center"/>
              <w:rPr>
                <w:rFonts w:ascii="Candara" w:hAnsi="Candara" w:cs="Arial"/>
                <w:b w:val="0"/>
                <w:szCs w:val="22"/>
              </w:rPr>
            </w:pPr>
          </w:p>
          <w:p w14:paraId="45F23A0A" w14:textId="0EE9A7BB" w:rsidR="000B79F8" w:rsidRPr="001D3BA4" w:rsidRDefault="000B79F8" w:rsidP="00893252">
            <w:pPr>
              <w:jc w:val="left"/>
              <w:rPr>
                <w:rFonts w:ascii="Candara" w:hAnsi="Candara" w:cs="Arial"/>
                <w:szCs w:val="22"/>
              </w:rPr>
            </w:pPr>
            <w:r>
              <w:rPr>
                <w:rFonts w:ascii="Candara" w:hAnsi="Candara" w:cs="Arial"/>
                <w:szCs w:val="22"/>
              </w:rPr>
              <w:t>PONUDBA</w:t>
            </w:r>
            <w:r w:rsidR="004D44F3">
              <w:rPr>
                <w:rFonts w:ascii="Candara" w:hAnsi="Candara" w:cs="Arial"/>
                <w:szCs w:val="22"/>
              </w:rPr>
              <w:t xml:space="preserve"> – PONUDBENI PREDRAČUN</w:t>
            </w:r>
            <w:r>
              <w:rPr>
                <w:rFonts w:ascii="Candara" w:hAnsi="Candara" w:cs="Arial"/>
                <w:szCs w:val="22"/>
              </w:rPr>
              <w:t xml:space="preserve"> št. ________________________</w:t>
            </w:r>
          </w:p>
          <w:p w14:paraId="78A97403" w14:textId="77777777" w:rsidR="000B79F8" w:rsidRPr="001D3BA4" w:rsidRDefault="000B79F8" w:rsidP="00893252">
            <w:pPr>
              <w:jc w:val="center"/>
              <w:rPr>
                <w:rFonts w:ascii="Candara" w:hAnsi="Candara" w:cs="Arial"/>
                <w:b w:val="0"/>
                <w:szCs w:val="22"/>
              </w:rPr>
            </w:pPr>
          </w:p>
        </w:tc>
      </w:tr>
    </w:tbl>
    <w:p w14:paraId="4ED46B6A" w14:textId="77777777" w:rsidR="000B79F8" w:rsidRPr="0041495F" w:rsidRDefault="000B79F8" w:rsidP="000B79F8">
      <w:pPr>
        <w:rPr>
          <w:rFonts w:ascii="Candara" w:hAnsi="Candara" w:cs="Arial"/>
          <w:b/>
          <w:sz w:val="16"/>
          <w:szCs w:val="16"/>
        </w:rPr>
      </w:pPr>
    </w:p>
    <w:p w14:paraId="46299414" w14:textId="77777777" w:rsidR="000B79F8" w:rsidRDefault="000B79F8" w:rsidP="000B79F8">
      <w:pPr>
        <w:spacing w:line="276" w:lineRule="auto"/>
        <w:rPr>
          <w:rFonts w:ascii="Candara" w:hAnsi="Candara"/>
          <w:bCs/>
          <w:sz w:val="19"/>
          <w:szCs w:val="19"/>
        </w:rPr>
      </w:pPr>
    </w:p>
    <w:p w14:paraId="4422A38C" w14:textId="77777777" w:rsidR="000B79F8" w:rsidRDefault="000B79F8" w:rsidP="000B79F8">
      <w:pPr>
        <w:spacing w:line="276" w:lineRule="auto"/>
        <w:rPr>
          <w:rFonts w:ascii="Candara" w:hAnsi="Candara"/>
          <w:bCs/>
          <w:sz w:val="19"/>
          <w:szCs w:val="19"/>
        </w:rPr>
      </w:pPr>
      <w:r>
        <w:rPr>
          <w:rFonts w:ascii="Candara" w:hAnsi="Candara"/>
          <w:bCs/>
          <w:sz w:val="19"/>
          <w:szCs w:val="19"/>
        </w:rPr>
        <w:t xml:space="preserve">Predmet javnega naročila:    </w:t>
      </w:r>
      <w:r w:rsidRPr="00CD40CE">
        <w:rPr>
          <w:rFonts w:ascii="Candara" w:hAnsi="Candara"/>
          <w:b/>
          <w:bCs/>
          <w:sz w:val="20"/>
          <w:szCs w:val="20"/>
        </w:rPr>
        <w:t xml:space="preserve">Dobava, montaža in zagon </w:t>
      </w:r>
      <w:proofErr w:type="spellStart"/>
      <w:r w:rsidRPr="00CD40CE">
        <w:rPr>
          <w:rFonts w:ascii="Candara" w:hAnsi="Candara"/>
          <w:b/>
          <w:bCs/>
          <w:sz w:val="20"/>
          <w:szCs w:val="20"/>
        </w:rPr>
        <w:t>fotonapetostnih</w:t>
      </w:r>
      <w:proofErr w:type="spellEnd"/>
      <w:r w:rsidRPr="00CD40CE">
        <w:rPr>
          <w:rFonts w:ascii="Candara" w:hAnsi="Candara"/>
          <w:b/>
          <w:bCs/>
          <w:sz w:val="20"/>
          <w:szCs w:val="20"/>
        </w:rPr>
        <w:t xml:space="preserve"> modulov</w:t>
      </w:r>
    </w:p>
    <w:p w14:paraId="7FE91B5B" w14:textId="77777777" w:rsidR="000B79F8" w:rsidRDefault="000B79F8" w:rsidP="000B79F8">
      <w:pPr>
        <w:spacing w:line="276" w:lineRule="auto"/>
        <w:rPr>
          <w:rFonts w:ascii="Candara" w:hAnsi="Candara"/>
          <w:bCs/>
          <w:sz w:val="19"/>
          <w:szCs w:val="19"/>
        </w:rPr>
      </w:pPr>
    </w:p>
    <w:p w14:paraId="2CCB68AC" w14:textId="77777777" w:rsidR="000B79F8" w:rsidRDefault="000B79F8" w:rsidP="000B79F8">
      <w:pPr>
        <w:spacing w:line="276" w:lineRule="auto"/>
        <w:rPr>
          <w:rFonts w:ascii="Candara" w:hAnsi="Candara"/>
          <w:bCs/>
          <w:sz w:val="19"/>
          <w:szCs w:val="19"/>
        </w:rPr>
      </w:pPr>
      <w:r>
        <w:rPr>
          <w:rFonts w:ascii="Candara" w:hAnsi="Candara"/>
          <w:bCs/>
          <w:sz w:val="19"/>
          <w:szCs w:val="19"/>
        </w:rPr>
        <w:t>Ponudnik:</w:t>
      </w:r>
    </w:p>
    <w:p w14:paraId="127B56A5" w14:textId="77777777" w:rsidR="000B79F8" w:rsidRDefault="000B79F8" w:rsidP="000B79F8">
      <w:pPr>
        <w:spacing w:line="276" w:lineRule="auto"/>
        <w:rPr>
          <w:rFonts w:ascii="Candara" w:hAnsi="Candara"/>
          <w:bCs/>
          <w:sz w:val="19"/>
          <w:szCs w:val="19"/>
        </w:rPr>
      </w:pPr>
    </w:p>
    <w:p w14:paraId="20B7A859" w14:textId="77777777" w:rsidR="000B79F8" w:rsidRDefault="000B79F8" w:rsidP="000B79F8">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40C21ED8" w14:textId="77777777" w:rsidR="000B79F8" w:rsidRPr="00AF4C5D" w:rsidRDefault="000B79F8" w:rsidP="000B79F8">
      <w:pPr>
        <w:spacing w:line="276" w:lineRule="auto"/>
        <w:jc w:val="center"/>
        <w:rPr>
          <w:rFonts w:ascii="Candara" w:hAnsi="Candara"/>
          <w:bCs/>
          <w:sz w:val="14"/>
          <w:szCs w:val="14"/>
        </w:rPr>
      </w:pPr>
      <w:r w:rsidRPr="00AF4C5D">
        <w:rPr>
          <w:rFonts w:ascii="Candara" w:hAnsi="Candara"/>
          <w:bCs/>
          <w:sz w:val="14"/>
          <w:szCs w:val="14"/>
        </w:rPr>
        <w:t>(naziv ponudnika)</w:t>
      </w:r>
    </w:p>
    <w:p w14:paraId="72262D5E" w14:textId="77777777" w:rsidR="000B79F8" w:rsidRPr="00AF4C5D" w:rsidRDefault="000B79F8" w:rsidP="000B79F8">
      <w:pPr>
        <w:spacing w:line="276" w:lineRule="auto"/>
        <w:jc w:val="center"/>
        <w:rPr>
          <w:rFonts w:ascii="Candara" w:hAnsi="Candara"/>
          <w:bCs/>
          <w:sz w:val="19"/>
          <w:szCs w:val="19"/>
        </w:rPr>
      </w:pPr>
    </w:p>
    <w:p w14:paraId="3DA75461" w14:textId="77777777" w:rsidR="000B79F8" w:rsidRDefault="000B79F8" w:rsidP="000B79F8">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575CD000" w14:textId="77777777" w:rsidR="000B79F8" w:rsidRPr="00AF4C5D" w:rsidRDefault="000B79F8" w:rsidP="000B79F8">
      <w:pPr>
        <w:spacing w:line="276" w:lineRule="auto"/>
        <w:jc w:val="center"/>
        <w:rPr>
          <w:rFonts w:ascii="Candara" w:hAnsi="Candara"/>
          <w:bCs/>
          <w:sz w:val="14"/>
          <w:szCs w:val="14"/>
        </w:rPr>
      </w:pPr>
      <w:r w:rsidRPr="00AF4C5D">
        <w:rPr>
          <w:rFonts w:ascii="Candara" w:hAnsi="Candara"/>
          <w:bCs/>
          <w:sz w:val="14"/>
          <w:szCs w:val="14"/>
        </w:rPr>
        <w:t>(naslov ponudnika)</w:t>
      </w:r>
    </w:p>
    <w:p w14:paraId="661A6106" w14:textId="77777777" w:rsidR="00596EFE" w:rsidRDefault="00596EFE" w:rsidP="00596EFE">
      <w:pPr>
        <w:spacing w:line="276" w:lineRule="auto"/>
        <w:rPr>
          <w:rFonts w:ascii="Candara" w:hAnsi="Candara"/>
          <w:bCs/>
          <w:sz w:val="19"/>
          <w:szCs w:val="19"/>
        </w:rPr>
      </w:pPr>
    </w:p>
    <w:p w14:paraId="1D0901BE" w14:textId="5A34B6A5" w:rsidR="00596EFE" w:rsidRDefault="000B79F8" w:rsidP="00596EFE">
      <w:pPr>
        <w:spacing w:line="276" w:lineRule="auto"/>
        <w:rPr>
          <w:rFonts w:ascii="Candara" w:hAnsi="Candara"/>
          <w:bCs/>
          <w:sz w:val="19"/>
          <w:szCs w:val="19"/>
        </w:rPr>
      </w:pPr>
      <w:r>
        <w:rPr>
          <w:rFonts w:ascii="Candara" w:hAnsi="Candara"/>
          <w:bCs/>
          <w:sz w:val="19"/>
          <w:szCs w:val="19"/>
        </w:rPr>
        <w:t xml:space="preserve">Na podlagi obvestila o javnem naročilu, objavljenega na Portalu javnih naročil dne __________________, pod številko objave ______________________ </w:t>
      </w:r>
      <w:r w:rsidRPr="000B79F8">
        <w:rPr>
          <w:rFonts w:ascii="Candara" w:hAnsi="Candara"/>
          <w:b/>
          <w:bCs/>
          <w:sz w:val="19"/>
          <w:szCs w:val="19"/>
        </w:rPr>
        <w:t xml:space="preserve">Dobava, montaža in zagon </w:t>
      </w:r>
      <w:proofErr w:type="spellStart"/>
      <w:r w:rsidRPr="000B79F8">
        <w:rPr>
          <w:rFonts w:ascii="Candara" w:hAnsi="Candara"/>
          <w:b/>
          <w:bCs/>
          <w:sz w:val="19"/>
          <w:szCs w:val="19"/>
        </w:rPr>
        <w:t>fotonapetostnih</w:t>
      </w:r>
      <w:proofErr w:type="spellEnd"/>
      <w:r w:rsidRPr="000B79F8">
        <w:rPr>
          <w:rFonts w:ascii="Candara" w:hAnsi="Candara"/>
          <w:b/>
          <w:bCs/>
          <w:sz w:val="19"/>
          <w:szCs w:val="19"/>
        </w:rPr>
        <w:t xml:space="preserve"> modulov</w:t>
      </w:r>
      <w:r>
        <w:rPr>
          <w:rFonts w:ascii="Candara" w:hAnsi="Candara"/>
          <w:bCs/>
          <w:sz w:val="19"/>
          <w:szCs w:val="19"/>
        </w:rPr>
        <w:t xml:space="preserve"> se prijavljamo na vaše obvestilo in prilagamo našo ponudbeno dokumentacijo v skladu z navodili za izdelavo ponudbe </w:t>
      </w:r>
      <w:r w:rsidR="00596EFE">
        <w:rPr>
          <w:rFonts w:ascii="Candara" w:hAnsi="Candara"/>
          <w:bCs/>
          <w:sz w:val="19"/>
          <w:szCs w:val="19"/>
        </w:rPr>
        <w:t>(označi):</w:t>
      </w:r>
    </w:p>
    <w:p w14:paraId="7D949256" w14:textId="77777777" w:rsidR="00596EFE" w:rsidRPr="00046396" w:rsidRDefault="00596EFE" w:rsidP="00596EFE">
      <w:pPr>
        <w:spacing w:line="276" w:lineRule="auto"/>
        <w:rPr>
          <w:rFonts w:ascii="Candara" w:hAnsi="Candara"/>
          <w:bCs/>
          <w:sz w:val="14"/>
          <w:szCs w:val="14"/>
        </w:rPr>
      </w:pPr>
    </w:p>
    <w:p w14:paraId="47BEF5E9" w14:textId="77777777" w:rsidR="00596EFE" w:rsidRDefault="00596EFE" w:rsidP="00596EFE">
      <w:pPr>
        <w:pStyle w:val="Odstavekseznama"/>
        <w:numPr>
          <w:ilvl w:val="0"/>
          <w:numId w:val="4"/>
        </w:numPr>
        <w:spacing w:line="360" w:lineRule="auto"/>
        <w:rPr>
          <w:rFonts w:ascii="Candara" w:hAnsi="Candara"/>
          <w:bCs/>
          <w:sz w:val="19"/>
          <w:szCs w:val="19"/>
        </w:rPr>
      </w:pPr>
      <w:r>
        <w:rPr>
          <w:rFonts w:ascii="Candara" w:hAnsi="Candara"/>
          <w:bCs/>
          <w:sz w:val="19"/>
          <w:szCs w:val="19"/>
        </w:rPr>
        <w:t>SAMOSTOJNO – kot samostojni ponudnik</w:t>
      </w:r>
    </w:p>
    <w:p w14:paraId="03ECD17A" w14:textId="77777777" w:rsidR="00596EFE" w:rsidRDefault="00596EFE" w:rsidP="00596EFE">
      <w:pPr>
        <w:pStyle w:val="Odstavekseznama"/>
        <w:numPr>
          <w:ilvl w:val="0"/>
          <w:numId w:val="4"/>
        </w:numPr>
        <w:spacing w:line="360" w:lineRule="auto"/>
        <w:rPr>
          <w:rFonts w:ascii="Candara" w:hAnsi="Candara"/>
          <w:bCs/>
          <w:sz w:val="19"/>
          <w:szCs w:val="19"/>
        </w:rPr>
      </w:pPr>
      <w:r>
        <w:rPr>
          <w:rFonts w:ascii="Candara" w:hAnsi="Candara"/>
          <w:bCs/>
          <w:sz w:val="19"/>
          <w:szCs w:val="19"/>
        </w:rPr>
        <w:t>S PODIZVAJALCI – kot samostojni ponudnik s podizvajalci</w:t>
      </w:r>
    </w:p>
    <w:p w14:paraId="2F2CE307" w14:textId="77777777" w:rsidR="00596EFE" w:rsidRDefault="00596EFE" w:rsidP="00596EFE">
      <w:pPr>
        <w:pStyle w:val="Odstavekseznama"/>
        <w:numPr>
          <w:ilvl w:val="0"/>
          <w:numId w:val="4"/>
        </w:numPr>
        <w:spacing w:line="360" w:lineRule="auto"/>
        <w:rPr>
          <w:rFonts w:ascii="Candara" w:hAnsi="Candara"/>
          <w:bCs/>
          <w:sz w:val="19"/>
          <w:szCs w:val="19"/>
        </w:rPr>
      </w:pPr>
      <w:r>
        <w:rPr>
          <w:rFonts w:ascii="Candara" w:hAnsi="Candara"/>
          <w:bCs/>
          <w:sz w:val="19"/>
          <w:szCs w:val="19"/>
        </w:rPr>
        <w:t>SKUPNO PONUDBO – kot vodilni partner v skupni ponudbi</w:t>
      </w:r>
    </w:p>
    <w:p w14:paraId="28150DB5" w14:textId="77777777" w:rsidR="000B79F8" w:rsidRDefault="000B79F8" w:rsidP="0014257A">
      <w:pPr>
        <w:widowControl w:val="0"/>
        <w:rPr>
          <w:rFonts w:ascii="Candara" w:hAnsi="Candara" w:cstheme="minorHAnsi"/>
          <w:i/>
          <w:sz w:val="17"/>
          <w:szCs w:val="17"/>
        </w:rPr>
      </w:pPr>
    </w:p>
    <w:p w14:paraId="17C5CF23" w14:textId="1AA83467" w:rsidR="000B79F8" w:rsidRPr="000B79F8" w:rsidRDefault="000B79F8" w:rsidP="0014257A">
      <w:pPr>
        <w:widowControl w:val="0"/>
        <w:rPr>
          <w:rFonts w:ascii="Candara" w:hAnsi="Candara"/>
          <w:b/>
          <w:bCs/>
          <w:szCs w:val="19"/>
        </w:rPr>
      </w:pPr>
      <w:r w:rsidRPr="000B79F8">
        <w:rPr>
          <w:rFonts w:ascii="Candara" w:hAnsi="Candara"/>
          <w:b/>
          <w:bCs/>
          <w:szCs w:val="19"/>
        </w:rPr>
        <w:t>Ponudbena cena za predmet javnega naročila</w:t>
      </w:r>
    </w:p>
    <w:p w14:paraId="52305EBD" w14:textId="77777777" w:rsidR="00E257D1" w:rsidRDefault="00E257D1" w:rsidP="0014257A">
      <w:pPr>
        <w:widowControl w:val="0"/>
        <w:rPr>
          <w:rFonts w:ascii="Candara" w:hAnsi="Candara"/>
          <w:bCs/>
          <w:sz w:val="19"/>
          <w:szCs w:val="19"/>
        </w:rPr>
      </w:pPr>
    </w:p>
    <w:p w14:paraId="5E73BA1C" w14:textId="2C842600" w:rsidR="000B79F8" w:rsidRPr="000B79F8" w:rsidRDefault="00C87338" w:rsidP="00E257D1">
      <w:pPr>
        <w:widowControl w:val="0"/>
        <w:spacing w:line="360" w:lineRule="auto"/>
        <w:rPr>
          <w:rFonts w:ascii="Candara" w:hAnsi="Candara"/>
          <w:b/>
          <w:bCs/>
          <w:sz w:val="20"/>
          <w:szCs w:val="19"/>
        </w:rPr>
      </w:pPr>
      <w:r>
        <w:rPr>
          <w:rFonts w:ascii="Candara" w:hAnsi="Candara"/>
          <w:b/>
          <w:bCs/>
          <w:sz w:val="20"/>
          <w:szCs w:val="19"/>
        </w:rPr>
        <w:t>CENA INVESTICIJE</w:t>
      </w:r>
    </w:p>
    <w:tbl>
      <w:tblPr>
        <w:tblStyle w:val="Tabelamrea"/>
        <w:tblW w:w="0" w:type="auto"/>
        <w:tblLook w:val="04A0" w:firstRow="1" w:lastRow="0" w:firstColumn="1" w:lastColumn="0" w:noHBand="0" w:noVBand="1"/>
      </w:tblPr>
      <w:tblGrid>
        <w:gridCol w:w="3476"/>
        <w:gridCol w:w="821"/>
        <w:gridCol w:w="988"/>
        <w:gridCol w:w="1694"/>
        <w:gridCol w:w="2083"/>
      </w:tblGrid>
      <w:tr w:rsidR="006D2314" w14:paraId="5D22541D" w14:textId="77777777" w:rsidTr="004339D5">
        <w:tc>
          <w:tcPr>
            <w:tcW w:w="3476" w:type="dxa"/>
          </w:tcPr>
          <w:p w14:paraId="26D022B7" w14:textId="77777777" w:rsidR="006D2314" w:rsidRDefault="006D2314" w:rsidP="004339D5">
            <w:pPr>
              <w:rPr>
                <w:rFonts w:ascii="Candara" w:hAnsi="Candara" w:cs="Arial"/>
                <w:b/>
                <w:sz w:val="19"/>
                <w:szCs w:val="19"/>
              </w:rPr>
            </w:pPr>
            <w:r>
              <w:rPr>
                <w:rFonts w:ascii="Candara" w:hAnsi="Candara" w:cs="Arial"/>
                <w:b/>
                <w:sz w:val="19"/>
                <w:szCs w:val="19"/>
              </w:rPr>
              <w:t>Predmet</w:t>
            </w:r>
          </w:p>
        </w:tc>
        <w:tc>
          <w:tcPr>
            <w:tcW w:w="821" w:type="dxa"/>
          </w:tcPr>
          <w:p w14:paraId="19D09CF3" w14:textId="77777777" w:rsidR="006D2314" w:rsidRDefault="006D2314" w:rsidP="004339D5">
            <w:pPr>
              <w:jc w:val="center"/>
              <w:rPr>
                <w:rFonts w:ascii="Candara" w:hAnsi="Candara" w:cs="Arial"/>
                <w:b/>
                <w:sz w:val="19"/>
                <w:szCs w:val="19"/>
              </w:rPr>
            </w:pPr>
            <w:r>
              <w:rPr>
                <w:rFonts w:ascii="Candara" w:hAnsi="Candara" w:cs="Arial"/>
                <w:b/>
                <w:sz w:val="19"/>
                <w:szCs w:val="19"/>
              </w:rPr>
              <w:t>Merska enota</w:t>
            </w:r>
          </w:p>
        </w:tc>
        <w:tc>
          <w:tcPr>
            <w:tcW w:w="988" w:type="dxa"/>
          </w:tcPr>
          <w:p w14:paraId="7321E147" w14:textId="77777777" w:rsidR="006D2314" w:rsidRDefault="006D2314" w:rsidP="004339D5">
            <w:pPr>
              <w:jc w:val="center"/>
              <w:rPr>
                <w:rFonts w:ascii="Candara" w:hAnsi="Candara" w:cs="Arial"/>
                <w:b/>
                <w:sz w:val="19"/>
                <w:szCs w:val="19"/>
              </w:rPr>
            </w:pPr>
            <w:r>
              <w:rPr>
                <w:rFonts w:ascii="Candara" w:hAnsi="Candara" w:cs="Arial"/>
                <w:b/>
                <w:sz w:val="19"/>
                <w:szCs w:val="19"/>
              </w:rPr>
              <w:t>Količina</w:t>
            </w:r>
          </w:p>
        </w:tc>
        <w:tc>
          <w:tcPr>
            <w:tcW w:w="1694" w:type="dxa"/>
          </w:tcPr>
          <w:p w14:paraId="75CC5A2D" w14:textId="77777777" w:rsidR="006D2314" w:rsidRDefault="006D2314" w:rsidP="004339D5">
            <w:pPr>
              <w:jc w:val="center"/>
              <w:rPr>
                <w:rFonts w:ascii="Candara" w:hAnsi="Candara" w:cs="Arial"/>
                <w:b/>
                <w:sz w:val="19"/>
                <w:szCs w:val="19"/>
              </w:rPr>
            </w:pPr>
            <w:r>
              <w:rPr>
                <w:rFonts w:ascii="Candara" w:hAnsi="Candara" w:cs="Arial"/>
                <w:b/>
                <w:sz w:val="19"/>
                <w:szCs w:val="19"/>
              </w:rPr>
              <w:t>Vrednost/enoto v EUR</w:t>
            </w:r>
          </w:p>
        </w:tc>
        <w:tc>
          <w:tcPr>
            <w:tcW w:w="2083" w:type="dxa"/>
          </w:tcPr>
          <w:p w14:paraId="3BAC5414" w14:textId="77777777" w:rsidR="006D2314" w:rsidRPr="002F73F6" w:rsidRDefault="006D2314" w:rsidP="004339D5">
            <w:pPr>
              <w:jc w:val="center"/>
              <w:rPr>
                <w:rFonts w:ascii="Candara" w:hAnsi="Candara" w:cs="Arial"/>
                <w:b/>
                <w:sz w:val="19"/>
                <w:szCs w:val="19"/>
                <w:lang w:val="pl-PL"/>
              </w:rPr>
            </w:pPr>
            <w:r w:rsidRPr="002F73F6">
              <w:rPr>
                <w:rFonts w:ascii="Candara" w:hAnsi="Candara" w:cs="Arial"/>
                <w:b/>
                <w:sz w:val="19"/>
                <w:szCs w:val="19"/>
                <w:lang w:val="pl-PL"/>
              </w:rPr>
              <w:t>Skupna vrednost v EUR brez DDV</w:t>
            </w:r>
          </w:p>
        </w:tc>
      </w:tr>
      <w:tr w:rsidR="006D2314" w14:paraId="2B78A615" w14:textId="77777777" w:rsidTr="004339D5">
        <w:tc>
          <w:tcPr>
            <w:tcW w:w="3476" w:type="dxa"/>
          </w:tcPr>
          <w:p w14:paraId="0901B601" w14:textId="77777777" w:rsidR="006D2314" w:rsidRPr="002F73F6" w:rsidRDefault="006D2314" w:rsidP="004339D5">
            <w:pPr>
              <w:rPr>
                <w:rFonts w:ascii="Candara" w:hAnsi="Candara" w:cs="Arial"/>
                <w:b/>
                <w:sz w:val="19"/>
                <w:szCs w:val="19"/>
                <w:lang w:val="pl-PL"/>
              </w:rPr>
            </w:pPr>
          </w:p>
          <w:p w14:paraId="76118CCB" w14:textId="3FCAD44D" w:rsidR="006D2314" w:rsidRPr="0018541A" w:rsidRDefault="006D2314" w:rsidP="0018541A">
            <w:pPr>
              <w:spacing w:line="276" w:lineRule="auto"/>
              <w:jc w:val="left"/>
              <w:rPr>
                <w:rFonts w:ascii="Candara" w:hAnsi="Candara" w:cs="Arial"/>
                <w:sz w:val="19"/>
                <w:szCs w:val="19"/>
                <w:lang w:val="pl-PL"/>
              </w:rPr>
            </w:pPr>
            <w:r w:rsidRPr="002F73F6">
              <w:rPr>
                <w:rFonts w:ascii="Candara" w:hAnsi="Candara" w:cs="Arial"/>
                <w:sz w:val="19"/>
                <w:szCs w:val="19"/>
                <w:lang w:val="pl-PL"/>
              </w:rPr>
              <w:t>cena celotne investicije skladno s tehničnimi specifikacijami iz razpisne dokumentacije</w:t>
            </w:r>
            <w:r w:rsidR="0018541A">
              <w:rPr>
                <w:rFonts w:ascii="Candara" w:hAnsi="Candara" w:cs="Arial"/>
                <w:sz w:val="19"/>
                <w:szCs w:val="19"/>
                <w:lang w:val="pl-PL"/>
              </w:rPr>
              <w:t>,</w:t>
            </w:r>
            <w:r w:rsidRPr="002F73F6">
              <w:rPr>
                <w:rFonts w:ascii="Candara" w:hAnsi="Candara" w:cs="Arial"/>
                <w:sz w:val="19"/>
                <w:szCs w:val="19"/>
                <w:lang w:val="pl-PL"/>
              </w:rPr>
              <w:t xml:space="preserve"> brez DDV</w:t>
            </w:r>
            <w:r w:rsidRPr="002F73F6">
              <w:rPr>
                <w:rFonts w:ascii="Candara" w:hAnsi="Candara" w:cs="Arial"/>
                <w:b/>
                <w:sz w:val="19"/>
                <w:szCs w:val="19"/>
                <w:lang w:val="pl-PL"/>
              </w:rPr>
              <w:t xml:space="preserve"> </w:t>
            </w:r>
          </w:p>
        </w:tc>
        <w:tc>
          <w:tcPr>
            <w:tcW w:w="821" w:type="dxa"/>
          </w:tcPr>
          <w:p w14:paraId="1A533A77" w14:textId="77777777" w:rsidR="006D2314" w:rsidRPr="002F73F6" w:rsidRDefault="006D2314" w:rsidP="004339D5">
            <w:pPr>
              <w:rPr>
                <w:rFonts w:ascii="Candara" w:hAnsi="Candara" w:cs="Arial"/>
                <w:bCs/>
                <w:sz w:val="19"/>
                <w:szCs w:val="19"/>
                <w:lang w:val="pl-PL"/>
              </w:rPr>
            </w:pPr>
          </w:p>
          <w:p w14:paraId="05F69E4E" w14:textId="77777777" w:rsidR="006D2314" w:rsidRPr="00616899" w:rsidRDefault="006D2314" w:rsidP="004339D5">
            <w:pPr>
              <w:jc w:val="center"/>
              <w:rPr>
                <w:rFonts w:ascii="Candara" w:hAnsi="Candara" w:cs="Arial"/>
                <w:bCs/>
                <w:sz w:val="19"/>
                <w:szCs w:val="19"/>
              </w:rPr>
            </w:pPr>
            <w:r w:rsidRPr="00616899">
              <w:rPr>
                <w:rFonts w:ascii="Candara" w:hAnsi="Candara" w:cs="Arial"/>
                <w:bCs/>
                <w:sz w:val="19"/>
                <w:szCs w:val="19"/>
              </w:rPr>
              <w:t>kom</w:t>
            </w:r>
          </w:p>
        </w:tc>
        <w:tc>
          <w:tcPr>
            <w:tcW w:w="988" w:type="dxa"/>
          </w:tcPr>
          <w:p w14:paraId="6123DD37" w14:textId="77777777" w:rsidR="006D2314" w:rsidRDefault="006D2314" w:rsidP="004339D5">
            <w:pPr>
              <w:rPr>
                <w:rFonts w:ascii="Candara" w:hAnsi="Candara" w:cs="Arial"/>
                <w:b/>
                <w:sz w:val="19"/>
                <w:szCs w:val="19"/>
              </w:rPr>
            </w:pPr>
          </w:p>
          <w:p w14:paraId="37EA80BD" w14:textId="77777777" w:rsidR="006D2314" w:rsidRDefault="006D2314" w:rsidP="004339D5">
            <w:pPr>
              <w:jc w:val="center"/>
              <w:rPr>
                <w:rFonts w:ascii="Candara" w:hAnsi="Candara" w:cs="Arial"/>
                <w:b/>
                <w:sz w:val="19"/>
                <w:szCs w:val="19"/>
              </w:rPr>
            </w:pPr>
            <w:r>
              <w:rPr>
                <w:rFonts w:ascii="Candara" w:hAnsi="Candara" w:cs="Arial"/>
                <w:b/>
                <w:sz w:val="19"/>
                <w:szCs w:val="19"/>
              </w:rPr>
              <w:t>1</w:t>
            </w:r>
          </w:p>
        </w:tc>
        <w:tc>
          <w:tcPr>
            <w:tcW w:w="1694" w:type="dxa"/>
          </w:tcPr>
          <w:p w14:paraId="3A59B2DE" w14:textId="77777777" w:rsidR="006D2314" w:rsidRDefault="006D2314" w:rsidP="004339D5">
            <w:pPr>
              <w:rPr>
                <w:rFonts w:ascii="Candara" w:hAnsi="Candara" w:cs="Arial"/>
                <w:b/>
                <w:sz w:val="19"/>
                <w:szCs w:val="19"/>
              </w:rPr>
            </w:pPr>
          </w:p>
        </w:tc>
        <w:tc>
          <w:tcPr>
            <w:tcW w:w="2083" w:type="dxa"/>
            <w:shd w:val="clear" w:color="auto" w:fill="D9D9D9" w:themeFill="background1" w:themeFillShade="D9"/>
          </w:tcPr>
          <w:p w14:paraId="1E2FD12E" w14:textId="77777777" w:rsidR="006D2314" w:rsidRDefault="006D2314" w:rsidP="004339D5">
            <w:pPr>
              <w:rPr>
                <w:rFonts w:ascii="Candara" w:hAnsi="Candara" w:cs="Arial"/>
                <w:b/>
                <w:sz w:val="19"/>
                <w:szCs w:val="19"/>
              </w:rPr>
            </w:pPr>
          </w:p>
        </w:tc>
      </w:tr>
      <w:tr w:rsidR="006D2314" w14:paraId="420781D2" w14:textId="77777777" w:rsidTr="004339D5">
        <w:tc>
          <w:tcPr>
            <w:tcW w:w="3476" w:type="dxa"/>
          </w:tcPr>
          <w:p w14:paraId="4E883B56" w14:textId="77777777" w:rsidR="006D2314" w:rsidRPr="006D2314" w:rsidRDefault="006D2314" w:rsidP="004339D5">
            <w:pPr>
              <w:rPr>
                <w:rFonts w:ascii="Candara" w:hAnsi="Candara" w:cs="Arial"/>
                <w:b/>
                <w:sz w:val="19"/>
                <w:szCs w:val="19"/>
              </w:rPr>
            </w:pPr>
          </w:p>
          <w:p w14:paraId="5B592590" w14:textId="7DEE7351" w:rsidR="006D2314" w:rsidRPr="006D2314" w:rsidRDefault="006D2314" w:rsidP="004339D5">
            <w:pPr>
              <w:rPr>
                <w:rFonts w:ascii="Candara" w:hAnsi="Candara" w:cs="Arial"/>
                <w:b/>
                <w:sz w:val="19"/>
                <w:szCs w:val="19"/>
              </w:rPr>
            </w:pPr>
            <w:r w:rsidRPr="006D2314">
              <w:rPr>
                <w:rFonts w:ascii="Candara" w:hAnsi="Candara"/>
                <w:sz w:val="19"/>
                <w:szCs w:val="19"/>
              </w:rPr>
              <w:t>d</w:t>
            </w:r>
            <w:r w:rsidR="0018541A">
              <w:rPr>
                <w:rFonts w:ascii="Candara" w:hAnsi="Candara"/>
                <w:sz w:val="19"/>
                <w:szCs w:val="19"/>
              </w:rPr>
              <w:t>ve</w:t>
            </w:r>
            <w:r w:rsidRPr="006D2314">
              <w:rPr>
                <w:rFonts w:ascii="Candara" w:hAnsi="Candara"/>
                <w:sz w:val="19"/>
                <w:szCs w:val="19"/>
              </w:rPr>
              <w:t>letno opravljanje storitev nadzora, rednega vzdrževanja in servisa naprave</w:t>
            </w:r>
            <w:r w:rsidR="0018541A">
              <w:rPr>
                <w:rFonts w:ascii="Candara" w:hAnsi="Candara"/>
                <w:sz w:val="19"/>
                <w:szCs w:val="19"/>
              </w:rPr>
              <w:t xml:space="preserve"> skladno s tehničnimi specifikacijami iz razpisne dokumentacije,</w:t>
            </w:r>
            <w:r w:rsidRPr="006D2314">
              <w:rPr>
                <w:rFonts w:ascii="Candara" w:hAnsi="Candara" w:cs="Arial"/>
                <w:b/>
                <w:sz w:val="19"/>
                <w:szCs w:val="19"/>
              </w:rPr>
              <w:t xml:space="preserve"> </w:t>
            </w:r>
            <w:r w:rsidRPr="006D2314">
              <w:rPr>
                <w:rFonts w:ascii="Candara" w:hAnsi="Candara" w:cs="Arial"/>
                <w:bCs/>
                <w:sz w:val="19"/>
                <w:szCs w:val="19"/>
              </w:rPr>
              <w:t>brez DDV</w:t>
            </w:r>
          </w:p>
        </w:tc>
        <w:tc>
          <w:tcPr>
            <w:tcW w:w="821" w:type="dxa"/>
          </w:tcPr>
          <w:p w14:paraId="0602DE8E" w14:textId="77777777" w:rsidR="006D2314" w:rsidRPr="006D2314" w:rsidRDefault="006D2314" w:rsidP="004339D5">
            <w:pPr>
              <w:rPr>
                <w:rFonts w:ascii="Candara" w:hAnsi="Candara" w:cs="Arial"/>
                <w:bCs/>
                <w:sz w:val="19"/>
                <w:szCs w:val="19"/>
              </w:rPr>
            </w:pPr>
          </w:p>
          <w:p w14:paraId="3720ADE0" w14:textId="77777777" w:rsidR="006D2314" w:rsidRPr="00616899" w:rsidRDefault="006D2314" w:rsidP="004339D5">
            <w:pPr>
              <w:jc w:val="center"/>
              <w:rPr>
                <w:rFonts w:ascii="Candara" w:hAnsi="Candara" w:cs="Arial"/>
                <w:bCs/>
                <w:sz w:val="19"/>
                <w:szCs w:val="19"/>
              </w:rPr>
            </w:pPr>
            <w:r w:rsidRPr="00616899">
              <w:rPr>
                <w:rFonts w:ascii="Candara" w:hAnsi="Candara" w:cs="Arial"/>
                <w:bCs/>
                <w:sz w:val="19"/>
                <w:szCs w:val="19"/>
              </w:rPr>
              <w:t>kom</w:t>
            </w:r>
          </w:p>
        </w:tc>
        <w:tc>
          <w:tcPr>
            <w:tcW w:w="988" w:type="dxa"/>
          </w:tcPr>
          <w:p w14:paraId="7BBB3E5E" w14:textId="77777777" w:rsidR="006D2314" w:rsidRDefault="006D2314" w:rsidP="004339D5">
            <w:pPr>
              <w:rPr>
                <w:rFonts w:ascii="Candara" w:hAnsi="Candara" w:cs="Arial"/>
                <w:b/>
                <w:sz w:val="19"/>
                <w:szCs w:val="19"/>
              </w:rPr>
            </w:pPr>
          </w:p>
          <w:p w14:paraId="59548DBD" w14:textId="15A60D00" w:rsidR="006D2314" w:rsidRDefault="0018541A" w:rsidP="004339D5">
            <w:pPr>
              <w:jc w:val="center"/>
              <w:rPr>
                <w:rFonts w:ascii="Candara" w:hAnsi="Candara" w:cs="Arial"/>
                <w:b/>
                <w:sz w:val="19"/>
                <w:szCs w:val="19"/>
              </w:rPr>
            </w:pPr>
            <w:r>
              <w:rPr>
                <w:rFonts w:ascii="Candara" w:hAnsi="Candara" w:cs="Arial"/>
                <w:b/>
                <w:sz w:val="19"/>
                <w:szCs w:val="19"/>
              </w:rPr>
              <w:t>2</w:t>
            </w:r>
          </w:p>
        </w:tc>
        <w:tc>
          <w:tcPr>
            <w:tcW w:w="1694" w:type="dxa"/>
            <w:shd w:val="clear" w:color="auto" w:fill="D9D9D9" w:themeFill="background1" w:themeFillShade="D9"/>
          </w:tcPr>
          <w:p w14:paraId="1BCE7397" w14:textId="77777777" w:rsidR="006D2314" w:rsidRDefault="006D2314" w:rsidP="004339D5">
            <w:pPr>
              <w:rPr>
                <w:rFonts w:ascii="Candara" w:hAnsi="Candara" w:cs="Arial"/>
                <w:b/>
                <w:sz w:val="19"/>
                <w:szCs w:val="19"/>
              </w:rPr>
            </w:pPr>
          </w:p>
        </w:tc>
        <w:tc>
          <w:tcPr>
            <w:tcW w:w="2083" w:type="dxa"/>
            <w:shd w:val="clear" w:color="auto" w:fill="D9D9D9" w:themeFill="background1" w:themeFillShade="D9"/>
          </w:tcPr>
          <w:p w14:paraId="5A3518DB" w14:textId="77777777" w:rsidR="006D2314" w:rsidRDefault="006D2314" w:rsidP="004339D5">
            <w:pPr>
              <w:rPr>
                <w:rFonts w:ascii="Candara" w:hAnsi="Candara" w:cs="Arial"/>
                <w:b/>
                <w:sz w:val="19"/>
                <w:szCs w:val="19"/>
              </w:rPr>
            </w:pPr>
          </w:p>
        </w:tc>
      </w:tr>
      <w:tr w:rsidR="006D2314" w14:paraId="3E355BEB" w14:textId="77777777" w:rsidTr="004339D5">
        <w:tc>
          <w:tcPr>
            <w:tcW w:w="6979" w:type="dxa"/>
            <w:gridSpan w:val="4"/>
          </w:tcPr>
          <w:p w14:paraId="2CC9D592" w14:textId="77777777" w:rsidR="006D2314" w:rsidRPr="002F73F6" w:rsidRDefault="006D2314" w:rsidP="004339D5">
            <w:pPr>
              <w:rPr>
                <w:rFonts w:ascii="Candara" w:hAnsi="Candara" w:cs="Arial"/>
                <w:b/>
                <w:sz w:val="19"/>
                <w:szCs w:val="19"/>
                <w:lang w:val="pl-PL"/>
              </w:rPr>
            </w:pPr>
          </w:p>
          <w:p w14:paraId="56130EEA" w14:textId="32EBE905" w:rsidR="006D2314" w:rsidRPr="002F73F6" w:rsidRDefault="006D2314" w:rsidP="004339D5">
            <w:pPr>
              <w:rPr>
                <w:rFonts w:ascii="Candara" w:hAnsi="Candara" w:cs="Arial"/>
                <w:b/>
                <w:sz w:val="19"/>
                <w:szCs w:val="19"/>
                <w:lang w:val="pl-PL"/>
              </w:rPr>
            </w:pPr>
            <w:r w:rsidRPr="002F73F6">
              <w:rPr>
                <w:rFonts w:ascii="Candara" w:hAnsi="Candara" w:cs="Arial"/>
                <w:b/>
                <w:sz w:val="19"/>
                <w:szCs w:val="19"/>
                <w:lang w:val="pl-PL"/>
              </w:rPr>
              <w:t>DDV</w:t>
            </w:r>
            <w:r w:rsidR="006B7117">
              <w:rPr>
                <w:rFonts w:ascii="Candara" w:hAnsi="Candara" w:cs="Arial"/>
                <w:b/>
                <w:sz w:val="19"/>
                <w:szCs w:val="19"/>
                <w:lang w:val="pl-PL"/>
              </w:rPr>
              <w:t xml:space="preserve">   _______ %</w:t>
            </w:r>
          </w:p>
          <w:p w14:paraId="34300EC9" w14:textId="77777777" w:rsidR="006D2314" w:rsidRPr="002F73F6" w:rsidRDefault="006D2314" w:rsidP="004339D5">
            <w:pPr>
              <w:rPr>
                <w:rFonts w:ascii="Candara" w:hAnsi="Candara" w:cs="Arial"/>
                <w:b/>
                <w:sz w:val="19"/>
                <w:szCs w:val="19"/>
                <w:lang w:val="pl-PL"/>
              </w:rPr>
            </w:pPr>
          </w:p>
        </w:tc>
        <w:tc>
          <w:tcPr>
            <w:tcW w:w="2083" w:type="dxa"/>
            <w:shd w:val="clear" w:color="auto" w:fill="D9D9D9" w:themeFill="background1" w:themeFillShade="D9"/>
          </w:tcPr>
          <w:p w14:paraId="32B3FE73" w14:textId="77777777" w:rsidR="006D2314" w:rsidRPr="002F73F6" w:rsidRDefault="006D2314" w:rsidP="004339D5">
            <w:pPr>
              <w:rPr>
                <w:rFonts w:ascii="Candara" w:hAnsi="Candara" w:cs="Arial"/>
                <w:b/>
                <w:sz w:val="19"/>
                <w:szCs w:val="19"/>
                <w:lang w:val="pl-PL"/>
              </w:rPr>
            </w:pPr>
          </w:p>
        </w:tc>
      </w:tr>
      <w:tr w:rsidR="006D2314" w14:paraId="06E25B4C" w14:textId="77777777" w:rsidTr="004339D5">
        <w:tc>
          <w:tcPr>
            <w:tcW w:w="6979" w:type="dxa"/>
            <w:gridSpan w:val="4"/>
          </w:tcPr>
          <w:p w14:paraId="20140D8E" w14:textId="77777777" w:rsidR="006D2314" w:rsidRPr="002F73F6" w:rsidRDefault="006D2314" w:rsidP="004339D5">
            <w:pPr>
              <w:rPr>
                <w:rFonts w:ascii="Candara" w:hAnsi="Candara" w:cs="Arial"/>
                <w:b/>
                <w:sz w:val="19"/>
                <w:szCs w:val="19"/>
              </w:rPr>
            </w:pPr>
          </w:p>
          <w:p w14:paraId="3C58C97E" w14:textId="77777777" w:rsidR="006D2314" w:rsidRPr="002F73F6" w:rsidRDefault="006D2314" w:rsidP="004339D5">
            <w:pPr>
              <w:rPr>
                <w:rFonts w:ascii="Candara" w:hAnsi="Candara" w:cs="Arial"/>
                <w:b/>
                <w:sz w:val="19"/>
                <w:szCs w:val="19"/>
                <w:lang w:val="pl-PL"/>
              </w:rPr>
            </w:pPr>
          </w:p>
          <w:p w14:paraId="3536B680" w14:textId="77777777" w:rsidR="006D2314" w:rsidRPr="002F73F6" w:rsidRDefault="006D2314" w:rsidP="004339D5">
            <w:pPr>
              <w:rPr>
                <w:rFonts w:ascii="Candara" w:hAnsi="Candara" w:cs="Arial"/>
                <w:b/>
                <w:sz w:val="19"/>
                <w:szCs w:val="19"/>
                <w:lang w:val="pl-PL"/>
              </w:rPr>
            </w:pPr>
            <w:r w:rsidRPr="002F73F6">
              <w:rPr>
                <w:rFonts w:ascii="Candara" w:hAnsi="Candara" w:cs="Arial"/>
                <w:b/>
                <w:sz w:val="19"/>
                <w:szCs w:val="19"/>
                <w:lang w:val="pl-PL"/>
              </w:rPr>
              <w:t>SKUPNA PONUDBENA VREDNOST v EUR z DDV</w:t>
            </w:r>
          </w:p>
          <w:p w14:paraId="0F040A2B" w14:textId="77777777" w:rsidR="006D2314" w:rsidRPr="002F73F6" w:rsidRDefault="006D2314" w:rsidP="004339D5">
            <w:pPr>
              <w:rPr>
                <w:rFonts w:ascii="Candara" w:hAnsi="Candara" w:cs="Arial"/>
                <w:b/>
                <w:sz w:val="19"/>
                <w:szCs w:val="19"/>
                <w:lang w:val="pl-PL"/>
              </w:rPr>
            </w:pPr>
          </w:p>
        </w:tc>
        <w:tc>
          <w:tcPr>
            <w:tcW w:w="2083" w:type="dxa"/>
            <w:shd w:val="clear" w:color="auto" w:fill="D9D9D9" w:themeFill="background1" w:themeFillShade="D9"/>
          </w:tcPr>
          <w:p w14:paraId="2906D9E8" w14:textId="77777777" w:rsidR="006D2314" w:rsidRPr="002F73F6" w:rsidRDefault="006D2314" w:rsidP="004339D5">
            <w:pPr>
              <w:rPr>
                <w:rFonts w:ascii="Candara" w:hAnsi="Candara" w:cs="Arial"/>
                <w:b/>
                <w:sz w:val="19"/>
                <w:szCs w:val="19"/>
                <w:lang w:val="pl-PL"/>
              </w:rPr>
            </w:pPr>
          </w:p>
        </w:tc>
      </w:tr>
    </w:tbl>
    <w:p w14:paraId="2320DD5E" w14:textId="6C11E3AA" w:rsidR="006D2314" w:rsidRPr="006D2314" w:rsidRDefault="006D2314" w:rsidP="00F372EF">
      <w:pPr>
        <w:jc w:val="left"/>
        <w:rPr>
          <w:rFonts w:ascii="Candara" w:hAnsi="Candara" w:cs="Arial"/>
          <w:sz w:val="16"/>
          <w:szCs w:val="16"/>
        </w:rPr>
      </w:pPr>
      <w:r w:rsidRPr="006D2314">
        <w:rPr>
          <w:rFonts w:ascii="Candara" w:hAnsi="Candara"/>
          <w:bCs/>
          <w:i/>
          <w:iCs/>
          <w:sz w:val="16"/>
          <w:szCs w:val="16"/>
        </w:rPr>
        <w:t>I</w:t>
      </w:r>
      <w:r w:rsidRPr="006D2314">
        <w:rPr>
          <w:rFonts w:ascii="Candara" w:hAnsi="Candara"/>
          <w:i/>
          <w:sz w:val="16"/>
          <w:szCs w:val="16"/>
        </w:rPr>
        <w:t xml:space="preserve">zpolnijo se </w:t>
      </w:r>
      <w:r w:rsidRPr="006D2314">
        <w:rPr>
          <w:rFonts w:ascii="Candara" w:hAnsi="Candara"/>
          <w:b/>
          <w:bCs/>
          <w:i/>
          <w:sz w:val="16"/>
          <w:szCs w:val="16"/>
          <w:u w:val="single"/>
        </w:rPr>
        <w:t>vse osenčene postavke</w:t>
      </w:r>
      <w:r w:rsidRPr="006D2314">
        <w:rPr>
          <w:rFonts w:ascii="Candara" w:hAnsi="Candara"/>
          <w:i/>
          <w:sz w:val="16"/>
          <w:szCs w:val="16"/>
        </w:rPr>
        <w:t>.</w:t>
      </w:r>
    </w:p>
    <w:p w14:paraId="1FE2F306" w14:textId="77777777" w:rsidR="006D2314" w:rsidRDefault="006D2314" w:rsidP="00E257D1">
      <w:pPr>
        <w:widowControl w:val="0"/>
        <w:spacing w:line="360" w:lineRule="auto"/>
        <w:rPr>
          <w:rFonts w:ascii="Candara" w:hAnsi="Candara"/>
          <w:b/>
          <w:bCs/>
          <w:sz w:val="20"/>
          <w:szCs w:val="19"/>
        </w:rPr>
      </w:pPr>
    </w:p>
    <w:p w14:paraId="16DE83F3" w14:textId="4BFA3F4F" w:rsidR="000C0B2F" w:rsidRPr="00E257D1" w:rsidRDefault="00C87338" w:rsidP="00E257D1">
      <w:pPr>
        <w:widowControl w:val="0"/>
        <w:spacing w:line="360" w:lineRule="auto"/>
        <w:rPr>
          <w:rFonts w:ascii="Candara" w:hAnsi="Candara"/>
          <w:b/>
          <w:bCs/>
          <w:sz w:val="20"/>
          <w:szCs w:val="19"/>
        </w:rPr>
      </w:pPr>
      <w:r>
        <w:rPr>
          <w:rFonts w:ascii="Candara" w:hAnsi="Candara"/>
          <w:b/>
          <w:bCs/>
          <w:sz w:val="20"/>
          <w:szCs w:val="19"/>
        </w:rPr>
        <w:t>GARANCIJSKI ROK</w:t>
      </w:r>
    </w:p>
    <w:p w14:paraId="3E3407DD" w14:textId="2295A637" w:rsidR="000C0B2F" w:rsidRDefault="00E257D1" w:rsidP="00E257D1">
      <w:pPr>
        <w:spacing w:line="276" w:lineRule="auto"/>
        <w:jc w:val="left"/>
        <w:rPr>
          <w:rFonts w:ascii="Candara" w:hAnsi="Candara"/>
          <w:bCs/>
          <w:sz w:val="19"/>
          <w:szCs w:val="19"/>
        </w:rPr>
      </w:pPr>
      <w:r>
        <w:rPr>
          <w:rFonts w:ascii="Candara" w:hAnsi="Candara"/>
          <w:bCs/>
          <w:sz w:val="19"/>
          <w:szCs w:val="19"/>
        </w:rPr>
        <w:t xml:space="preserve">Garancijski rok za kakovost vseh izvedenih del znaša ____________ let od primopredaje izvedenih del (zahtevan najmanj </w:t>
      </w:r>
      <w:r w:rsidR="0018541A">
        <w:rPr>
          <w:rFonts w:ascii="Candara" w:hAnsi="Candara"/>
          <w:bCs/>
          <w:sz w:val="19"/>
          <w:szCs w:val="19"/>
        </w:rPr>
        <w:t>10</w:t>
      </w:r>
      <w:r>
        <w:rPr>
          <w:rFonts w:ascii="Candara" w:hAnsi="Candara"/>
          <w:bCs/>
          <w:sz w:val="19"/>
          <w:szCs w:val="19"/>
        </w:rPr>
        <w:t xml:space="preserve"> let).</w:t>
      </w:r>
    </w:p>
    <w:p w14:paraId="3CB73A89" w14:textId="46ADC8F0" w:rsidR="00E257D1" w:rsidRDefault="00E257D1" w:rsidP="00E257D1">
      <w:pPr>
        <w:spacing w:line="276" w:lineRule="auto"/>
        <w:jc w:val="left"/>
        <w:rPr>
          <w:rFonts w:ascii="Candara" w:hAnsi="Candara"/>
          <w:bCs/>
          <w:sz w:val="19"/>
          <w:szCs w:val="19"/>
        </w:rPr>
      </w:pPr>
      <w:r>
        <w:rPr>
          <w:rFonts w:ascii="Candara" w:hAnsi="Candara"/>
          <w:bCs/>
          <w:sz w:val="19"/>
          <w:szCs w:val="19"/>
        </w:rPr>
        <w:t>Garancijski rok na delovanje modulov je _______________ let (zahtevan najmanj 1</w:t>
      </w:r>
      <w:r w:rsidR="00BE3825">
        <w:rPr>
          <w:rFonts w:ascii="Candara" w:hAnsi="Candara"/>
          <w:bCs/>
          <w:sz w:val="19"/>
          <w:szCs w:val="19"/>
        </w:rPr>
        <w:t>5</w:t>
      </w:r>
      <w:r>
        <w:rPr>
          <w:rFonts w:ascii="Candara" w:hAnsi="Candara"/>
          <w:bCs/>
          <w:sz w:val="19"/>
          <w:szCs w:val="19"/>
        </w:rPr>
        <w:t xml:space="preserve"> let).</w:t>
      </w:r>
    </w:p>
    <w:p w14:paraId="5C4D6093" w14:textId="40D53197" w:rsidR="00E257D1" w:rsidRPr="00BE3825" w:rsidRDefault="00E257D1" w:rsidP="00BE3825">
      <w:pPr>
        <w:spacing w:line="276" w:lineRule="auto"/>
        <w:jc w:val="left"/>
        <w:rPr>
          <w:rFonts w:ascii="Candara" w:hAnsi="Candara"/>
          <w:bCs/>
          <w:sz w:val="19"/>
          <w:szCs w:val="19"/>
        </w:rPr>
      </w:pPr>
      <w:r w:rsidRPr="00BE3825">
        <w:rPr>
          <w:rFonts w:ascii="Candara" w:hAnsi="Candara"/>
          <w:bCs/>
          <w:sz w:val="19"/>
          <w:szCs w:val="19"/>
        </w:rPr>
        <w:lastRenderedPageBreak/>
        <w:t>Garancijski rok na doseganje moči modulov nad 90 %  je _______________ let (zahtevan najmanj 1</w:t>
      </w:r>
      <w:r w:rsidR="00BE3825" w:rsidRPr="00BE3825">
        <w:rPr>
          <w:rFonts w:ascii="Candara" w:hAnsi="Candara"/>
          <w:bCs/>
          <w:sz w:val="19"/>
          <w:szCs w:val="19"/>
        </w:rPr>
        <w:t>2</w:t>
      </w:r>
      <w:r w:rsidRPr="00BE3825">
        <w:rPr>
          <w:rFonts w:ascii="Candara" w:hAnsi="Candara"/>
          <w:bCs/>
          <w:sz w:val="19"/>
          <w:szCs w:val="19"/>
        </w:rPr>
        <w:t xml:space="preserve"> let).</w:t>
      </w:r>
    </w:p>
    <w:p w14:paraId="1F7EDA32" w14:textId="46251829" w:rsidR="00E257D1" w:rsidRDefault="00E257D1" w:rsidP="00BE3825">
      <w:pPr>
        <w:spacing w:line="276" w:lineRule="auto"/>
        <w:jc w:val="left"/>
        <w:rPr>
          <w:rFonts w:ascii="Candara" w:hAnsi="Candara"/>
          <w:bCs/>
          <w:sz w:val="19"/>
          <w:szCs w:val="19"/>
        </w:rPr>
      </w:pPr>
      <w:r w:rsidRPr="00BE3825">
        <w:rPr>
          <w:rFonts w:ascii="Candara" w:hAnsi="Candara"/>
          <w:bCs/>
          <w:sz w:val="19"/>
          <w:szCs w:val="19"/>
        </w:rPr>
        <w:t xml:space="preserve">Garancijski rok na doseganje moči modulov nad 80 % je _______________ let (zahtevan najmanj </w:t>
      </w:r>
      <w:r w:rsidR="00BE3825" w:rsidRPr="00BE3825">
        <w:rPr>
          <w:rFonts w:ascii="Candara" w:hAnsi="Candara"/>
          <w:bCs/>
          <w:sz w:val="19"/>
          <w:szCs w:val="19"/>
        </w:rPr>
        <w:t>30</w:t>
      </w:r>
      <w:r w:rsidRPr="00BE3825">
        <w:rPr>
          <w:rFonts w:ascii="Candara" w:hAnsi="Candara"/>
          <w:bCs/>
          <w:sz w:val="19"/>
          <w:szCs w:val="19"/>
        </w:rPr>
        <w:t xml:space="preserve"> let).</w:t>
      </w:r>
    </w:p>
    <w:p w14:paraId="23038A58" w14:textId="77777777" w:rsidR="00CA7DCF" w:rsidRDefault="00E257D1" w:rsidP="00CA7DCF">
      <w:pPr>
        <w:jc w:val="left"/>
        <w:rPr>
          <w:rFonts w:ascii="Candara" w:hAnsi="Candara"/>
          <w:bCs/>
          <w:sz w:val="19"/>
          <w:szCs w:val="19"/>
        </w:rPr>
      </w:pPr>
      <w:r>
        <w:rPr>
          <w:rFonts w:ascii="Candara" w:hAnsi="Candara"/>
          <w:bCs/>
          <w:sz w:val="19"/>
          <w:szCs w:val="19"/>
        </w:rPr>
        <w:t xml:space="preserve">Garancijski rok na delovanje razsmernika je _______________ let (zahtevan najmanj </w:t>
      </w:r>
      <w:r w:rsidR="009B2C34">
        <w:rPr>
          <w:rFonts w:ascii="Candara" w:hAnsi="Candara"/>
          <w:bCs/>
          <w:sz w:val="19"/>
          <w:szCs w:val="19"/>
        </w:rPr>
        <w:t>12</w:t>
      </w:r>
      <w:r>
        <w:rPr>
          <w:rFonts w:ascii="Candara" w:hAnsi="Candara"/>
          <w:bCs/>
          <w:sz w:val="19"/>
          <w:szCs w:val="19"/>
        </w:rPr>
        <w:t xml:space="preserve"> let).</w:t>
      </w:r>
    </w:p>
    <w:p w14:paraId="0942E3C3" w14:textId="45F949A0" w:rsidR="0018541A" w:rsidRDefault="0018541A" w:rsidP="00CA7DCF">
      <w:pPr>
        <w:jc w:val="left"/>
        <w:rPr>
          <w:rFonts w:ascii="Candara" w:hAnsi="Candara"/>
          <w:bCs/>
          <w:sz w:val="19"/>
          <w:szCs w:val="19"/>
        </w:rPr>
      </w:pPr>
      <w:r>
        <w:rPr>
          <w:rFonts w:ascii="Candara" w:hAnsi="Candara"/>
          <w:bCs/>
          <w:sz w:val="19"/>
          <w:szCs w:val="19"/>
        </w:rPr>
        <w:t xml:space="preserve">Garancijski rok na </w:t>
      </w:r>
      <w:proofErr w:type="spellStart"/>
      <w:r>
        <w:rPr>
          <w:rFonts w:ascii="Candara" w:hAnsi="Candara"/>
          <w:bCs/>
          <w:sz w:val="19"/>
          <w:szCs w:val="19"/>
        </w:rPr>
        <w:t>optimizator</w:t>
      </w:r>
      <w:proofErr w:type="spellEnd"/>
      <w:r>
        <w:rPr>
          <w:rFonts w:ascii="Candara" w:hAnsi="Candara"/>
          <w:bCs/>
          <w:sz w:val="19"/>
          <w:szCs w:val="19"/>
        </w:rPr>
        <w:t xml:space="preserve"> je _________________ let (zahtevan najmanj 25 let).</w:t>
      </w:r>
    </w:p>
    <w:p w14:paraId="5BFC09CF" w14:textId="77777777" w:rsidR="006D2314" w:rsidRDefault="006D2314" w:rsidP="00CA7DCF">
      <w:pPr>
        <w:jc w:val="left"/>
        <w:rPr>
          <w:rFonts w:ascii="Candara" w:hAnsi="Candara"/>
          <w:b/>
          <w:bCs/>
          <w:sz w:val="20"/>
          <w:szCs w:val="19"/>
        </w:rPr>
      </w:pPr>
    </w:p>
    <w:p w14:paraId="43304257" w14:textId="6091FF4D" w:rsidR="00E257D1" w:rsidRPr="00CA7DCF" w:rsidRDefault="00C87338" w:rsidP="00CA7DCF">
      <w:pPr>
        <w:jc w:val="left"/>
        <w:rPr>
          <w:rFonts w:ascii="Candara" w:hAnsi="Candara"/>
          <w:bCs/>
          <w:sz w:val="19"/>
          <w:szCs w:val="19"/>
        </w:rPr>
      </w:pPr>
      <w:r>
        <w:rPr>
          <w:rFonts w:ascii="Candara" w:hAnsi="Candara"/>
          <w:b/>
          <w:bCs/>
          <w:sz w:val="20"/>
          <w:szCs w:val="19"/>
        </w:rPr>
        <w:t>ROK PLAČILA</w:t>
      </w:r>
      <w:r w:rsidR="00E257D1">
        <w:rPr>
          <w:rFonts w:ascii="Candara" w:hAnsi="Candara"/>
          <w:b/>
          <w:bCs/>
          <w:sz w:val="20"/>
          <w:szCs w:val="19"/>
        </w:rPr>
        <w:t>:</w:t>
      </w:r>
    </w:p>
    <w:p w14:paraId="6AFAA704" w14:textId="49D021FB" w:rsidR="00E257D1" w:rsidRDefault="00E257D1" w:rsidP="00E257D1">
      <w:pPr>
        <w:rPr>
          <w:rFonts w:ascii="Candara" w:hAnsi="Candara"/>
          <w:bCs/>
          <w:sz w:val="19"/>
          <w:szCs w:val="19"/>
        </w:rPr>
      </w:pPr>
      <w:r>
        <w:rPr>
          <w:rFonts w:ascii="Candara" w:hAnsi="Candara"/>
          <w:bCs/>
          <w:sz w:val="19"/>
          <w:szCs w:val="19"/>
        </w:rPr>
        <w:t>Rok plačila je trideset (30) koledarskih dni od dneva (uradno evidentiranega) prejema pravilne situacije za opravljena dela.</w:t>
      </w:r>
    </w:p>
    <w:p w14:paraId="2FF44A38" w14:textId="77777777" w:rsidR="00E257D1" w:rsidRPr="00C87338" w:rsidRDefault="00E257D1" w:rsidP="00E257D1">
      <w:pPr>
        <w:jc w:val="left"/>
        <w:rPr>
          <w:rFonts w:ascii="Candara" w:hAnsi="Candara"/>
          <w:bCs/>
          <w:sz w:val="16"/>
          <w:szCs w:val="16"/>
        </w:rPr>
      </w:pPr>
    </w:p>
    <w:p w14:paraId="50B479A4" w14:textId="6A471962" w:rsidR="00E257D1" w:rsidRDefault="00E257D1" w:rsidP="00E257D1">
      <w:pPr>
        <w:rPr>
          <w:rFonts w:ascii="Candara" w:hAnsi="Candara"/>
          <w:bCs/>
          <w:sz w:val="19"/>
          <w:szCs w:val="19"/>
        </w:rPr>
      </w:pPr>
      <w:r>
        <w:rPr>
          <w:rFonts w:ascii="Candara" w:hAnsi="Candara"/>
          <w:bCs/>
          <w:sz w:val="19"/>
          <w:szCs w:val="19"/>
        </w:rPr>
        <w:t>Končno situacijo bo izvajalec izstavil v roku 8 dni po uspešno opravljeni primopredaji vseh del, ki se ugotovi zapisniško in po predaji finančnega zavarovanja za odpravo napak v garancijski dobi.</w:t>
      </w:r>
    </w:p>
    <w:p w14:paraId="36AB7227" w14:textId="77777777" w:rsidR="00E257D1" w:rsidRPr="00C87338" w:rsidRDefault="00E257D1" w:rsidP="00E257D1">
      <w:pPr>
        <w:jc w:val="left"/>
        <w:rPr>
          <w:rFonts w:ascii="Candara" w:hAnsi="Candara"/>
          <w:bCs/>
          <w:sz w:val="16"/>
          <w:szCs w:val="16"/>
        </w:rPr>
      </w:pPr>
    </w:p>
    <w:p w14:paraId="2B1ACB67" w14:textId="77777777" w:rsidR="002D2CB0" w:rsidRDefault="002D2CB0" w:rsidP="002D2CB0">
      <w:pPr>
        <w:autoSpaceDE w:val="0"/>
        <w:autoSpaceDN w:val="0"/>
        <w:adjustRightInd w:val="0"/>
        <w:spacing w:line="276" w:lineRule="auto"/>
        <w:rPr>
          <w:rFonts w:ascii="Candara" w:hAnsi="Candara"/>
          <w:sz w:val="19"/>
          <w:szCs w:val="19"/>
        </w:rPr>
      </w:pPr>
      <w:r>
        <w:rPr>
          <w:rFonts w:ascii="Candara" w:hAnsi="Candara"/>
          <w:sz w:val="19"/>
          <w:szCs w:val="19"/>
        </w:rPr>
        <w:t>Plačilo opravljenega dela bo izvedeno na osnovi opravljenega dela v mesečnih začasnih situacijah in končni situaciji na naslednji način:</w:t>
      </w:r>
    </w:p>
    <w:p w14:paraId="3DFA00C4" w14:textId="77777777" w:rsidR="002D2CB0" w:rsidRPr="0018541A" w:rsidRDefault="002D2CB0" w:rsidP="002D2CB0">
      <w:pPr>
        <w:autoSpaceDE w:val="0"/>
        <w:autoSpaceDN w:val="0"/>
        <w:adjustRightInd w:val="0"/>
        <w:spacing w:line="276" w:lineRule="auto"/>
        <w:rPr>
          <w:rFonts w:ascii="Candara" w:hAnsi="Candara"/>
          <w:sz w:val="12"/>
          <w:szCs w:val="12"/>
        </w:rPr>
      </w:pPr>
    </w:p>
    <w:p w14:paraId="3AFC2A95" w14:textId="77777777" w:rsidR="002D2CB0" w:rsidRPr="00E257D1" w:rsidRDefault="002D2CB0" w:rsidP="002D2CB0">
      <w:pPr>
        <w:pStyle w:val="Odstavekseznama"/>
        <w:numPr>
          <w:ilvl w:val="0"/>
          <w:numId w:val="20"/>
        </w:numPr>
        <w:rPr>
          <w:rFonts w:ascii="Candara" w:hAnsi="Candara"/>
          <w:bCs/>
          <w:sz w:val="19"/>
          <w:szCs w:val="19"/>
        </w:rPr>
      </w:pPr>
      <w:r w:rsidRPr="00E257D1">
        <w:rPr>
          <w:rFonts w:ascii="Candara" w:hAnsi="Candara"/>
          <w:bCs/>
          <w:sz w:val="19"/>
          <w:szCs w:val="19"/>
        </w:rPr>
        <w:t xml:space="preserve">80 % pogodbene vrednosti po </w:t>
      </w:r>
      <w:r>
        <w:rPr>
          <w:rFonts w:ascii="Candara" w:hAnsi="Candara"/>
          <w:bCs/>
          <w:sz w:val="19"/>
          <w:szCs w:val="19"/>
        </w:rPr>
        <w:t>mesečnih situacijah glede na stopnjo gotovosti elektrarne</w:t>
      </w:r>
      <w:r w:rsidRPr="00E257D1">
        <w:rPr>
          <w:rFonts w:ascii="Candara" w:hAnsi="Candara"/>
          <w:bCs/>
          <w:sz w:val="19"/>
          <w:szCs w:val="19"/>
        </w:rPr>
        <w:t xml:space="preserve"> (dokazilo </w:t>
      </w:r>
      <w:r>
        <w:rPr>
          <w:rFonts w:ascii="Candara" w:hAnsi="Candara"/>
          <w:bCs/>
          <w:sz w:val="19"/>
          <w:szCs w:val="19"/>
        </w:rPr>
        <w:t>je potrjen popis izvedenih del izvajalca s strani naročnika ali njegovega nadzornega organa</w:t>
      </w:r>
      <w:r w:rsidRPr="00E257D1">
        <w:rPr>
          <w:rFonts w:ascii="Candara" w:hAnsi="Candara"/>
          <w:bCs/>
          <w:sz w:val="19"/>
          <w:szCs w:val="19"/>
        </w:rPr>
        <w:t>),</w:t>
      </w:r>
    </w:p>
    <w:p w14:paraId="76FA65A0" w14:textId="77777777" w:rsidR="002D2CB0" w:rsidRPr="00E257D1" w:rsidRDefault="002D2CB0" w:rsidP="002D2CB0">
      <w:pPr>
        <w:pStyle w:val="Odstavekseznama"/>
        <w:numPr>
          <w:ilvl w:val="0"/>
          <w:numId w:val="20"/>
        </w:numPr>
        <w:rPr>
          <w:rFonts w:ascii="Candara" w:hAnsi="Candara" w:cs="Arial"/>
          <w:sz w:val="19"/>
          <w:szCs w:val="19"/>
        </w:rPr>
      </w:pPr>
      <w:r w:rsidRPr="00E257D1">
        <w:rPr>
          <w:rFonts w:ascii="Candara" w:hAnsi="Candara"/>
          <w:bCs/>
          <w:sz w:val="19"/>
          <w:szCs w:val="19"/>
        </w:rPr>
        <w:t>20 % pogodbene vrednosti po uspešno izvedenem zagonu in uspešni primopredaji sončne elektrarne (dokazilo je podpisan medsebojni zapisni</w:t>
      </w:r>
      <w:r>
        <w:rPr>
          <w:rFonts w:ascii="Candara" w:hAnsi="Candara"/>
          <w:bCs/>
          <w:sz w:val="19"/>
          <w:szCs w:val="19"/>
        </w:rPr>
        <w:t xml:space="preserve">k in predani </w:t>
      </w:r>
      <w:proofErr w:type="spellStart"/>
      <w:r>
        <w:rPr>
          <w:rFonts w:ascii="Candara" w:hAnsi="Candara"/>
          <w:bCs/>
          <w:sz w:val="19"/>
          <w:szCs w:val="19"/>
        </w:rPr>
        <w:t>flash</w:t>
      </w:r>
      <w:proofErr w:type="spellEnd"/>
      <w:r>
        <w:rPr>
          <w:rFonts w:ascii="Candara" w:hAnsi="Candara"/>
          <w:bCs/>
          <w:sz w:val="19"/>
          <w:szCs w:val="19"/>
        </w:rPr>
        <w:t xml:space="preserve"> testi za vgrajene </w:t>
      </w:r>
      <w:proofErr w:type="spellStart"/>
      <w:r>
        <w:rPr>
          <w:rFonts w:ascii="Candara" w:hAnsi="Candara"/>
          <w:bCs/>
          <w:sz w:val="19"/>
          <w:szCs w:val="19"/>
        </w:rPr>
        <w:t>fotonapetostne</w:t>
      </w:r>
      <w:proofErr w:type="spellEnd"/>
      <w:r>
        <w:rPr>
          <w:rFonts w:ascii="Candara" w:hAnsi="Candara"/>
          <w:bCs/>
          <w:sz w:val="19"/>
          <w:szCs w:val="19"/>
        </w:rPr>
        <w:t xml:space="preserve"> module, ki izkazujejo ponujeno moč elektrarne. Prav tako je potrebno predati vso zahtevano dokumentacijo in certifikate</w:t>
      </w:r>
      <w:r w:rsidRPr="00E257D1">
        <w:rPr>
          <w:rFonts w:ascii="Candara" w:hAnsi="Candara"/>
          <w:bCs/>
          <w:sz w:val="19"/>
          <w:szCs w:val="19"/>
        </w:rPr>
        <w:t>).</w:t>
      </w:r>
    </w:p>
    <w:p w14:paraId="155BC0F0" w14:textId="77777777" w:rsidR="00E257D1" w:rsidRDefault="00E257D1" w:rsidP="00E257D1">
      <w:pPr>
        <w:jc w:val="left"/>
        <w:rPr>
          <w:rFonts w:ascii="Candara" w:hAnsi="Candara" w:cs="Arial"/>
          <w:sz w:val="19"/>
          <w:szCs w:val="19"/>
        </w:rPr>
      </w:pPr>
    </w:p>
    <w:p w14:paraId="33C6AD3D" w14:textId="5C51361A" w:rsidR="00E257D1" w:rsidRDefault="00E257D1" w:rsidP="00E257D1">
      <w:pPr>
        <w:rPr>
          <w:rFonts w:ascii="Candara" w:hAnsi="Candara" w:cs="Arial"/>
          <w:sz w:val="19"/>
          <w:szCs w:val="19"/>
        </w:rPr>
      </w:pPr>
      <w:r>
        <w:rPr>
          <w:rFonts w:ascii="Candara" w:hAnsi="Candara" w:cs="Arial"/>
          <w:sz w:val="19"/>
          <w:szCs w:val="19"/>
        </w:rPr>
        <w:t>Opravljena storitev nadzora, rednega vzdrževanja in servisa se zaračunava skladno s ponujeno ceno vzdrževanja.</w:t>
      </w:r>
    </w:p>
    <w:p w14:paraId="4BD03590" w14:textId="77777777" w:rsidR="00E257D1" w:rsidRDefault="00E257D1" w:rsidP="00E257D1">
      <w:pPr>
        <w:rPr>
          <w:rFonts w:ascii="Candara" w:hAnsi="Candara" w:cs="Arial"/>
          <w:sz w:val="19"/>
          <w:szCs w:val="19"/>
        </w:rPr>
      </w:pPr>
    </w:p>
    <w:p w14:paraId="0DA3B500" w14:textId="6E3620F7" w:rsidR="00E257D1" w:rsidRDefault="00E257D1" w:rsidP="00E257D1">
      <w:pPr>
        <w:rPr>
          <w:rFonts w:ascii="Candara" w:hAnsi="Candara" w:cs="Arial"/>
          <w:sz w:val="19"/>
          <w:szCs w:val="19"/>
        </w:rPr>
      </w:pPr>
      <w:r>
        <w:rPr>
          <w:rFonts w:ascii="Candara" w:hAnsi="Candara" w:cs="Arial"/>
          <w:sz w:val="19"/>
          <w:szCs w:val="19"/>
        </w:rPr>
        <w:t>Izjavljamo, da:</w:t>
      </w:r>
    </w:p>
    <w:p w14:paraId="64A5DC4A" w14:textId="77777777" w:rsidR="00C87338" w:rsidRPr="0018541A" w:rsidRDefault="00C87338" w:rsidP="00E257D1">
      <w:pPr>
        <w:rPr>
          <w:rFonts w:ascii="Candara" w:hAnsi="Candara" w:cs="Arial"/>
          <w:sz w:val="12"/>
          <w:szCs w:val="12"/>
        </w:rPr>
      </w:pPr>
    </w:p>
    <w:p w14:paraId="5C6372C0" w14:textId="143643CF" w:rsidR="00E257D1" w:rsidRPr="00C87338" w:rsidRDefault="00C87338" w:rsidP="00C87338">
      <w:pPr>
        <w:pStyle w:val="Odstavekseznama"/>
        <w:numPr>
          <w:ilvl w:val="0"/>
          <w:numId w:val="21"/>
        </w:numPr>
        <w:spacing w:line="276" w:lineRule="auto"/>
        <w:rPr>
          <w:rFonts w:ascii="Candara" w:hAnsi="Candara" w:cs="Arial"/>
          <w:sz w:val="19"/>
          <w:szCs w:val="19"/>
        </w:rPr>
      </w:pPr>
      <w:r>
        <w:rPr>
          <w:rFonts w:ascii="Candara" w:hAnsi="Candara" w:cs="Arial"/>
          <w:sz w:val="19"/>
          <w:szCs w:val="19"/>
        </w:rPr>
        <w:t>s</w:t>
      </w:r>
      <w:r w:rsidR="00E257D1" w:rsidRPr="00C87338">
        <w:rPr>
          <w:rFonts w:ascii="Candara" w:hAnsi="Candara" w:cs="Arial"/>
          <w:sz w:val="19"/>
          <w:szCs w:val="19"/>
        </w:rPr>
        <w:t>mo pooblaščeni dobavitelj proizvajalca ponujene opreme;</w:t>
      </w:r>
    </w:p>
    <w:p w14:paraId="6F4132E1" w14:textId="635E8686" w:rsidR="00E257D1" w:rsidRPr="00C87338" w:rsidRDefault="00C87338" w:rsidP="00C87338">
      <w:pPr>
        <w:pStyle w:val="Odstavekseznama"/>
        <w:numPr>
          <w:ilvl w:val="0"/>
          <w:numId w:val="21"/>
        </w:numPr>
        <w:spacing w:line="276" w:lineRule="auto"/>
        <w:rPr>
          <w:rFonts w:ascii="Candara" w:hAnsi="Candara" w:cs="Arial"/>
          <w:sz w:val="19"/>
          <w:szCs w:val="19"/>
        </w:rPr>
      </w:pPr>
      <w:r>
        <w:rPr>
          <w:rFonts w:ascii="Candara" w:hAnsi="Candara" w:cs="Arial"/>
          <w:sz w:val="19"/>
          <w:szCs w:val="19"/>
        </w:rPr>
        <w:t>s</w:t>
      </w:r>
      <w:r w:rsidR="00E257D1" w:rsidRPr="00C87338">
        <w:rPr>
          <w:rFonts w:ascii="Candara" w:hAnsi="Candara" w:cs="Arial"/>
          <w:sz w:val="19"/>
          <w:szCs w:val="19"/>
        </w:rPr>
        <w:t>o ponujeno blago in storitve v celoti skladne s tehničnimi specifikacijami in zahtevami naročnika, določenimi v razpisni dokumentaciji;</w:t>
      </w:r>
    </w:p>
    <w:p w14:paraId="17F03995" w14:textId="267E5EAE" w:rsidR="00E257D1" w:rsidRPr="00C87338" w:rsidRDefault="00C87338" w:rsidP="00C87338">
      <w:pPr>
        <w:pStyle w:val="Odstavekseznama"/>
        <w:numPr>
          <w:ilvl w:val="0"/>
          <w:numId w:val="21"/>
        </w:numPr>
        <w:spacing w:line="276" w:lineRule="auto"/>
        <w:rPr>
          <w:rFonts w:ascii="Candara" w:hAnsi="Candara" w:cs="Arial"/>
          <w:sz w:val="19"/>
          <w:szCs w:val="19"/>
        </w:rPr>
      </w:pPr>
      <w:r>
        <w:rPr>
          <w:rFonts w:ascii="Candara" w:hAnsi="Candara" w:cs="Arial"/>
          <w:sz w:val="19"/>
          <w:szCs w:val="19"/>
        </w:rPr>
        <w:t>s</w:t>
      </w:r>
      <w:r w:rsidR="00E257D1" w:rsidRPr="00C87338">
        <w:rPr>
          <w:rFonts w:ascii="Candara" w:hAnsi="Candara" w:cs="Arial"/>
          <w:sz w:val="19"/>
          <w:szCs w:val="19"/>
        </w:rPr>
        <w:t>e v celoti strinjamo in sprejemamo pogoje in ostale zahteve naročnika, navedene v tej dokumentaciji v zvezi z oddajo javnega naročila, brez kakršnih koli omejitev, smo v celoti seznanjeni z obsegom in zahtevnostjo javnega naročila in smo sposobni dobaviti predmet naročila z vsemi tehničnimi specifikacijami razpisne dokumentacije, v roku in na način, kot ga zahteva naročnik;</w:t>
      </w:r>
    </w:p>
    <w:p w14:paraId="053452C7" w14:textId="63D1047B" w:rsidR="00E257D1" w:rsidRPr="00C87338" w:rsidRDefault="00C87338" w:rsidP="00C87338">
      <w:pPr>
        <w:pStyle w:val="Odstavekseznama"/>
        <w:numPr>
          <w:ilvl w:val="0"/>
          <w:numId w:val="21"/>
        </w:numPr>
        <w:spacing w:line="276" w:lineRule="auto"/>
        <w:rPr>
          <w:rFonts w:ascii="Candara" w:hAnsi="Candara" w:cs="Arial"/>
          <w:sz w:val="19"/>
          <w:szCs w:val="19"/>
        </w:rPr>
      </w:pPr>
      <w:r>
        <w:rPr>
          <w:rFonts w:ascii="Candara" w:hAnsi="Candara" w:cs="Arial"/>
          <w:sz w:val="19"/>
          <w:szCs w:val="19"/>
        </w:rPr>
        <w:t>s</w:t>
      </w:r>
      <w:r w:rsidR="00E257D1" w:rsidRPr="00C87338">
        <w:rPr>
          <w:rFonts w:ascii="Candara" w:hAnsi="Candara" w:cs="Arial"/>
          <w:sz w:val="19"/>
          <w:szCs w:val="19"/>
        </w:rPr>
        <w:t>mo podali samo resnične oz. verodostojne izjave ter da fotokopije priloženih listin ustrezajo originalu. Za podane podatke, njihovo resničnost in ustreznost fotokopij prevzemamo popolno odgovornost.</w:t>
      </w:r>
    </w:p>
    <w:p w14:paraId="01E9F143" w14:textId="77777777" w:rsidR="00E257D1" w:rsidRDefault="00E257D1" w:rsidP="00E257D1">
      <w:pPr>
        <w:rPr>
          <w:rFonts w:ascii="Candara" w:hAnsi="Candara" w:cs="Arial"/>
          <w:sz w:val="19"/>
          <w:szCs w:val="19"/>
        </w:rPr>
      </w:pPr>
    </w:p>
    <w:p w14:paraId="7448C671" w14:textId="404ADC64" w:rsidR="00C87338" w:rsidRDefault="00C87338" w:rsidP="00E257D1">
      <w:pPr>
        <w:rPr>
          <w:rFonts w:ascii="Candara" w:hAnsi="Candara" w:cs="Arial"/>
          <w:sz w:val="19"/>
          <w:szCs w:val="19"/>
        </w:rPr>
      </w:pPr>
      <w:r>
        <w:rPr>
          <w:rFonts w:ascii="Candara" w:hAnsi="Candara" w:cs="Arial"/>
          <w:sz w:val="19"/>
          <w:szCs w:val="19"/>
        </w:rPr>
        <w:t>V skladu s sedmim odstavkom 89. člena ZJN-3 (računske napake) soglašamo, da naročnik:</w:t>
      </w:r>
    </w:p>
    <w:p w14:paraId="3AB1565C" w14:textId="77777777" w:rsidR="00C87338" w:rsidRPr="0018541A" w:rsidRDefault="00C87338" w:rsidP="00E257D1">
      <w:pPr>
        <w:rPr>
          <w:rFonts w:ascii="Candara" w:hAnsi="Candara" w:cs="Arial"/>
          <w:sz w:val="12"/>
          <w:szCs w:val="12"/>
        </w:rPr>
      </w:pPr>
    </w:p>
    <w:p w14:paraId="12F5C16C" w14:textId="3DB104B4" w:rsidR="00C87338" w:rsidRPr="00C87338" w:rsidRDefault="00C87338" w:rsidP="00C87338">
      <w:pPr>
        <w:pStyle w:val="Odstavekseznama"/>
        <w:numPr>
          <w:ilvl w:val="0"/>
          <w:numId w:val="22"/>
        </w:numPr>
        <w:spacing w:line="276" w:lineRule="auto"/>
        <w:rPr>
          <w:rFonts w:ascii="Candara" w:hAnsi="Candara" w:cs="Arial"/>
          <w:sz w:val="19"/>
          <w:szCs w:val="19"/>
        </w:rPr>
      </w:pPr>
      <w:r>
        <w:rPr>
          <w:rFonts w:ascii="Candara" w:hAnsi="Candara" w:cs="Arial"/>
          <w:sz w:val="19"/>
          <w:szCs w:val="19"/>
        </w:rPr>
        <w:t>p</w:t>
      </w:r>
      <w:r w:rsidRPr="00C87338">
        <w:rPr>
          <w:rFonts w:ascii="Candara" w:hAnsi="Candara" w:cs="Arial"/>
          <w:sz w:val="19"/>
          <w:szCs w:val="19"/>
        </w:rPr>
        <w:t>opravi računske napake v primeru, da jih odkrije pri pregledu in ocenjevanju ponudb. Pri tem se količina in cena na enoto brez DDV ne smeta spreminjati,</w:t>
      </w:r>
    </w:p>
    <w:p w14:paraId="4F887612" w14:textId="7FD1FCF4" w:rsidR="00C87338" w:rsidRPr="00C87338" w:rsidRDefault="00C87338" w:rsidP="00C87338">
      <w:pPr>
        <w:pStyle w:val="Odstavekseznama"/>
        <w:numPr>
          <w:ilvl w:val="0"/>
          <w:numId w:val="22"/>
        </w:numPr>
        <w:spacing w:line="276" w:lineRule="auto"/>
        <w:rPr>
          <w:rFonts w:ascii="Candara" w:hAnsi="Candara" w:cs="Arial"/>
          <w:sz w:val="19"/>
          <w:szCs w:val="19"/>
        </w:rPr>
      </w:pPr>
      <w:r>
        <w:rPr>
          <w:rFonts w:ascii="Candara" w:hAnsi="Candara" w:cs="Arial"/>
          <w:sz w:val="19"/>
          <w:szCs w:val="19"/>
        </w:rPr>
        <w:t>l</w:t>
      </w:r>
      <w:r w:rsidRPr="00C87338">
        <w:rPr>
          <w:rFonts w:ascii="Candara" w:hAnsi="Candara" w:cs="Arial"/>
          <w:sz w:val="19"/>
          <w:szCs w:val="19"/>
        </w:rPr>
        <w:t>ahko popravi računske napake zaradi nepravilne vnaprej določene matematične operacije s strani naročnika v primeru, da jih ugotovi pri pregledu in ocenjevanju ponudb. Naročnik popravi računsko napako tako, da ob upoštevanju cen na enoto brez DDV in količin, ki jih ponudbi ponudnik, izračuna vrednost ponudbe z upoštevanjem pravilne matematične operacije.</w:t>
      </w:r>
    </w:p>
    <w:p w14:paraId="25F81D23" w14:textId="3D17CC0C" w:rsidR="00C87338" w:rsidRDefault="00C87338" w:rsidP="00C87338">
      <w:pPr>
        <w:pStyle w:val="Odstavekseznama"/>
        <w:numPr>
          <w:ilvl w:val="0"/>
          <w:numId w:val="22"/>
        </w:numPr>
        <w:spacing w:line="276" w:lineRule="auto"/>
        <w:rPr>
          <w:rFonts w:ascii="Candara" w:hAnsi="Candara" w:cs="Arial"/>
          <w:sz w:val="19"/>
          <w:szCs w:val="19"/>
        </w:rPr>
      </w:pPr>
      <w:r>
        <w:rPr>
          <w:rFonts w:ascii="Candara" w:hAnsi="Candara" w:cs="Arial"/>
          <w:sz w:val="19"/>
          <w:szCs w:val="19"/>
        </w:rPr>
        <w:t>n</w:t>
      </w:r>
      <w:r w:rsidRPr="00C87338">
        <w:rPr>
          <w:rFonts w:ascii="Candara" w:hAnsi="Candara" w:cs="Arial"/>
          <w:sz w:val="19"/>
          <w:szCs w:val="19"/>
        </w:rPr>
        <w:t>apačno zapisano stopnjo DDV popravi v pravilno.</w:t>
      </w:r>
    </w:p>
    <w:p w14:paraId="54FBC9EA" w14:textId="77777777" w:rsidR="00C87338" w:rsidRDefault="00C87338" w:rsidP="00C87338">
      <w:pPr>
        <w:spacing w:line="276" w:lineRule="auto"/>
        <w:rPr>
          <w:rFonts w:ascii="Candara" w:hAnsi="Candara" w:cs="Arial"/>
          <w:sz w:val="19"/>
          <w:szCs w:val="19"/>
        </w:rPr>
      </w:pPr>
    </w:p>
    <w:p w14:paraId="57E03F99" w14:textId="59093710" w:rsidR="00C87338" w:rsidRPr="00C87338" w:rsidRDefault="00C87338" w:rsidP="00C87338">
      <w:pPr>
        <w:spacing w:line="276" w:lineRule="auto"/>
        <w:rPr>
          <w:rFonts w:ascii="Candara" w:hAnsi="Candara" w:cs="Arial"/>
          <w:sz w:val="16"/>
          <w:szCs w:val="16"/>
        </w:rPr>
      </w:pPr>
      <w:r w:rsidRPr="00C87338">
        <w:rPr>
          <w:rFonts w:ascii="Candara" w:hAnsi="Candara" w:cs="Arial"/>
          <w:b/>
          <w:sz w:val="16"/>
          <w:szCs w:val="16"/>
          <w:u w:val="single"/>
        </w:rPr>
        <w:t>PRILOGA</w:t>
      </w:r>
      <w:r w:rsidRPr="00C87338">
        <w:rPr>
          <w:rFonts w:ascii="Candara" w:hAnsi="Candara" w:cs="Arial"/>
          <w:sz w:val="16"/>
          <w:szCs w:val="16"/>
        </w:rPr>
        <w:t>:</w:t>
      </w:r>
    </w:p>
    <w:p w14:paraId="50F4C3D2" w14:textId="3D8FF56C" w:rsidR="00C87338" w:rsidRPr="00E66B8E" w:rsidRDefault="00E66B8E" w:rsidP="00C87338">
      <w:pPr>
        <w:pStyle w:val="Odstavekseznama"/>
        <w:numPr>
          <w:ilvl w:val="0"/>
          <w:numId w:val="23"/>
        </w:numPr>
        <w:spacing w:line="276" w:lineRule="auto"/>
        <w:rPr>
          <w:rFonts w:ascii="Candara" w:hAnsi="Candara" w:cs="Arial"/>
          <w:sz w:val="16"/>
          <w:szCs w:val="16"/>
        </w:rPr>
      </w:pPr>
      <w:r w:rsidRPr="00E66B8E">
        <w:rPr>
          <w:rFonts w:ascii="Candara" w:hAnsi="Candara" w:cs="Arial"/>
          <w:sz w:val="16"/>
          <w:szCs w:val="16"/>
        </w:rPr>
        <w:t>projektantski popis del in materiala</w:t>
      </w:r>
    </w:p>
    <w:p w14:paraId="153379AF" w14:textId="77777777" w:rsidR="002D2CB0" w:rsidRDefault="002D2CB0" w:rsidP="00C87338">
      <w:pPr>
        <w:spacing w:line="276" w:lineRule="auto"/>
        <w:rPr>
          <w:rFonts w:ascii="Candara" w:hAnsi="Candara" w:cs="Arial"/>
          <w:sz w:val="19"/>
          <w:szCs w:val="19"/>
        </w:rPr>
      </w:pPr>
    </w:p>
    <w:p w14:paraId="6518516B" w14:textId="77777777" w:rsidR="00C87338" w:rsidRPr="00F27121" w:rsidRDefault="00C87338" w:rsidP="00C87338">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C87338" w:rsidRPr="00F27121" w14:paraId="4510419F" w14:textId="77777777" w:rsidTr="00893252">
        <w:tc>
          <w:tcPr>
            <w:tcW w:w="3020" w:type="dxa"/>
          </w:tcPr>
          <w:p w14:paraId="69ACE8D1" w14:textId="49CAAC82" w:rsidR="00C87338" w:rsidRPr="00F27121" w:rsidRDefault="00C87338" w:rsidP="00893252">
            <w:pPr>
              <w:spacing w:line="276" w:lineRule="auto"/>
              <w:jc w:val="center"/>
              <w:rPr>
                <w:rFonts w:ascii="Candara" w:hAnsi="Candara" w:cs="Arial"/>
                <w:sz w:val="19"/>
                <w:szCs w:val="19"/>
              </w:rPr>
            </w:pPr>
            <w:r w:rsidRPr="00F27121">
              <w:rPr>
                <w:rFonts w:ascii="Candara" w:hAnsi="Candara" w:cs="Arial"/>
                <w:sz w:val="19"/>
                <w:szCs w:val="19"/>
              </w:rPr>
              <w:t>K</w:t>
            </w:r>
            <w:r w:rsidR="00CE4DF4">
              <w:rPr>
                <w:rFonts w:ascii="Candara" w:hAnsi="Candara" w:cs="Arial"/>
                <w:sz w:val="19"/>
                <w:szCs w:val="19"/>
              </w:rPr>
              <w:t>raj</w:t>
            </w:r>
          </w:p>
          <w:p w14:paraId="296C7D0F" w14:textId="77777777" w:rsidR="00C87338" w:rsidRPr="00F27121" w:rsidRDefault="00C87338" w:rsidP="00893252">
            <w:pPr>
              <w:spacing w:line="276" w:lineRule="auto"/>
              <w:jc w:val="center"/>
              <w:rPr>
                <w:rFonts w:ascii="Candara" w:hAnsi="Candara" w:cs="Arial"/>
                <w:sz w:val="19"/>
                <w:szCs w:val="19"/>
              </w:rPr>
            </w:pPr>
          </w:p>
          <w:p w14:paraId="420667D7" w14:textId="77777777" w:rsidR="00C87338" w:rsidRPr="00F27121" w:rsidRDefault="00C87338" w:rsidP="00893252">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ACA7036" w14:textId="62DF710D" w:rsidR="00C87338" w:rsidRPr="00F27121" w:rsidRDefault="00C87338" w:rsidP="00893252">
            <w:pPr>
              <w:spacing w:line="276" w:lineRule="auto"/>
              <w:jc w:val="center"/>
              <w:rPr>
                <w:rFonts w:ascii="Candara" w:hAnsi="Candara" w:cs="Arial"/>
                <w:sz w:val="19"/>
                <w:szCs w:val="19"/>
              </w:rPr>
            </w:pPr>
            <w:r w:rsidRPr="00F27121">
              <w:rPr>
                <w:rFonts w:ascii="Candara" w:hAnsi="Candara" w:cs="Arial"/>
                <w:sz w:val="19"/>
                <w:szCs w:val="19"/>
              </w:rPr>
              <w:t>Ž</w:t>
            </w:r>
            <w:r w:rsidR="00CE4DF4">
              <w:rPr>
                <w:rFonts w:ascii="Candara" w:hAnsi="Candara" w:cs="Arial"/>
                <w:sz w:val="19"/>
                <w:szCs w:val="19"/>
              </w:rPr>
              <w:t>ig</w:t>
            </w:r>
          </w:p>
        </w:tc>
        <w:tc>
          <w:tcPr>
            <w:tcW w:w="3822" w:type="dxa"/>
            <w:vMerge w:val="restart"/>
          </w:tcPr>
          <w:p w14:paraId="3F066738" w14:textId="77777777" w:rsidR="00CE4DF4" w:rsidRPr="00F27121" w:rsidRDefault="00CE4DF4" w:rsidP="00CE4DF4">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73B2B758" w14:textId="77777777" w:rsidR="00CE4DF4" w:rsidRPr="00F27121" w:rsidRDefault="00CE4DF4" w:rsidP="00CE4DF4">
            <w:pPr>
              <w:spacing w:line="276" w:lineRule="auto"/>
              <w:rPr>
                <w:rFonts w:ascii="Candara" w:hAnsi="Candara" w:cs="Arial"/>
                <w:sz w:val="19"/>
                <w:szCs w:val="19"/>
              </w:rPr>
            </w:pPr>
          </w:p>
          <w:p w14:paraId="2A3094C5" w14:textId="77777777" w:rsidR="00CE4DF4" w:rsidRPr="00F27121" w:rsidRDefault="00CE4DF4" w:rsidP="00CE4DF4">
            <w:pPr>
              <w:spacing w:line="276" w:lineRule="auto"/>
              <w:rPr>
                <w:rFonts w:ascii="Candara" w:hAnsi="Candara" w:cs="Arial"/>
                <w:sz w:val="19"/>
                <w:szCs w:val="19"/>
              </w:rPr>
            </w:pPr>
          </w:p>
          <w:p w14:paraId="5926EAF3" w14:textId="24C80F54" w:rsidR="00C87338" w:rsidRPr="00F27121" w:rsidRDefault="00CE4DF4" w:rsidP="00CE4DF4">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C87338" w:rsidRPr="00F27121" w14:paraId="201B37E9" w14:textId="77777777" w:rsidTr="00893252">
        <w:tc>
          <w:tcPr>
            <w:tcW w:w="3020" w:type="dxa"/>
          </w:tcPr>
          <w:p w14:paraId="2140EEFE" w14:textId="7A59203E" w:rsidR="00C87338" w:rsidRDefault="00C87338" w:rsidP="00C87338">
            <w:pPr>
              <w:spacing w:line="276" w:lineRule="auto"/>
              <w:jc w:val="center"/>
              <w:rPr>
                <w:rFonts w:ascii="Candara" w:hAnsi="Candara" w:cs="Arial"/>
                <w:sz w:val="19"/>
                <w:szCs w:val="19"/>
              </w:rPr>
            </w:pPr>
            <w:r w:rsidRPr="00F27121">
              <w:rPr>
                <w:rFonts w:ascii="Candara" w:hAnsi="Candara" w:cs="Arial"/>
                <w:sz w:val="19"/>
                <w:szCs w:val="19"/>
              </w:rPr>
              <w:t>D</w:t>
            </w:r>
            <w:r w:rsidR="00CE4DF4">
              <w:rPr>
                <w:rFonts w:ascii="Candara" w:hAnsi="Candara" w:cs="Arial"/>
                <w:sz w:val="19"/>
                <w:szCs w:val="19"/>
              </w:rPr>
              <w:t>atum</w:t>
            </w:r>
          </w:p>
          <w:p w14:paraId="642675D3" w14:textId="77777777" w:rsidR="00C87338" w:rsidRPr="00F27121" w:rsidRDefault="00C87338" w:rsidP="00C87338">
            <w:pPr>
              <w:spacing w:line="276" w:lineRule="auto"/>
              <w:rPr>
                <w:rFonts w:ascii="Candara" w:hAnsi="Candara" w:cs="Arial"/>
                <w:sz w:val="19"/>
                <w:szCs w:val="19"/>
              </w:rPr>
            </w:pPr>
          </w:p>
          <w:p w14:paraId="531D3E05" w14:textId="77777777" w:rsidR="00C87338" w:rsidRPr="00F27121" w:rsidRDefault="00C87338" w:rsidP="00893252">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23E1250D" w14:textId="77777777" w:rsidR="00C87338" w:rsidRPr="00F27121" w:rsidRDefault="00C87338" w:rsidP="00893252">
            <w:pPr>
              <w:spacing w:line="276" w:lineRule="auto"/>
              <w:rPr>
                <w:rFonts w:ascii="Candara" w:hAnsi="Candara" w:cs="Arial"/>
                <w:sz w:val="19"/>
                <w:szCs w:val="19"/>
              </w:rPr>
            </w:pPr>
          </w:p>
        </w:tc>
        <w:tc>
          <w:tcPr>
            <w:tcW w:w="3822" w:type="dxa"/>
            <w:vMerge/>
          </w:tcPr>
          <w:p w14:paraId="0F573865" w14:textId="77777777" w:rsidR="00C87338" w:rsidRPr="00F27121" w:rsidRDefault="00C87338" w:rsidP="00893252">
            <w:pPr>
              <w:spacing w:line="276" w:lineRule="auto"/>
              <w:rPr>
                <w:rFonts w:ascii="Candara" w:hAnsi="Candara" w:cs="Arial"/>
                <w:sz w:val="19"/>
                <w:szCs w:val="19"/>
              </w:rPr>
            </w:pPr>
          </w:p>
        </w:tc>
      </w:tr>
    </w:tbl>
    <w:p w14:paraId="05F0858C" w14:textId="046CC929" w:rsidR="00961246" w:rsidRDefault="00961246" w:rsidP="00961246">
      <w:pPr>
        <w:jc w:val="right"/>
        <w:rPr>
          <w:rFonts w:ascii="Candara" w:hAnsi="Candara" w:cs="Arial"/>
          <w:sz w:val="19"/>
          <w:szCs w:val="19"/>
        </w:rPr>
      </w:pPr>
      <w:r>
        <w:rPr>
          <w:rFonts w:ascii="Candara" w:hAnsi="Candara" w:cs="Arial"/>
          <w:sz w:val="19"/>
          <w:szCs w:val="19"/>
        </w:rPr>
        <w:lastRenderedPageBreak/>
        <w:t>OBR-3</w:t>
      </w:r>
    </w:p>
    <w:tbl>
      <w:tblPr>
        <w:tblStyle w:val="Seznamvtabeli2"/>
        <w:tblW w:w="0" w:type="auto"/>
        <w:shd w:val="clear" w:color="auto" w:fill="FFFFFF" w:themeFill="background1"/>
        <w:tblLook w:val="04A0" w:firstRow="1" w:lastRow="0" w:firstColumn="1" w:lastColumn="0" w:noHBand="0" w:noVBand="1"/>
      </w:tblPr>
      <w:tblGrid>
        <w:gridCol w:w="9062"/>
      </w:tblGrid>
      <w:tr w:rsidR="00961246" w:rsidRPr="001D3BA4" w14:paraId="5DB36302"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77400F24" w14:textId="77777777" w:rsidR="00961246" w:rsidRPr="001D3BA4" w:rsidRDefault="00961246" w:rsidP="00BE297F">
            <w:pPr>
              <w:jc w:val="center"/>
              <w:rPr>
                <w:rFonts w:ascii="Candara" w:hAnsi="Candara" w:cs="Arial"/>
                <w:b w:val="0"/>
                <w:szCs w:val="22"/>
              </w:rPr>
            </w:pPr>
          </w:p>
          <w:p w14:paraId="6F91DCA0" w14:textId="7CE7139B" w:rsidR="00961246" w:rsidRPr="001D3BA4" w:rsidRDefault="00961246" w:rsidP="00BE297F">
            <w:pPr>
              <w:jc w:val="left"/>
              <w:rPr>
                <w:rFonts w:ascii="Candara" w:hAnsi="Candara" w:cs="Arial"/>
                <w:szCs w:val="22"/>
              </w:rPr>
            </w:pPr>
            <w:r>
              <w:rPr>
                <w:rFonts w:ascii="Candara" w:hAnsi="Candara" w:cs="Arial"/>
                <w:szCs w:val="22"/>
              </w:rPr>
              <w:t>POOBLASTILO ZA PRIDOBITEV POTRDILA IZ KAZENSKE EVIDENCE ZA FIZIČNE OSEBE</w:t>
            </w:r>
          </w:p>
          <w:p w14:paraId="49C9CC67" w14:textId="77777777" w:rsidR="00961246" w:rsidRPr="001D3BA4" w:rsidRDefault="00961246" w:rsidP="00BE297F">
            <w:pPr>
              <w:jc w:val="center"/>
              <w:rPr>
                <w:rFonts w:ascii="Candara" w:hAnsi="Candara" w:cs="Arial"/>
                <w:b w:val="0"/>
                <w:szCs w:val="22"/>
              </w:rPr>
            </w:pPr>
          </w:p>
        </w:tc>
      </w:tr>
    </w:tbl>
    <w:p w14:paraId="45EA2A87" w14:textId="77777777" w:rsidR="00961246" w:rsidRPr="0041495F" w:rsidRDefault="00961246" w:rsidP="00961246">
      <w:pPr>
        <w:rPr>
          <w:rFonts w:ascii="Candara" w:hAnsi="Candara" w:cs="Arial"/>
          <w:b/>
          <w:sz w:val="16"/>
          <w:szCs w:val="16"/>
        </w:rPr>
      </w:pPr>
    </w:p>
    <w:p w14:paraId="5655E120" w14:textId="77777777" w:rsidR="00961246" w:rsidRDefault="00961246" w:rsidP="00961246">
      <w:pPr>
        <w:spacing w:line="276" w:lineRule="auto"/>
        <w:rPr>
          <w:rFonts w:ascii="Candara" w:hAnsi="Candara"/>
          <w:bCs/>
          <w:sz w:val="19"/>
          <w:szCs w:val="19"/>
        </w:rPr>
      </w:pPr>
    </w:p>
    <w:p w14:paraId="213C6220" w14:textId="77777777" w:rsidR="00961246" w:rsidRDefault="00961246" w:rsidP="00AC0480">
      <w:pPr>
        <w:spacing w:line="360" w:lineRule="auto"/>
        <w:rPr>
          <w:rFonts w:ascii="Candara" w:hAnsi="Candara"/>
          <w:bCs/>
          <w:sz w:val="19"/>
          <w:szCs w:val="19"/>
        </w:rPr>
      </w:pPr>
      <w:r>
        <w:rPr>
          <w:rFonts w:ascii="Candara" w:hAnsi="Candara"/>
          <w:bCs/>
          <w:sz w:val="19"/>
          <w:szCs w:val="19"/>
        </w:rPr>
        <w:t>Ponudnik:     ___________________________________________________________________________________</w:t>
      </w:r>
    </w:p>
    <w:p w14:paraId="248D294A" w14:textId="048A6D86" w:rsidR="00961246" w:rsidRDefault="00961246" w:rsidP="00AC0480">
      <w:pPr>
        <w:spacing w:line="360" w:lineRule="auto"/>
        <w:rPr>
          <w:rFonts w:ascii="Candara" w:hAnsi="Candara"/>
          <w:bCs/>
          <w:sz w:val="19"/>
          <w:szCs w:val="19"/>
        </w:rPr>
      </w:pPr>
      <w:r>
        <w:rPr>
          <w:rFonts w:ascii="Candara" w:hAnsi="Candara"/>
          <w:bCs/>
          <w:sz w:val="19"/>
          <w:szCs w:val="19"/>
        </w:rPr>
        <w:t>Polni naziv ponudnika:     _________________________________________________________________________</w:t>
      </w:r>
    </w:p>
    <w:p w14:paraId="5675B02F" w14:textId="409A3E0D" w:rsidR="00961246" w:rsidRDefault="00961246" w:rsidP="00AC0480">
      <w:pPr>
        <w:spacing w:line="360" w:lineRule="auto"/>
        <w:rPr>
          <w:rFonts w:ascii="Candara" w:hAnsi="Candara"/>
          <w:bCs/>
          <w:sz w:val="19"/>
          <w:szCs w:val="19"/>
        </w:rPr>
      </w:pPr>
      <w:r>
        <w:rPr>
          <w:rFonts w:ascii="Candara" w:hAnsi="Candara"/>
          <w:bCs/>
          <w:sz w:val="19"/>
          <w:szCs w:val="19"/>
        </w:rPr>
        <w:t>Sedež in njegova občina:     _______________________________________________________________________</w:t>
      </w:r>
    </w:p>
    <w:p w14:paraId="7BF4CCAB" w14:textId="368EE2F3" w:rsidR="00961246" w:rsidRDefault="00961246" w:rsidP="00AC0480">
      <w:pPr>
        <w:spacing w:line="360" w:lineRule="auto"/>
        <w:rPr>
          <w:rFonts w:ascii="Candara" w:hAnsi="Candara"/>
          <w:bCs/>
          <w:sz w:val="19"/>
          <w:szCs w:val="19"/>
        </w:rPr>
      </w:pPr>
      <w:r>
        <w:rPr>
          <w:rFonts w:ascii="Candara" w:hAnsi="Candara"/>
          <w:bCs/>
          <w:sz w:val="19"/>
          <w:szCs w:val="19"/>
        </w:rPr>
        <w:t>Št. vpisa v sodni register:     _______________________________________________________________________</w:t>
      </w:r>
    </w:p>
    <w:p w14:paraId="795CB4E7" w14:textId="727D9ED1" w:rsidR="00961246" w:rsidRDefault="00961246" w:rsidP="00AC0480">
      <w:pPr>
        <w:spacing w:line="360" w:lineRule="auto"/>
        <w:rPr>
          <w:rFonts w:ascii="Candara" w:hAnsi="Candara"/>
          <w:bCs/>
          <w:sz w:val="19"/>
          <w:szCs w:val="19"/>
        </w:rPr>
      </w:pPr>
      <w:r>
        <w:rPr>
          <w:rFonts w:ascii="Candara" w:hAnsi="Candara"/>
          <w:bCs/>
          <w:sz w:val="19"/>
          <w:szCs w:val="19"/>
        </w:rPr>
        <w:t>Št. vložka:     ___________________________________________________________________________________</w:t>
      </w:r>
    </w:p>
    <w:p w14:paraId="7494FAA0" w14:textId="6D202BD1" w:rsidR="00961246" w:rsidRDefault="00961246" w:rsidP="00AC0480">
      <w:pPr>
        <w:spacing w:line="360" w:lineRule="auto"/>
        <w:rPr>
          <w:rFonts w:ascii="Candara" w:hAnsi="Candara"/>
          <w:bCs/>
          <w:sz w:val="19"/>
          <w:szCs w:val="19"/>
        </w:rPr>
      </w:pPr>
      <w:r>
        <w:rPr>
          <w:rFonts w:ascii="Candara" w:hAnsi="Candara"/>
          <w:bCs/>
          <w:sz w:val="19"/>
          <w:szCs w:val="19"/>
        </w:rPr>
        <w:t>Matična številka podjetja:     ______________________________________________________________________</w:t>
      </w:r>
    </w:p>
    <w:p w14:paraId="0134287B" w14:textId="77777777" w:rsidR="00961246" w:rsidRDefault="00961246" w:rsidP="00961246">
      <w:pPr>
        <w:spacing w:line="276" w:lineRule="auto"/>
        <w:rPr>
          <w:rFonts w:ascii="Candara" w:hAnsi="Candara"/>
          <w:bCs/>
          <w:sz w:val="19"/>
          <w:szCs w:val="19"/>
        </w:rPr>
      </w:pPr>
    </w:p>
    <w:p w14:paraId="19F4060E" w14:textId="77777777" w:rsidR="00CD40CE" w:rsidRDefault="00CD40CE" w:rsidP="00961246">
      <w:pPr>
        <w:spacing w:line="276" w:lineRule="auto"/>
        <w:rPr>
          <w:rFonts w:ascii="Candara" w:hAnsi="Candara"/>
          <w:bCs/>
          <w:sz w:val="19"/>
          <w:szCs w:val="19"/>
        </w:rPr>
      </w:pPr>
    </w:p>
    <w:p w14:paraId="3322B95D" w14:textId="206E321D" w:rsidR="00AC0480" w:rsidRDefault="00961246" w:rsidP="00961246">
      <w:pPr>
        <w:spacing w:line="276" w:lineRule="auto"/>
        <w:rPr>
          <w:rFonts w:ascii="Candara" w:hAnsi="Candara"/>
          <w:bCs/>
          <w:sz w:val="19"/>
          <w:szCs w:val="19"/>
        </w:rPr>
      </w:pPr>
      <w:r>
        <w:rPr>
          <w:rFonts w:ascii="Candara" w:hAnsi="Candara"/>
          <w:bCs/>
          <w:sz w:val="19"/>
          <w:szCs w:val="19"/>
        </w:rPr>
        <w:t>Pooblastitelj (ica)</w:t>
      </w:r>
    </w:p>
    <w:p w14:paraId="7BC6390D" w14:textId="77777777" w:rsidR="00AC0480" w:rsidRDefault="00AC0480" w:rsidP="00AC0480">
      <w:pPr>
        <w:spacing w:line="276" w:lineRule="auto"/>
        <w:rPr>
          <w:rFonts w:ascii="Candara" w:hAnsi="Candara"/>
          <w:bCs/>
          <w:sz w:val="19"/>
          <w:szCs w:val="19"/>
        </w:rPr>
      </w:pPr>
      <w:r>
        <w:rPr>
          <w:rFonts w:ascii="Candara" w:hAnsi="Candara"/>
          <w:bCs/>
          <w:sz w:val="19"/>
          <w:szCs w:val="19"/>
        </w:rPr>
        <w:t>______________________________________________________________________________________________</w:t>
      </w:r>
    </w:p>
    <w:p w14:paraId="39E0A670" w14:textId="77777777" w:rsidR="00961246" w:rsidRDefault="00961246" w:rsidP="00961246">
      <w:pPr>
        <w:spacing w:line="276" w:lineRule="auto"/>
        <w:rPr>
          <w:rFonts w:ascii="Candara" w:hAnsi="Candara"/>
          <w:bCs/>
          <w:sz w:val="19"/>
          <w:szCs w:val="19"/>
        </w:rPr>
      </w:pPr>
    </w:p>
    <w:p w14:paraId="7EFB7291" w14:textId="51D6CB69" w:rsidR="00961246" w:rsidRDefault="00AC0480" w:rsidP="00961246">
      <w:pPr>
        <w:spacing w:line="276" w:lineRule="auto"/>
        <w:rPr>
          <w:rFonts w:ascii="Candara" w:hAnsi="Candara"/>
          <w:sz w:val="19"/>
          <w:szCs w:val="19"/>
        </w:rPr>
      </w:pPr>
      <w:r>
        <w:rPr>
          <w:rFonts w:ascii="Candara" w:hAnsi="Candara"/>
          <w:bCs/>
          <w:sz w:val="19"/>
          <w:szCs w:val="19"/>
        </w:rPr>
        <w:t>d</w:t>
      </w:r>
      <w:r w:rsidR="00961246">
        <w:rPr>
          <w:rFonts w:ascii="Candara" w:hAnsi="Candara"/>
          <w:bCs/>
          <w:sz w:val="19"/>
          <w:szCs w:val="19"/>
        </w:rPr>
        <w:t xml:space="preserve">aje soglasje naročniku </w:t>
      </w:r>
      <w:r w:rsidR="00E77988">
        <w:rPr>
          <w:rFonts w:ascii="Candara" w:hAnsi="Candara"/>
          <w:sz w:val="19"/>
          <w:szCs w:val="19"/>
        </w:rPr>
        <w:t>Cerop d.o.o., Va</w:t>
      </w:r>
      <w:r w:rsidR="00E77988" w:rsidRPr="00705024">
        <w:rPr>
          <w:rFonts w:ascii="Candara" w:hAnsi="Candara"/>
          <w:sz w:val="19"/>
          <w:szCs w:val="19"/>
        </w:rPr>
        <w:t>neča 81/B, 9201 Puconci</w:t>
      </w:r>
      <w:r w:rsidR="00961246">
        <w:rPr>
          <w:rFonts w:ascii="Candara" w:hAnsi="Candara"/>
          <w:bCs/>
          <w:sz w:val="19"/>
          <w:szCs w:val="19"/>
        </w:rPr>
        <w:t xml:space="preserve">, da skladno s 75. členom ZJN-3 za potrebe preverjanja izpolnjevanja pogojev v postopku oddaje javnega naročila </w:t>
      </w:r>
      <w:r w:rsidR="00961246" w:rsidRPr="007B2204">
        <w:rPr>
          <w:rFonts w:ascii="Candara" w:hAnsi="Candara"/>
          <w:b/>
          <w:bCs/>
          <w:sz w:val="19"/>
          <w:szCs w:val="19"/>
        </w:rPr>
        <w:t xml:space="preserve">Dobava, montaža in zagon </w:t>
      </w:r>
      <w:proofErr w:type="spellStart"/>
      <w:r w:rsidR="00961246" w:rsidRPr="007B2204">
        <w:rPr>
          <w:rFonts w:ascii="Candara" w:hAnsi="Candara"/>
          <w:b/>
          <w:bCs/>
          <w:sz w:val="19"/>
          <w:szCs w:val="19"/>
        </w:rPr>
        <w:t>fotonapetostnih</w:t>
      </w:r>
      <w:proofErr w:type="spellEnd"/>
      <w:r w:rsidR="00961246" w:rsidRPr="007B2204">
        <w:rPr>
          <w:rFonts w:ascii="Candara" w:hAnsi="Candara"/>
          <w:b/>
          <w:bCs/>
          <w:sz w:val="19"/>
          <w:szCs w:val="19"/>
        </w:rPr>
        <w:t xml:space="preserve"> modulov</w:t>
      </w:r>
      <w:r w:rsidR="00961246">
        <w:rPr>
          <w:rFonts w:ascii="Candara" w:hAnsi="Candara"/>
          <w:b/>
          <w:bCs/>
          <w:sz w:val="19"/>
          <w:szCs w:val="19"/>
        </w:rPr>
        <w:t xml:space="preserve"> </w:t>
      </w:r>
      <w:r w:rsidR="00961246" w:rsidRPr="00961246">
        <w:rPr>
          <w:rFonts w:ascii="Candara" w:hAnsi="Candara"/>
          <w:sz w:val="19"/>
          <w:szCs w:val="19"/>
        </w:rPr>
        <w:t>od Ministrstva za pravosodje, Sektor za izvrševanje kazenskih sankcij, Kazenska evidenca, pridobi potrdilo iz kazenske evidence, da oseba, ki je član upravnega, vodstvenega ali nadzornega organa ali ki ima pooblastila za njegovo zastopanje ali odločanje ali nadzor v njem, ni bil(a) pravnomočno obsojen(a) zaradi kaznivih dejanj, ki so opredeljena v prvem odstavku 75. člena ZJN-3.</w:t>
      </w:r>
    </w:p>
    <w:p w14:paraId="5162ACA4" w14:textId="66C659C9" w:rsidR="00961246" w:rsidRDefault="00961246" w:rsidP="00961246">
      <w:pPr>
        <w:spacing w:line="276" w:lineRule="auto"/>
        <w:rPr>
          <w:rFonts w:ascii="Candara" w:hAnsi="Candara"/>
          <w:sz w:val="19"/>
          <w:szCs w:val="19"/>
        </w:rPr>
      </w:pPr>
    </w:p>
    <w:p w14:paraId="3143970F" w14:textId="77777777" w:rsidR="00CD40CE" w:rsidRPr="00867DA3" w:rsidRDefault="00CD40CE" w:rsidP="00CD40CE">
      <w:pPr>
        <w:spacing w:line="480" w:lineRule="auto"/>
        <w:rPr>
          <w:rFonts w:ascii="Candara" w:hAnsi="Candara"/>
          <w:sz w:val="19"/>
          <w:szCs w:val="19"/>
        </w:rPr>
      </w:pPr>
      <w:r w:rsidRPr="00867DA3">
        <w:rPr>
          <w:rFonts w:ascii="Candara" w:hAnsi="Candara"/>
          <w:sz w:val="19"/>
          <w:szCs w:val="19"/>
        </w:rPr>
        <w:t>a) Ime in priimek: ________________________________________ podpis _______________________________</w:t>
      </w:r>
    </w:p>
    <w:p w14:paraId="0906F617" w14:textId="77777777" w:rsidR="00CD40CE" w:rsidRPr="00867DA3" w:rsidRDefault="00CD40CE" w:rsidP="00CD40CE">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1A74EA5B" w14:textId="6EF66D1B" w:rsidR="00CD40CE" w:rsidRPr="00CD40CE" w:rsidRDefault="00CD40CE" w:rsidP="00CD40CE">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124F55FD" w14:textId="77777777" w:rsidR="00CD40CE" w:rsidRPr="00867DA3" w:rsidRDefault="00CD40CE" w:rsidP="00CD40CE">
      <w:pPr>
        <w:spacing w:line="480" w:lineRule="auto"/>
        <w:rPr>
          <w:rFonts w:ascii="Candara" w:hAnsi="Candara"/>
          <w:sz w:val="19"/>
          <w:szCs w:val="19"/>
        </w:rPr>
      </w:pPr>
      <w:r>
        <w:rPr>
          <w:rFonts w:ascii="Candara" w:hAnsi="Candara"/>
          <w:sz w:val="19"/>
          <w:szCs w:val="19"/>
        </w:rPr>
        <w:t>b</w:t>
      </w:r>
      <w:r w:rsidRPr="00867DA3">
        <w:rPr>
          <w:rFonts w:ascii="Candara" w:hAnsi="Candara"/>
          <w:sz w:val="19"/>
          <w:szCs w:val="19"/>
        </w:rPr>
        <w:t>) Ime in priimek: ________________________________________ podpis _______________________________</w:t>
      </w:r>
    </w:p>
    <w:p w14:paraId="08A295D8" w14:textId="77777777" w:rsidR="00CD40CE" w:rsidRPr="00867DA3" w:rsidRDefault="00CD40CE" w:rsidP="00CD40CE">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4B162454" w14:textId="646417EB" w:rsidR="00CD40CE" w:rsidRPr="00867DA3" w:rsidRDefault="00CD40CE" w:rsidP="00CD40CE">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27B45F45" w14:textId="58CA581C" w:rsidR="00CD40CE" w:rsidRPr="00867DA3" w:rsidRDefault="00CD40CE" w:rsidP="00CD40CE">
      <w:pPr>
        <w:spacing w:line="480" w:lineRule="auto"/>
        <w:rPr>
          <w:rFonts w:ascii="Candara" w:hAnsi="Candara"/>
          <w:sz w:val="19"/>
          <w:szCs w:val="19"/>
        </w:rPr>
      </w:pPr>
      <w:r>
        <w:rPr>
          <w:rFonts w:ascii="Candara" w:hAnsi="Candara"/>
          <w:sz w:val="19"/>
          <w:szCs w:val="19"/>
        </w:rPr>
        <w:t>c</w:t>
      </w:r>
      <w:r w:rsidRPr="00867DA3">
        <w:rPr>
          <w:rFonts w:ascii="Candara" w:hAnsi="Candara"/>
          <w:sz w:val="19"/>
          <w:szCs w:val="19"/>
        </w:rPr>
        <w:t>) Ime in priimek: ________________________________________ podpis _______________________________</w:t>
      </w:r>
    </w:p>
    <w:p w14:paraId="4DB79E2D" w14:textId="77777777" w:rsidR="00CD40CE" w:rsidRPr="00867DA3" w:rsidRDefault="00CD40CE" w:rsidP="00CD40CE">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166B0F6E" w14:textId="2B7C8E19" w:rsidR="00AC0480" w:rsidRPr="00AC0480" w:rsidRDefault="00CD40CE" w:rsidP="00CD40CE">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3AE62CDD" w14:textId="77777777" w:rsidR="00CD40CE" w:rsidRDefault="00CD40CE" w:rsidP="00AC0480">
      <w:pPr>
        <w:spacing w:line="276" w:lineRule="auto"/>
        <w:rPr>
          <w:rFonts w:ascii="Candara" w:hAnsi="Candara" w:cs="Arial"/>
          <w:sz w:val="19"/>
          <w:szCs w:val="19"/>
        </w:rPr>
      </w:pPr>
    </w:p>
    <w:p w14:paraId="4104EAC0" w14:textId="77777777" w:rsidR="00CD40CE" w:rsidRPr="00F27121" w:rsidRDefault="00CD40CE" w:rsidP="00AC0480">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AC0480" w:rsidRPr="00F27121" w14:paraId="30251338" w14:textId="77777777" w:rsidTr="00BE297F">
        <w:tc>
          <w:tcPr>
            <w:tcW w:w="3020" w:type="dxa"/>
          </w:tcPr>
          <w:p w14:paraId="76C375D8"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438CE7EA" w14:textId="77777777" w:rsidR="00AC0480" w:rsidRPr="00F27121" w:rsidRDefault="00AC0480" w:rsidP="00BE297F">
            <w:pPr>
              <w:spacing w:line="276" w:lineRule="auto"/>
              <w:jc w:val="center"/>
              <w:rPr>
                <w:rFonts w:ascii="Candara" w:hAnsi="Candara" w:cs="Arial"/>
                <w:sz w:val="19"/>
                <w:szCs w:val="19"/>
              </w:rPr>
            </w:pPr>
          </w:p>
          <w:p w14:paraId="0FA9CD02"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02A86C5" w14:textId="4F647A50" w:rsidR="00AC0480" w:rsidRPr="00F27121" w:rsidRDefault="00CD40CE" w:rsidP="00BE297F">
            <w:pPr>
              <w:spacing w:line="276" w:lineRule="auto"/>
              <w:jc w:val="center"/>
              <w:rPr>
                <w:rFonts w:ascii="Candara" w:hAnsi="Candara" w:cs="Arial"/>
                <w:sz w:val="19"/>
                <w:szCs w:val="19"/>
              </w:rPr>
            </w:pPr>
            <w:r>
              <w:rPr>
                <w:rFonts w:ascii="Candara" w:hAnsi="Candara" w:cs="Arial"/>
                <w:sz w:val="19"/>
                <w:szCs w:val="19"/>
              </w:rPr>
              <w:t>ž</w:t>
            </w:r>
            <w:r w:rsidR="00AC0480">
              <w:rPr>
                <w:rFonts w:ascii="Candara" w:hAnsi="Candara" w:cs="Arial"/>
                <w:sz w:val="19"/>
                <w:szCs w:val="19"/>
              </w:rPr>
              <w:t>ig</w:t>
            </w:r>
          </w:p>
        </w:tc>
        <w:tc>
          <w:tcPr>
            <w:tcW w:w="3822" w:type="dxa"/>
            <w:vMerge w:val="restart"/>
          </w:tcPr>
          <w:p w14:paraId="7A80DA27" w14:textId="14D9793A"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podpis</w:t>
            </w:r>
          </w:p>
          <w:p w14:paraId="3C3DF8EA" w14:textId="77777777" w:rsidR="00AC0480" w:rsidRPr="00F27121" w:rsidRDefault="00AC0480" w:rsidP="00BE297F">
            <w:pPr>
              <w:spacing w:line="276" w:lineRule="auto"/>
              <w:rPr>
                <w:rFonts w:ascii="Candara" w:hAnsi="Candara" w:cs="Arial"/>
                <w:sz w:val="19"/>
                <w:szCs w:val="19"/>
              </w:rPr>
            </w:pPr>
          </w:p>
          <w:p w14:paraId="3082FCB4" w14:textId="77777777" w:rsidR="00AC0480" w:rsidRPr="00F27121" w:rsidRDefault="00AC0480" w:rsidP="00BE297F">
            <w:pPr>
              <w:spacing w:line="276" w:lineRule="auto"/>
              <w:rPr>
                <w:rFonts w:ascii="Candara" w:hAnsi="Candara" w:cs="Arial"/>
                <w:sz w:val="19"/>
                <w:szCs w:val="19"/>
              </w:rPr>
            </w:pPr>
          </w:p>
          <w:p w14:paraId="2C255B1C"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AC0480" w:rsidRPr="00F27121" w14:paraId="71860B79" w14:textId="77777777" w:rsidTr="00BE297F">
        <w:tc>
          <w:tcPr>
            <w:tcW w:w="3020" w:type="dxa"/>
          </w:tcPr>
          <w:p w14:paraId="195F2137" w14:textId="77777777" w:rsidR="00AC0480" w:rsidRDefault="00AC0480"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7189F499" w14:textId="77777777" w:rsidR="00AC0480" w:rsidRPr="00F27121" w:rsidRDefault="00AC0480" w:rsidP="00BE297F">
            <w:pPr>
              <w:spacing w:line="276" w:lineRule="auto"/>
              <w:rPr>
                <w:rFonts w:ascii="Candara" w:hAnsi="Candara" w:cs="Arial"/>
                <w:sz w:val="19"/>
                <w:szCs w:val="19"/>
              </w:rPr>
            </w:pPr>
          </w:p>
          <w:p w14:paraId="54798592"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550612C5" w14:textId="77777777" w:rsidR="00AC0480" w:rsidRPr="00F27121" w:rsidRDefault="00AC0480" w:rsidP="00BE297F">
            <w:pPr>
              <w:spacing w:line="276" w:lineRule="auto"/>
              <w:rPr>
                <w:rFonts w:ascii="Candara" w:hAnsi="Candara" w:cs="Arial"/>
                <w:sz w:val="19"/>
                <w:szCs w:val="19"/>
              </w:rPr>
            </w:pPr>
          </w:p>
        </w:tc>
        <w:tc>
          <w:tcPr>
            <w:tcW w:w="3822" w:type="dxa"/>
            <w:vMerge/>
          </w:tcPr>
          <w:p w14:paraId="650AFC83" w14:textId="77777777" w:rsidR="00AC0480" w:rsidRPr="00F27121" w:rsidRDefault="00AC0480" w:rsidP="00BE297F">
            <w:pPr>
              <w:spacing w:line="276" w:lineRule="auto"/>
              <w:rPr>
                <w:rFonts w:ascii="Candara" w:hAnsi="Candara" w:cs="Arial"/>
                <w:sz w:val="19"/>
                <w:szCs w:val="19"/>
              </w:rPr>
            </w:pPr>
          </w:p>
        </w:tc>
      </w:tr>
    </w:tbl>
    <w:p w14:paraId="25A02EAD" w14:textId="77777777" w:rsidR="00CD40CE" w:rsidRDefault="00CD40CE" w:rsidP="00CD40CE">
      <w:pPr>
        <w:spacing w:line="276" w:lineRule="auto"/>
        <w:jc w:val="left"/>
        <w:rPr>
          <w:rFonts w:ascii="Candara" w:hAnsi="Candara" w:cs="Arial"/>
          <w:sz w:val="19"/>
          <w:szCs w:val="19"/>
        </w:rPr>
      </w:pPr>
    </w:p>
    <w:p w14:paraId="686067B6" w14:textId="7A46204A" w:rsidR="00CD40CE" w:rsidRPr="00CD40CE" w:rsidRDefault="00CD40CE" w:rsidP="00CD40CE">
      <w:pPr>
        <w:autoSpaceDE w:val="0"/>
        <w:autoSpaceDN w:val="0"/>
        <w:adjustRightInd w:val="0"/>
        <w:spacing w:line="276" w:lineRule="auto"/>
        <w:rPr>
          <w:rFonts w:ascii="Candara" w:hAnsi="Candara" w:cs="Calibri"/>
          <w:bCs/>
          <w:i/>
          <w:iCs/>
          <w:sz w:val="16"/>
          <w:szCs w:val="16"/>
        </w:rPr>
      </w:pPr>
      <w:r w:rsidRPr="00CD40CE">
        <w:rPr>
          <w:rFonts w:ascii="Candara" w:hAnsi="Candara" w:cs="Calibri"/>
          <w:bCs/>
          <w:i/>
          <w:iCs/>
          <w:sz w:val="16"/>
          <w:szCs w:val="16"/>
        </w:rPr>
        <w:t>*Opozorilo: Ponudnik mora v skladu z 1. odstavkom 75. člena ZJN-3 navesti vse osebe, ki so člani upravnega, vodstvenega ali nadzornega organa ponudnika in vse osebe,  ki so pooblaščene za zastopanje ali odločanje ali nadzor v njem.</w:t>
      </w:r>
      <w:r>
        <w:rPr>
          <w:rFonts w:ascii="Candara" w:hAnsi="Candara" w:cs="Calibri"/>
          <w:bCs/>
          <w:i/>
          <w:iCs/>
          <w:sz w:val="16"/>
          <w:szCs w:val="16"/>
        </w:rPr>
        <w:t xml:space="preserve">  Obrazec se po potrebi lahko kopira.</w:t>
      </w:r>
    </w:p>
    <w:p w14:paraId="30E5EC68" w14:textId="2A4D1352" w:rsidR="00AC0480" w:rsidRDefault="00AC0480" w:rsidP="00AC0480">
      <w:pPr>
        <w:jc w:val="right"/>
        <w:rPr>
          <w:rFonts w:ascii="Candara" w:hAnsi="Candara" w:cs="Arial"/>
          <w:sz w:val="19"/>
          <w:szCs w:val="19"/>
        </w:rPr>
      </w:pPr>
      <w:r>
        <w:rPr>
          <w:rFonts w:ascii="Candara" w:hAnsi="Candara" w:cs="Arial"/>
          <w:sz w:val="19"/>
          <w:szCs w:val="19"/>
        </w:rPr>
        <w:lastRenderedPageBreak/>
        <w:t>OBR-4</w:t>
      </w:r>
    </w:p>
    <w:tbl>
      <w:tblPr>
        <w:tblStyle w:val="Seznamvtabeli2"/>
        <w:tblW w:w="0" w:type="auto"/>
        <w:shd w:val="clear" w:color="auto" w:fill="FFFFFF" w:themeFill="background1"/>
        <w:tblLook w:val="04A0" w:firstRow="1" w:lastRow="0" w:firstColumn="1" w:lastColumn="0" w:noHBand="0" w:noVBand="1"/>
      </w:tblPr>
      <w:tblGrid>
        <w:gridCol w:w="9062"/>
      </w:tblGrid>
      <w:tr w:rsidR="00AC0480" w:rsidRPr="001D3BA4" w14:paraId="7F78E707"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7FAB1776" w14:textId="77777777" w:rsidR="00AC0480" w:rsidRPr="001D3BA4" w:rsidRDefault="00AC0480" w:rsidP="00BE297F">
            <w:pPr>
              <w:jc w:val="center"/>
              <w:rPr>
                <w:rFonts w:ascii="Candara" w:hAnsi="Candara" w:cs="Arial"/>
                <w:b w:val="0"/>
                <w:szCs w:val="22"/>
              </w:rPr>
            </w:pPr>
          </w:p>
          <w:p w14:paraId="61B00738" w14:textId="7FBFF734" w:rsidR="00AC0480" w:rsidRPr="001D3BA4" w:rsidRDefault="00AC0480" w:rsidP="00BE297F">
            <w:pPr>
              <w:jc w:val="left"/>
              <w:rPr>
                <w:rFonts w:ascii="Candara" w:hAnsi="Candara" w:cs="Arial"/>
                <w:szCs w:val="22"/>
              </w:rPr>
            </w:pPr>
            <w:r>
              <w:rPr>
                <w:rFonts w:ascii="Candara" w:hAnsi="Candara" w:cs="Arial"/>
                <w:szCs w:val="22"/>
              </w:rPr>
              <w:t>POOBLASTILO ZA PRIDOBITEV POTRDILA IZ KAZENSKE EVIDENCE ZA PRAVNE OSEBE</w:t>
            </w:r>
          </w:p>
          <w:p w14:paraId="3911EB33" w14:textId="77777777" w:rsidR="00AC0480" w:rsidRPr="001D3BA4" w:rsidRDefault="00AC0480" w:rsidP="00BE297F">
            <w:pPr>
              <w:jc w:val="center"/>
              <w:rPr>
                <w:rFonts w:ascii="Candara" w:hAnsi="Candara" w:cs="Arial"/>
                <w:b w:val="0"/>
                <w:szCs w:val="22"/>
              </w:rPr>
            </w:pPr>
          </w:p>
        </w:tc>
      </w:tr>
    </w:tbl>
    <w:p w14:paraId="5C440023" w14:textId="77777777" w:rsidR="00AC0480" w:rsidRPr="0041495F" w:rsidRDefault="00AC0480" w:rsidP="00AC0480">
      <w:pPr>
        <w:rPr>
          <w:rFonts w:ascii="Candara" w:hAnsi="Candara" w:cs="Arial"/>
          <w:b/>
          <w:sz w:val="16"/>
          <w:szCs w:val="16"/>
        </w:rPr>
      </w:pPr>
    </w:p>
    <w:p w14:paraId="37C61DA6" w14:textId="77777777" w:rsidR="00AC0480" w:rsidRDefault="00AC0480" w:rsidP="00AC0480">
      <w:pPr>
        <w:spacing w:line="276" w:lineRule="auto"/>
        <w:rPr>
          <w:rFonts w:ascii="Candara" w:hAnsi="Candara"/>
          <w:bCs/>
          <w:sz w:val="19"/>
          <w:szCs w:val="19"/>
        </w:rPr>
      </w:pPr>
    </w:p>
    <w:p w14:paraId="17DFE620" w14:textId="77777777" w:rsidR="00AC0480" w:rsidRDefault="00AC0480" w:rsidP="00AC0480">
      <w:pPr>
        <w:spacing w:line="276" w:lineRule="auto"/>
        <w:rPr>
          <w:rFonts w:ascii="Candara" w:hAnsi="Candara"/>
          <w:bCs/>
          <w:sz w:val="19"/>
          <w:szCs w:val="19"/>
        </w:rPr>
      </w:pPr>
    </w:p>
    <w:p w14:paraId="62EB0144" w14:textId="77777777" w:rsidR="00E77988" w:rsidRDefault="00E77988" w:rsidP="00E77988">
      <w:pPr>
        <w:spacing w:line="276" w:lineRule="auto"/>
        <w:rPr>
          <w:rFonts w:ascii="Candara" w:hAnsi="Candara"/>
          <w:bCs/>
          <w:sz w:val="19"/>
          <w:szCs w:val="19"/>
        </w:rPr>
      </w:pPr>
      <w:r>
        <w:rPr>
          <w:rFonts w:ascii="Candara" w:hAnsi="Candara"/>
          <w:bCs/>
          <w:sz w:val="19"/>
          <w:szCs w:val="19"/>
        </w:rPr>
        <w:t>Pooblastitelj (ica)</w:t>
      </w:r>
    </w:p>
    <w:p w14:paraId="6C9C6B36" w14:textId="77777777" w:rsidR="00E77988" w:rsidRDefault="00E77988" w:rsidP="00E77988">
      <w:pPr>
        <w:spacing w:line="276" w:lineRule="auto"/>
        <w:rPr>
          <w:rFonts w:ascii="Candara" w:hAnsi="Candara"/>
          <w:bCs/>
          <w:sz w:val="19"/>
          <w:szCs w:val="19"/>
        </w:rPr>
      </w:pPr>
      <w:r>
        <w:rPr>
          <w:rFonts w:ascii="Candara" w:hAnsi="Candara"/>
          <w:bCs/>
          <w:sz w:val="19"/>
          <w:szCs w:val="19"/>
        </w:rPr>
        <w:t>______________________________________________________________________________________________</w:t>
      </w:r>
    </w:p>
    <w:p w14:paraId="2842BCBB" w14:textId="77777777" w:rsidR="00E77988" w:rsidRDefault="00E77988" w:rsidP="009F7F27">
      <w:pPr>
        <w:rPr>
          <w:rFonts w:ascii="Candara" w:hAnsi="Candara"/>
          <w:sz w:val="19"/>
          <w:szCs w:val="19"/>
        </w:rPr>
      </w:pPr>
    </w:p>
    <w:p w14:paraId="15881475" w14:textId="000AB3C3" w:rsidR="009F7F27" w:rsidRPr="00705024" w:rsidRDefault="00E77988" w:rsidP="009F7F27">
      <w:pPr>
        <w:rPr>
          <w:rFonts w:ascii="Candara" w:hAnsi="Candara"/>
          <w:sz w:val="19"/>
          <w:szCs w:val="19"/>
        </w:rPr>
      </w:pPr>
      <w:r>
        <w:rPr>
          <w:rFonts w:ascii="Candara" w:hAnsi="Candara"/>
          <w:sz w:val="19"/>
          <w:szCs w:val="19"/>
        </w:rPr>
        <w:t>p</w:t>
      </w:r>
      <w:r w:rsidR="009F7F27" w:rsidRPr="00705024">
        <w:rPr>
          <w:rFonts w:ascii="Candara" w:hAnsi="Candara"/>
          <w:sz w:val="19"/>
          <w:szCs w:val="19"/>
        </w:rPr>
        <w:t>oobla</w:t>
      </w:r>
      <w:r w:rsidR="009F7F27">
        <w:rPr>
          <w:rFonts w:ascii="Candara" w:hAnsi="Candara"/>
          <w:sz w:val="19"/>
          <w:szCs w:val="19"/>
        </w:rPr>
        <w:t>ščamo naročnika Cerop d.o.o., Va</w:t>
      </w:r>
      <w:r w:rsidR="009F7F27" w:rsidRPr="00705024">
        <w:rPr>
          <w:rFonts w:ascii="Candara" w:hAnsi="Candara"/>
          <w:sz w:val="19"/>
          <w:szCs w:val="19"/>
        </w:rPr>
        <w:t>neča 81/B, 9201 Puconci, da za potrebe preverjanja obveznega izpolnjevanja pogojev iz prvega odstavka 75. člena ZJN-</w:t>
      </w:r>
      <w:r w:rsidR="009F7F27">
        <w:rPr>
          <w:rFonts w:ascii="Candara" w:hAnsi="Candara"/>
          <w:sz w:val="19"/>
          <w:szCs w:val="19"/>
        </w:rPr>
        <w:t xml:space="preserve">3 v postopku javnega naročila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sz w:val="19"/>
          <w:szCs w:val="19"/>
        </w:rPr>
        <w:t xml:space="preserve"> </w:t>
      </w:r>
      <w:r w:rsidR="009F7F27" w:rsidRPr="00705024">
        <w:rPr>
          <w:rFonts w:ascii="Candara" w:hAnsi="Candara"/>
          <w:sz w:val="19"/>
          <w:szCs w:val="19"/>
        </w:rPr>
        <w:t>za nas kot ponudnik</w:t>
      </w:r>
      <w:r w:rsidR="009F7F27">
        <w:rPr>
          <w:rFonts w:ascii="Candara" w:hAnsi="Candara"/>
          <w:sz w:val="19"/>
          <w:szCs w:val="19"/>
        </w:rPr>
        <w:t>a</w:t>
      </w:r>
      <w:r w:rsidR="009F7F27" w:rsidRPr="00705024">
        <w:rPr>
          <w:rFonts w:ascii="Candara" w:hAnsi="Candara"/>
          <w:sz w:val="19"/>
          <w:szCs w:val="19"/>
        </w:rPr>
        <w:t>/</w:t>
      </w:r>
      <w:r w:rsidR="009F7F27">
        <w:rPr>
          <w:rFonts w:ascii="Candara" w:hAnsi="Candara"/>
          <w:sz w:val="19"/>
          <w:szCs w:val="19"/>
        </w:rPr>
        <w:t>partnerja v skupni ponudbi/</w:t>
      </w:r>
      <w:r w:rsidR="009F7F27" w:rsidRPr="00705024">
        <w:rPr>
          <w:rFonts w:ascii="Candara" w:hAnsi="Candara"/>
          <w:sz w:val="19"/>
          <w:szCs w:val="19"/>
        </w:rPr>
        <w:t>podizvajalca z naslednjimi podatki:</w:t>
      </w:r>
    </w:p>
    <w:p w14:paraId="20858959" w14:textId="77777777" w:rsidR="009F7F27" w:rsidRDefault="009F7F27" w:rsidP="009F7F27">
      <w:pPr>
        <w:rPr>
          <w:rFonts w:ascii="Candara" w:hAnsi="Candara"/>
          <w:sz w:val="19"/>
          <w:szCs w:val="19"/>
        </w:rPr>
      </w:pPr>
    </w:p>
    <w:p w14:paraId="438192DC" w14:textId="77777777" w:rsidR="00E77988" w:rsidRPr="00705024" w:rsidRDefault="00E77988" w:rsidP="009F7F27">
      <w:pPr>
        <w:rPr>
          <w:rFonts w:ascii="Candara" w:hAnsi="Candara"/>
          <w:sz w:val="19"/>
          <w:szCs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9F7F27" w:rsidRPr="00705024" w14:paraId="20E8FCDA" w14:textId="77777777" w:rsidTr="00BE297F">
        <w:trPr>
          <w:trHeight w:hRule="exact" w:val="680"/>
        </w:trPr>
        <w:tc>
          <w:tcPr>
            <w:tcW w:w="2977" w:type="dxa"/>
            <w:vAlign w:val="center"/>
          </w:tcPr>
          <w:p w14:paraId="3DF2E1B1" w14:textId="57705CA3" w:rsidR="009F7F27" w:rsidRPr="00705024" w:rsidRDefault="009F7F27" w:rsidP="00BE297F">
            <w:pPr>
              <w:ind w:left="57"/>
              <w:rPr>
                <w:rFonts w:ascii="Candara" w:hAnsi="Candara" w:cstheme="minorHAnsi"/>
                <w:sz w:val="19"/>
                <w:szCs w:val="19"/>
              </w:rPr>
            </w:pPr>
            <w:r w:rsidRPr="00705024">
              <w:rPr>
                <w:rFonts w:ascii="Candara" w:hAnsi="Candara" w:cstheme="minorHAnsi"/>
                <w:sz w:val="19"/>
                <w:szCs w:val="19"/>
              </w:rPr>
              <w:t>Poln</w:t>
            </w:r>
            <w:r w:rsidR="00E77988">
              <w:rPr>
                <w:rFonts w:ascii="Candara" w:hAnsi="Candara" w:cstheme="minorHAnsi"/>
                <w:sz w:val="19"/>
                <w:szCs w:val="19"/>
              </w:rPr>
              <w:t xml:space="preserve">i naziv </w:t>
            </w:r>
            <w:r w:rsidRPr="00705024">
              <w:rPr>
                <w:rFonts w:ascii="Candara" w:hAnsi="Candara" w:cstheme="minorHAnsi"/>
                <w:sz w:val="19"/>
                <w:szCs w:val="19"/>
              </w:rPr>
              <w:t>pravne osebe:</w:t>
            </w:r>
          </w:p>
        </w:tc>
        <w:tc>
          <w:tcPr>
            <w:tcW w:w="6095" w:type="dxa"/>
            <w:vAlign w:val="center"/>
          </w:tcPr>
          <w:p w14:paraId="29C90C48" w14:textId="77777777" w:rsidR="009F7F27" w:rsidRPr="00705024" w:rsidRDefault="009F7F27" w:rsidP="00BE297F">
            <w:pPr>
              <w:rPr>
                <w:rFonts w:ascii="Candara" w:hAnsi="Candara" w:cstheme="minorHAnsi"/>
                <w:sz w:val="19"/>
                <w:szCs w:val="19"/>
              </w:rPr>
            </w:pPr>
          </w:p>
        </w:tc>
      </w:tr>
      <w:tr w:rsidR="009F7F27" w:rsidRPr="00705024" w14:paraId="6B614B10" w14:textId="77777777" w:rsidTr="00BE297F">
        <w:trPr>
          <w:trHeight w:hRule="exact" w:val="680"/>
        </w:trPr>
        <w:tc>
          <w:tcPr>
            <w:tcW w:w="2977" w:type="dxa"/>
            <w:vAlign w:val="center"/>
          </w:tcPr>
          <w:p w14:paraId="2538F0BE" w14:textId="77777777" w:rsidR="009F7F27" w:rsidRPr="00705024" w:rsidRDefault="009F7F27" w:rsidP="00BE297F">
            <w:pPr>
              <w:ind w:left="57"/>
              <w:rPr>
                <w:rFonts w:ascii="Candara" w:hAnsi="Candara" w:cstheme="minorHAnsi"/>
                <w:sz w:val="19"/>
                <w:szCs w:val="19"/>
              </w:rPr>
            </w:pPr>
            <w:r w:rsidRPr="00705024">
              <w:rPr>
                <w:rFonts w:ascii="Candara" w:hAnsi="Candara" w:cstheme="minorHAnsi"/>
                <w:sz w:val="19"/>
                <w:szCs w:val="19"/>
              </w:rPr>
              <w:t>Sedež pravne osebe:</w:t>
            </w:r>
          </w:p>
        </w:tc>
        <w:tc>
          <w:tcPr>
            <w:tcW w:w="6095" w:type="dxa"/>
            <w:vAlign w:val="center"/>
          </w:tcPr>
          <w:p w14:paraId="14786FAF" w14:textId="77777777" w:rsidR="009F7F27" w:rsidRPr="00705024" w:rsidRDefault="009F7F27" w:rsidP="00BE297F">
            <w:pPr>
              <w:rPr>
                <w:rFonts w:ascii="Candara" w:hAnsi="Candara" w:cstheme="minorHAnsi"/>
                <w:sz w:val="19"/>
                <w:szCs w:val="19"/>
              </w:rPr>
            </w:pPr>
          </w:p>
        </w:tc>
      </w:tr>
      <w:tr w:rsidR="009F7F27" w:rsidRPr="00705024" w14:paraId="34A99188" w14:textId="77777777" w:rsidTr="00BE297F">
        <w:trPr>
          <w:trHeight w:hRule="exact" w:val="680"/>
        </w:trPr>
        <w:tc>
          <w:tcPr>
            <w:tcW w:w="2977" w:type="dxa"/>
            <w:vAlign w:val="center"/>
          </w:tcPr>
          <w:p w14:paraId="0E899163" w14:textId="77777777" w:rsidR="009F7F27" w:rsidRPr="00705024" w:rsidRDefault="009F7F27" w:rsidP="00BE297F">
            <w:pPr>
              <w:ind w:left="57"/>
              <w:rPr>
                <w:rFonts w:ascii="Candara" w:hAnsi="Candara" w:cstheme="minorHAnsi"/>
                <w:sz w:val="19"/>
                <w:szCs w:val="19"/>
              </w:rPr>
            </w:pPr>
            <w:r w:rsidRPr="00705024">
              <w:rPr>
                <w:rFonts w:ascii="Candara" w:hAnsi="Candara" w:cstheme="minorHAnsi"/>
                <w:sz w:val="19"/>
                <w:szCs w:val="19"/>
              </w:rPr>
              <w:t>Občina sedeža pravne osebe:</w:t>
            </w:r>
            <w:r w:rsidRPr="00705024">
              <w:rPr>
                <w:rFonts w:ascii="Candara" w:hAnsi="Candara" w:cstheme="minorHAnsi"/>
                <w:sz w:val="19"/>
                <w:szCs w:val="19"/>
              </w:rPr>
              <w:tab/>
            </w:r>
            <w:r w:rsidRPr="00705024">
              <w:rPr>
                <w:rFonts w:ascii="Candara" w:hAnsi="Candara" w:cstheme="minorHAnsi"/>
                <w:sz w:val="19"/>
                <w:szCs w:val="19"/>
                <w:u w:val="single"/>
              </w:rPr>
              <w:t xml:space="preserve"> </w:t>
            </w:r>
          </w:p>
        </w:tc>
        <w:tc>
          <w:tcPr>
            <w:tcW w:w="6095" w:type="dxa"/>
            <w:vAlign w:val="center"/>
          </w:tcPr>
          <w:p w14:paraId="4E9B3E15" w14:textId="77777777" w:rsidR="009F7F27" w:rsidRPr="00705024" w:rsidRDefault="009F7F27" w:rsidP="00BE297F">
            <w:pPr>
              <w:rPr>
                <w:rFonts w:ascii="Candara" w:hAnsi="Candara" w:cstheme="minorHAnsi"/>
                <w:sz w:val="19"/>
                <w:szCs w:val="19"/>
              </w:rPr>
            </w:pPr>
          </w:p>
        </w:tc>
      </w:tr>
      <w:tr w:rsidR="009F7F27" w:rsidRPr="00705024" w14:paraId="02A90798" w14:textId="77777777" w:rsidTr="00BE297F">
        <w:trPr>
          <w:trHeight w:hRule="exact" w:val="680"/>
        </w:trPr>
        <w:tc>
          <w:tcPr>
            <w:tcW w:w="2977" w:type="dxa"/>
            <w:vAlign w:val="center"/>
          </w:tcPr>
          <w:p w14:paraId="6840E971" w14:textId="77777777" w:rsidR="009F7F27" w:rsidRPr="00705024" w:rsidRDefault="009F7F27" w:rsidP="00BE297F">
            <w:pPr>
              <w:ind w:left="57"/>
              <w:rPr>
                <w:rFonts w:ascii="Candara" w:hAnsi="Candara" w:cstheme="minorHAnsi"/>
                <w:sz w:val="19"/>
                <w:szCs w:val="19"/>
              </w:rPr>
            </w:pPr>
            <w:r w:rsidRPr="00705024">
              <w:rPr>
                <w:rFonts w:ascii="Candara" w:hAnsi="Candara" w:cstheme="minorHAnsi"/>
                <w:sz w:val="19"/>
                <w:szCs w:val="19"/>
              </w:rPr>
              <w:t xml:space="preserve">Matična številka pravne osebe:  </w:t>
            </w:r>
            <w:r w:rsidRPr="00705024">
              <w:rPr>
                <w:rFonts w:ascii="Candara" w:hAnsi="Candara" w:cstheme="minorHAnsi"/>
                <w:sz w:val="19"/>
                <w:szCs w:val="19"/>
                <w:u w:val="single"/>
              </w:rPr>
              <w:t xml:space="preserve"> </w:t>
            </w:r>
          </w:p>
        </w:tc>
        <w:tc>
          <w:tcPr>
            <w:tcW w:w="6095" w:type="dxa"/>
            <w:vAlign w:val="center"/>
          </w:tcPr>
          <w:p w14:paraId="1D48887E" w14:textId="77777777" w:rsidR="009F7F27" w:rsidRPr="00705024" w:rsidRDefault="009F7F27" w:rsidP="00BE297F">
            <w:pPr>
              <w:rPr>
                <w:rFonts w:ascii="Candara" w:hAnsi="Candara" w:cstheme="minorHAnsi"/>
                <w:sz w:val="19"/>
                <w:szCs w:val="19"/>
              </w:rPr>
            </w:pPr>
          </w:p>
        </w:tc>
      </w:tr>
    </w:tbl>
    <w:p w14:paraId="29950014" w14:textId="77777777" w:rsidR="009F7F27" w:rsidRPr="00705024" w:rsidRDefault="009F7F27" w:rsidP="009F7F27">
      <w:pPr>
        <w:rPr>
          <w:rFonts w:ascii="Candara" w:hAnsi="Candara"/>
          <w:sz w:val="19"/>
          <w:szCs w:val="19"/>
        </w:rPr>
      </w:pPr>
    </w:p>
    <w:p w14:paraId="5430B909" w14:textId="77777777" w:rsidR="009F7F27" w:rsidRPr="00705024" w:rsidRDefault="009F7F27" w:rsidP="009F7F27">
      <w:pPr>
        <w:rPr>
          <w:rFonts w:ascii="Candara" w:hAnsi="Candara"/>
          <w:sz w:val="19"/>
          <w:szCs w:val="19"/>
        </w:rPr>
      </w:pPr>
      <w:r>
        <w:rPr>
          <w:rFonts w:ascii="Candara" w:hAnsi="Candara" w:cs="Arial"/>
          <w:sz w:val="19"/>
          <w:szCs w:val="19"/>
        </w:rPr>
        <w:t>pridobi podatke iz uradnih evidenc državnih organov, organov lokalne skupnosti, nosilcev javnih pooblastil, predvsem pa iz kazenske evidence, ki jo vodi ministrstvo pristojno za pravosodje</w:t>
      </w:r>
    </w:p>
    <w:p w14:paraId="6F869780" w14:textId="77777777" w:rsidR="00AC0480" w:rsidRDefault="00AC0480" w:rsidP="00AC0480">
      <w:pPr>
        <w:spacing w:line="276" w:lineRule="auto"/>
        <w:rPr>
          <w:rFonts w:ascii="Candara" w:hAnsi="Candara"/>
          <w:sz w:val="19"/>
          <w:szCs w:val="19"/>
        </w:rPr>
      </w:pPr>
    </w:p>
    <w:p w14:paraId="196EFA58" w14:textId="77777777" w:rsidR="00AC0480" w:rsidRDefault="00AC0480" w:rsidP="00AC0480">
      <w:pPr>
        <w:spacing w:line="276" w:lineRule="auto"/>
        <w:rPr>
          <w:rFonts w:ascii="Candara" w:hAnsi="Candara"/>
          <w:sz w:val="19"/>
          <w:szCs w:val="19"/>
        </w:rPr>
      </w:pPr>
    </w:p>
    <w:p w14:paraId="5186CAB9" w14:textId="77777777" w:rsidR="00AC0480" w:rsidRPr="00AC0480" w:rsidRDefault="00AC0480" w:rsidP="00AC0480">
      <w:pPr>
        <w:spacing w:line="276" w:lineRule="auto"/>
        <w:rPr>
          <w:rFonts w:ascii="Candara" w:hAnsi="Candara"/>
          <w:sz w:val="19"/>
          <w:szCs w:val="19"/>
        </w:rPr>
      </w:pPr>
    </w:p>
    <w:p w14:paraId="3B1C035C" w14:textId="77777777" w:rsidR="00AC0480" w:rsidRPr="00F27121" w:rsidRDefault="00AC0480" w:rsidP="00AC0480">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AC0480" w:rsidRPr="00F27121" w14:paraId="61C5AA56" w14:textId="77777777" w:rsidTr="00BE297F">
        <w:tc>
          <w:tcPr>
            <w:tcW w:w="3020" w:type="dxa"/>
          </w:tcPr>
          <w:p w14:paraId="3CB9A655"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392ED06A" w14:textId="77777777" w:rsidR="00AC0480" w:rsidRPr="00F27121" w:rsidRDefault="00AC0480" w:rsidP="00BE297F">
            <w:pPr>
              <w:spacing w:line="276" w:lineRule="auto"/>
              <w:jc w:val="center"/>
              <w:rPr>
                <w:rFonts w:ascii="Candara" w:hAnsi="Candara" w:cs="Arial"/>
                <w:sz w:val="19"/>
                <w:szCs w:val="19"/>
              </w:rPr>
            </w:pPr>
          </w:p>
          <w:p w14:paraId="53FE3B90"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B3FE0F9" w14:textId="7C8D80D8" w:rsidR="00AC0480" w:rsidRPr="00F27121" w:rsidRDefault="00E77988" w:rsidP="00BE297F">
            <w:pPr>
              <w:spacing w:line="276" w:lineRule="auto"/>
              <w:jc w:val="center"/>
              <w:rPr>
                <w:rFonts w:ascii="Candara" w:hAnsi="Candara" w:cs="Arial"/>
                <w:sz w:val="19"/>
                <w:szCs w:val="19"/>
              </w:rPr>
            </w:pPr>
            <w:r>
              <w:rPr>
                <w:rFonts w:ascii="Candara" w:hAnsi="Candara" w:cs="Arial"/>
                <w:sz w:val="19"/>
                <w:szCs w:val="19"/>
              </w:rPr>
              <w:t>ž</w:t>
            </w:r>
            <w:r w:rsidR="00AC0480">
              <w:rPr>
                <w:rFonts w:ascii="Candara" w:hAnsi="Candara" w:cs="Arial"/>
                <w:sz w:val="19"/>
                <w:szCs w:val="19"/>
              </w:rPr>
              <w:t>ig</w:t>
            </w:r>
          </w:p>
        </w:tc>
        <w:tc>
          <w:tcPr>
            <w:tcW w:w="3822" w:type="dxa"/>
            <w:vMerge w:val="restart"/>
          </w:tcPr>
          <w:p w14:paraId="3CA68C3F"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podpis</w:t>
            </w:r>
          </w:p>
          <w:p w14:paraId="5C5F13EB" w14:textId="77777777" w:rsidR="00AC0480" w:rsidRPr="00F27121" w:rsidRDefault="00AC0480" w:rsidP="00BE297F">
            <w:pPr>
              <w:spacing w:line="276" w:lineRule="auto"/>
              <w:rPr>
                <w:rFonts w:ascii="Candara" w:hAnsi="Candara" w:cs="Arial"/>
                <w:sz w:val="19"/>
                <w:szCs w:val="19"/>
              </w:rPr>
            </w:pPr>
          </w:p>
          <w:p w14:paraId="468BFFB4" w14:textId="77777777" w:rsidR="00AC0480" w:rsidRPr="00F27121" w:rsidRDefault="00AC0480" w:rsidP="00BE297F">
            <w:pPr>
              <w:spacing w:line="276" w:lineRule="auto"/>
              <w:rPr>
                <w:rFonts w:ascii="Candara" w:hAnsi="Candara" w:cs="Arial"/>
                <w:sz w:val="19"/>
                <w:szCs w:val="19"/>
              </w:rPr>
            </w:pPr>
          </w:p>
          <w:p w14:paraId="03DD745C"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AC0480" w:rsidRPr="00F27121" w14:paraId="41DB825F" w14:textId="77777777" w:rsidTr="00BE297F">
        <w:tc>
          <w:tcPr>
            <w:tcW w:w="3020" w:type="dxa"/>
          </w:tcPr>
          <w:p w14:paraId="772498EE" w14:textId="77777777" w:rsidR="00AC0480" w:rsidRDefault="00AC0480"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520BCDAF" w14:textId="77777777" w:rsidR="00AC0480" w:rsidRPr="00F27121" w:rsidRDefault="00AC0480" w:rsidP="00BE297F">
            <w:pPr>
              <w:spacing w:line="276" w:lineRule="auto"/>
              <w:rPr>
                <w:rFonts w:ascii="Candara" w:hAnsi="Candara" w:cs="Arial"/>
                <w:sz w:val="19"/>
                <w:szCs w:val="19"/>
              </w:rPr>
            </w:pPr>
          </w:p>
          <w:p w14:paraId="29DE89B8" w14:textId="77777777" w:rsidR="00AC0480" w:rsidRPr="00F27121" w:rsidRDefault="00AC0480"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595614D6" w14:textId="77777777" w:rsidR="00AC0480" w:rsidRPr="00F27121" w:rsidRDefault="00AC0480" w:rsidP="00BE297F">
            <w:pPr>
              <w:spacing w:line="276" w:lineRule="auto"/>
              <w:rPr>
                <w:rFonts w:ascii="Candara" w:hAnsi="Candara" w:cs="Arial"/>
                <w:sz w:val="19"/>
                <w:szCs w:val="19"/>
              </w:rPr>
            </w:pPr>
          </w:p>
        </w:tc>
        <w:tc>
          <w:tcPr>
            <w:tcW w:w="3822" w:type="dxa"/>
            <w:vMerge/>
          </w:tcPr>
          <w:p w14:paraId="566A2A09" w14:textId="77777777" w:rsidR="00AC0480" w:rsidRPr="00F27121" w:rsidRDefault="00AC0480" w:rsidP="00BE297F">
            <w:pPr>
              <w:spacing w:line="276" w:lineRule="auto"/>
              <w:rPr>
                <w:rFonts w:ascii="Candara" w:hAnsi="Candara" w:cs="Arial"/>
                <w:sz w:val="19"/>
                <w:szCs w:val="19"/>
              </w:rPr>
            </w:pPr>
          </w:p>
        </w:tc>
      </w:tr>
    </w:tbl>
    <w:p w14:paraId="1D254DF5" w14:textId="77777777" w:rsidR="00AC0480" w:rsidRDefault="00AC0480" w:rsidP="00AC0480">
      <w:pPr>
        <w:jc w:val="left"/>
        <w:rPr>
          <w:rFonts w:ascii="Candara" w:hAnsi="Candara" w:cs="Arial"/>
          <w:sz w:val="19"/>
          <w:szCs w:val="19"/>
        </w:rPr>
      </w:pPr>
    </w:p>
    <w:p w14:paraId="3B2C6282" w14:textId="77777777" w:rsidR="00AC0480" w:rsidRDefault="00AC0480" w:rsidP="00AC0480">
      <w:pPr>
        <w:jc w:val="left"/>
        <w:rPr>
          <w:rFonts w:ascii="Candara" w:hAnsi="Candara" w:cs="Arial"/>
          <w:sz w:val="19"/>
          <w:szCs w:val="19"/>
        </w:rPr>
      </w:pPr>
    </w:p>
    <w:p w14:paraId="30CBD90A" w14:textId="77777777" w:rsidR="00AC0480" w:rsidRDefault="00AC0480" w:rsidP="00AC0480">
      <w:pPr>
        <w:jc w:val="left"/>
        <w:rPr>
          <w:rFonts w:ascii="Candara" w:hAnsi="Candara" w:cs="Arial"/>
          <w:sz w:val="19"/>
          <w:szCs w:val="19"/>
        </w:rPr>
      </w:pPr>
    </w:p>
    <w:p w14:paraId="005F5031" w14:textId="77777777" w:rsidR="00AC0480" w:rsidRDefault="00AC0480" w:rsidP="00AC0480">
      <w:pPr>
        <w:jc w:val="left"/>
        <w:rPr>
          <w:rFonts w:ascii="Candara" w:hAnsi="Candara" w:cs="Arial"/>
          <w:sz w:val="19"/>
          <w:szCs w:val="19"/>
        </w:rPr>
      </w:pPr>
    </w:p>
    <w:p w14:paraId="46262A9A" w14:textId="77777777" w:rsidR="00AC0480" w:rsidRDefault="00AC0480" w:rsidP="00AC0480">
      <w:pPr>
        <w:jc w:val="left"/>
        <w:rPr>
          <w:rFonts w:ascii="Candara" w:hAnsi="Candara" w:cs="Arial"/>
          <w:sz w:val="19"/>
          <w:szCs w:val="19"/>
        </w:rPr>
      </w:pPr>
    </w:p>
    <w:p w14:paraId="62ACCBB5" w14:textId="77777777" w:rsidR="00AC0480" w:rsidRDefault="00AC0480" w:rsidP="00AC0480">
      <w:pPr>
        <w:jc w:val="left"/>
        <w:rPr>
          <w:rFonts w:ascii="Candara" w:hAnsi="Candara" w:cs="Arial"/>
          <w:sz w:val="19"/>
          <w:szCs w:val="19"/>
        </w:rPr>
      </w:pPr>
    </w:p>
    <w:p w14:paraId="6BE3C5F4" w14:textId="77777777" w:rsidR="00AC0480" w:rsidRDefault="00AC0480" w:rsidP="00AC0480">
      <w:pPr>
        <w:jc w:val="left"/>
        <w:rPr>
          <w:rFonts w:ascii="Candara" w:hAnsi="Candara" w:cs="Arial"/>
          <w:sz w:val="19"/>
          <w:szCs w:val="19"/>
        </w:rPr>
      </w:pPr>
    </w:p>
    <w:p w14:paraId="2CF299F7" w14:textId="77777777" w:rsidR="00AC0480" w:rsidRDefault="00AC0480" w:rsidP="00AC0480">
      <w:pPr>
        <w:jc w:val="left"/>
        <w:rPr>
          <w:rFonts w:ascii="Candara" w:hAnsi="Candara" w:cs="Arial"/>
          <w:sz w:val="19"/>
          <w:szCs w:val="19"/>
        </w:rPr>
      </w:pPr>
    </w:p>
    <w:p w14:paraId="6BAEA88D" w14:textId="77777777" w:rsidR="00AC0480" w:rsidRDefault="00AC0480" w:rsidP="00AC0480">
      <w:pPr>
        <w:jc w:val="left"/>
        <w:rPr>
          <w:rFonts w:ascii="Candara" w:hAnsi="Candara" w:cs="Arial"/>
          <w:sz w:val="19"/>
          <w:szCs w:val="19"/>
        </w:rPr>
      </w:pPr>
    </w:p>
    <w:p w14:paraId="5A2933A9" w14:textId="77777777" w:rsidR="00AC0480" w:rsidRDefault="00AC0480" w:rsidP="00AC0480">
      <w:pPr>
        <w:jc w:val="left"/>
        <w:rPr>
          <w:rFonts w:ascii="Candara" w:hAnsi="Candara" w:cs="Arial"/>
          <w:sz w:val="19"/>
          <w:szCs w:val="19"/>
        </w:rPr>
      </w:pPr>
    </w:p>
    <w:p w14:paraId="63A25EFA" w14:textId="77777777" w:rsidR="00AC0480" w:rsidRDefault="00AC0480" w:rsidP="00AC0480">
      <w:pPr>
        <w:jc w:val="left"/>
        <w:rPr>
          <w:rFonts w:ascii="Candara" w:hAnsi="Candara" w:cs="Arial"/>
          <w:sz w:val="19"/>
          <w:szCs w:val="19"/>
        </w:rPr>
      </w:pPr>
    </w:p>
    <w:p w14:paraId="33599E99" w14:textId="77777777" w:rsidR="00AC0480" w:rsidRDefault="00AC0480" w:rsidP="00AC0480">
      <w:pPr>
        <w:jc w:val="left"/>
        <w:rPr>
          <w:rFonts w:ascii="Candara" w:hAnsi="Candara" w:cs="Arial"/>
          <w:sz w:val="19"/>
          <w:szCs w:val="19"/>
        </w:rPr>
      </w:pPr>
    </w:p>
    <w:p w14:paraId="21E8EE15" w14:textId="77777777" w:rsidR="00AC0480" w:rsidRDefault="00AC0480" w:rsidP="00AC0480">
      <w:pPr>
        <w:jc w:val="left"/>
        <w:rPr>
          <w:rFonts w:ascii="Candara" w:hAnsi="Candara" w:cs="Arial"/>
          <w:sz w:val="19"/>
          <w:szCs w:val="19"/>
        </w:rPr>
      </w:pPr>
    </w:p>
    <w:p w14:paraId="77EB9F13" w14:textId="77777777" w:rsidR="00AC0480" w:rsidRDefault="00AC0480" w:rsidP="00AC0480">
      <w:pPr>
        <w:jc w:val="left"/>
        <w:rPr>
          <w:rFonts w:ascii="Candara" w:hAnsi="Candara" w:cs="Arial"/>
          <w:sz w:val="19"/>
          <w:szCs w:val="19"/>
        </w:rPr>
      </w:pPr>
    </w:p>
    <w:p w14:paraId="07269A73" w14:textId="77777777" w:rsidR="00AC0480" w:rsidRDefault="00AC0480" w:rsidP="00AC0480">
      <w:pPr>
        <w:jc w:val="left"/>
        <w:rPr>
          <w:rFonts w:ascii="Candara" w:hAnsi="Candara" w:cs="Arial"/>
          <w:sz w:val="19"/>
          <w:szCs w:val="19"/>
        </w:rPr>
      </w:pPr>
    </w:p>
    <w:p w14:paraId="5B329555" w14:textId="19596C65" w:rsidR="007B2204" w:rsidRDefault="007B2204" w:rsidP="007B2204">
      <w:pPr>
        <w:jc w:val="right"/>
        <w:rPr>
          <w:rFonts w:ascii="Candara" w:hAnsi="Candara" w:cs="Arial"/>
          <w:sz w:val="19"/>
          <w:szCs w:val="19"/>
        </w:rPr>
      </w:pPr>
      <w:r>
        <w:rPr>
          <w:rFonts w:ascii="Candara" w:hAnsi="Candara" w:cs="Arial"/>
          <w:sz w:val="19"/>
          <w:szCs w:val="19"/>
        </w:rPr>
        <w:lastRenderedPageBreak/>
        <w:t>OBR-5</w:t>
      </w:r>
    </w:p>
    <w:tbl>
      <w:tblPr>
        <w:tblStyle w:val="Seznamvtabeli2"/>
        <w:tblW w:w="0" w:type="auto"/>
        <w:shd w:val="clear" w:color="auto" w:fill="FFFFFF" w:themeFill="background1"/>
        <w:tblLook w:val="04A0" w:firstRow="1" w:lastRow="0" w:firstColumn="1" w:lastColumn="0" w:noHBand="0" w:noVBand="1"/>
      </w:tblPr>
      <w:tblGrid>
        <w:gridCol w:w="9062"/>
      </w:tblGrid>
      <w:tr w:rsidR="007B2204" w:rsidRPr="001D3BA4" w14:paraId="2B0169C1" w14:textId="77777777" w:rsidTr="008932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3E97CC40" w14:textId="77777777" w:rsidR="007B2204" w:rsidRPr="001D3BA4" w:rsidRDefault="007B2204" w:rsidP="00893252">
            <w:pPr>
              <w:jc w:val="center"/>
              <w:rPr>
                <w:rFonts w:ascii="Candara" w:hAnsi="Candara" w:cs="Arial"/>
                <w:b w:val="0"/>
                <w:szCs w:val="22"/>
              </w:rPr>
            </w:pPr>
          </w:p>
          <w:p w14:paraId="60837C14" w14:textId="743132F4" w:rsidR="007B2204" w:rsidRPr="001D3BA4" w:rsidRDefault="007B2204" w:rsidP="00893252">
            <w:pPr>
              <w:jc w:val="left"/>
              <w:rPr>
                <w:rFonts w:ascii="Candara" w:hAnsi="Candara" w:cs="Arial"/>
                <w:szCs w:val="22"/>
              </w:rPr>
            </w:pPr>
            <w:r>
              <w:rPr>
                <w:rFonts w:ascii="Candara" w:hAnsi="Candara" w:cs="Arial"/>
                <w:szCs w:val="22"/>
              </w:rPr>
              <w:t>IZJAVA O IZVAJANJU DEL S PODIZVAJALCI</w:t>
            </w:r>
          </w:p>
          <w:p w14:paraId="2F3BFA63" w14:textId="77777777" w:rsidR="007B2204" w:rsidRPr="001D3BA4" w:rsidRDefault="007B2204" w:rsidP="00893252">
            <w:pPr>
              <w:jc w:val="center"/>
              <w:rPr>
                <w:rFonts w:ascii="Candara" w:hAnsi="Candara" w:cs="Arial"/>
                <w:b w:val="0"/>
                <w:szCs w:val="22"/>
              </w:rPr>
            </w:pPr>
          </w:p>
        </w:tc>
      </w:tr>
    </w:tbl>
    <w:p w14:paraId="7042D705" w14:textId="77777777" w:rsidR="007B2204" w:rsidRPr="0041495F" w:rsidRDefault="007B2204" w:rsidP="007B2204">
      <w:pPr>
        <w:rPr>
          <w:rFonts w:ascii="Candara" w:hAnsi="Candara" w:cs="Arial"/>
          <w:b/>
          <w:sz w:val="16"/>
          <w:szCs w:val="16"/>
        </w:rPr>
      </w:pPr>
    </w:p>
    <w:p w14:paraId="4F3FC6B6" w14:textId="77777777" w:rsidR="007B2204" w:rsidRDefault="007B2204" w:rsidP="007B2204">
      <w:pPr>
        <w:spacing w:line="276" w:lineRule="auto"/>
        <w:rPr>
          <w:rFonts w:ascii="Candara" w:hAnsi="Candara"/>
          <w:bCs/>
          <w:sz w:val="19"/>
          <w:szCs w:val="19"/>
        </w:rPr>
      </w:pPr>
    </w:p>
    <w:p w14:paraId="5CB72389" w14:textId="77777777" w:rsidR="007B2204" w:rsidRDefault="007B2204" w:rsidP="007B2204">
      <w:pPr>
        <w:spacing w:line="276" w:lineRule="auto"/>
        <w:rPr>
          <w:rFonts w:ascii="Candara" w:hAnsi="Candara"/>
          <w:bCs/>
          <w:sz w:val="19"/>
          <w:szCs w:val="19"/>
        </w:rPr>
      </w:pPr>
      <w:r>
        <w:rPr>
          <w:rFonts w:ascii="Candara" w:hAnsi="Candara"/>
          <w:bCs/>
          <w:sz w:val="19"/>
          <w:szCs w:val="19"/>
        </w:rPr>
        <w:t xml:space="preserve">Predmet javnega naročila:    </w:t>
      </w:r>
      <w:r w:rsidRPr="00E77988">
        <w:rPr>
          <w:rFonts w:ascii="Candara" w:hAnsi="Candara"/>
          <w:b/>
          <w:bCs/>
          <w:sz w:val="20"/>
          <w:szCs w:val="20"/>
        </w:rPr>
        <w:t xml:space="preserve">Dobava, montaža in zagon </w:t>
      </w:r>
      <w:proofErr w:type="spellStart"/>
      <w:r w:rsidRPr="00E77988">
        <w:rPr>
          <w:rFonts w:ascii="Candara" w:hAnsi="Candara"/>
          <w:b/>
          <w:bCs/>
          <w:sz w:val="20"/>
          <w:szCs w:val="20"/>
        </w:rPr>
        <w:t>fotonapetostnih</w:t>
      </w:r>
      <w:proofErr w:type="spellEnd"/>
      <w:r w:rsidRPr="00E77988">
        <w:rPr>
          <w:rFonts w:ascii="Candara" w:hAnsi="Candara"/>
          <w:b/>
          <w:bCs/>
          <w:sz w:val="20"/>
          <w:szCs w:val="20"/>
        </w:rPr>
        <w:t xml:space="preserve"> modulov</w:t>
      </w:r>
    </w:p>
    <w:p w14:paraId="78DB1C6D" w14:textId="77777777" w:rsidR="007B2204" w:rsidRDefault="007B2204" w:rsidP="007B2204">
      <w:pPr>
        <w:spacing w:line="276" w:lineRule="auto"/>
        <w:rPr>
          <w:rFonts w:ascii="Candara" w:hAnsi="Candara"/>
          <w:bCs/>
          <w:sz w:val="19"/>
          <w:szCs w:val="19"/>
        </w:rPr>
      </w:pPr>
    </w:p>
    <w:p w14:paraId="08DE83C0" w14:textId="77777777" w:rsidR="007B2204" w:rsidRDefault="007B2204" w:rsidP="007B2204">
      <w:pPr>
        <w:spacing w:line="276" w:lineRule="auto"/>
        <w:rPr>
          <w:rFonts w:ascii="Candara" w:hAnsi="Candara"/>
          <w:bCs/>
          <w:sz w:val="19"/>
          <w:szCs w:val="19"/>
        </w:rPr>
      </w:pPr>
      <w:r>
        <w:rPr>
          <w:rFonts w:ascii="Candara" w:hAnsi="Candara"/>
          <w:bCs/>
          <w:sz w:val="19"/>
          <w:szCs w:val="19"/>
        </w:rPr>
        <w:t>Ponudnik:</w:t>
      </w:r>
    </w:p>
    <w:p w14:paraId="5B7123DB" w14:textId="77777777" w:rsidR="007B2204" w:rsidRDefault="007B2204" w:rsidP="007B2204">
      <w:pPr>
        <w:spacing w:line="276" w:lineRule="auto"/>
        <w:rPr>
          <w:rFonts w:ascii="Candara" w:hAnsi="Candara"/>
          <w:bCs/>
          <w:sz w:val="19"/>
          <w:szCs w:val="19"/>
        </w:rPr>
      </w:pPr>
    </w:p>
    <w:p w14:paraId="1E7970DC" w14:textId="77777777" w:rsidR="007B2204" w:rsidRDefault="007B2204" w:rsidP="007B2204">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33EB7BC5" w14:textId="77777777" w:rsidR="007B2204" w:rsidRPr="00AF4C5D" w:rsidRDefault="007B2204" w:rsidP="007B2204">
      <w:pPr>
        <w:spacing w:line="276" w:lineRule="auto"/>
        <w:jc w:val="center"/>
        <w:rPr>
          <w:rFonts w:ascii="Candara" w:hAnsi="Candara"/>
          <w:bCs/>
          <w:sz w:val="14"/>
          <w:szCs w:val="14"/>
        </w:rPr>
      </w:pPr>
      <w:r w:rsidRPr="00AF4C5D">
        <w:rPr>
          <w:rFonts w:ascii="Candara" w:hAnsi="Candara"/>
          <w:bCs/>
          <w:sz w:val="14"/>
          <w:szCs w:val="14"/>
        </w:rPr>
        <w:t>(naziv ponudnika)</w:t>
      </w:r>
    </w:p>
    <w:p w14:paraId="6BF7F1DB" w14:textId="77777777" w:rsidR="007B2204" w:rsidRPr="00AF4C5D" w:rsidRDefault="007B2204" w:rsidP="007B2204">
      <w:pPr>
        <w:spacing w:line="276" w:lineRule="auto"/>
        <w:jc w:val="center"/>
        <w:rPr>
          <w:rFonts w:ascii="Candara" w:hAnsi="Candara"/>
          <w:bCs/>
          <w:sz w:val="19"/>
          <w:szCs w:val="19"/>
        </w:rPr>
      </w:pPr>
    </w:p>
    <w:p w14:paraId="22064EBA" w14:textId="77777777" w:rsidR="007B2204" w:rsidRDefault="007B2204" w:rsidP="007B2204">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67070C43" w14:textId="77777777" w:rsidR="007B2204" w:rsidRPr="00AF4C5D" w:rsidRDefault="007B2204" w:rsidP="007B2204">
      <w:pPr>
        <w:spacing w:line="276" w:lineRule="auto"/>
        <w:jc w:val="center"/>
        <w:rPr>
          <w:rFonts w:ascii="Candara" w:hAnsi="Candara"/>
          <w:bCs/>
          <w:sz w:val="14"/>
          <w:szCs w:val="14"/>
        </w:rPr>
      </w:pPr>
      <w:r w:rsidRPr="00AF4C5D">
        <w:rPr>
          <w:rFonts w:ascii="Candara" w:hAnsi="Candara"/>
          <w:bCs/>
          <w:sz w:val="14"/>
          <w:szCs w:val="14"/>
        </w:rPr>
        <w:t>(naslov ponudnika)</w:t>
      </w:r>
    </w:p>
    <w:p w14:paraId="146E4640" w14:textId="77777777" w:rsidR="007B2204" w:rsidRDefault="007B2204" w:rsidP="007B2204">
      <w:pPr>
        <w:spacing w:line="276" w:lineRule="auto"/>
        <w:rPr>
          <w:rFonts w:ascii="Candara" w:hAnsi="Candara"/>
          <w:bCs/>
          <w:sz w:val="19"/>
          <w:szCs w:val="19"/>
        </w:rPr>
      </w:pPr>
    </w:p>
    <w:p w14:paraId="54CD19F2" w14:textId="13937F53" w:rsidR="007B2204" w:rsidRPr="00D045D4" w:rsidRDefault="007B2204" w:rsidP="007B2204">
      <w:pPr>
        <w:spacing w:line="276" w:lineRule="auto"/>
        <w:rPr>
          <w:rFonts w:ascii="Candara" w:hAnsi="Candara"/>
          <w:bCs/>
          <w:sz w:val="19"/>
          <w:szCs w:val="19"/>
        </w:rPr>
      </w:pPr>
      <w:r>
        <w:rPr>
          <w:rFonts w:ascii="Candara" w:hAnsi="Candara"/>
          <w:bCs/>
          <w:sz w:val="19"/>
          <w:szCs w:val="19"/>
        </w:rPr>
        <w:t xml:space="preserve">V zvezi s predmetnim javnim naročilom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bCs/>
          <w:sz w:val="19"/>
          <w:szCs w:val="19"/>
        </w:rPr>
        <w:t xml:space="preserve"> objavljenim na Portalu javnih naročil in v Uradnem listu EU, pod kazensko in materialno odgovornostjo</w:t>
      </w:r>
    </w:p>
    <w:p w14:paraId="7BA2848D" w14:textId="77777777" w:rsidR="00F372EF" w:rsidRDefault="00F372EF" w:rsidP="00F372EF">
      <w:pPr>
        <w:spacing w:line="276" w:lineRule="auto"/>
        <w:rPr>
          <w:rFonts w:ascii="Candara" w:hAnsi="Candara" w:cs="Arial"/>
          <w:sz w:val="19"/>
          <w:szCs w:val="19"/>
        </w:rPr>
      </w:pPr>
    </w:p>
    <w:p w14:paraId="3487CEB8" w14:textId="2F2402FD" w:rsidR="00F372EF" w:rsidRPr="00E77988" w:rsidRDefault="00D045D4" w:rsidP="00D045D4">
      <w:pPr>
        <w:spacing w:line="276" w:lineRule="auto"/>
        <w:jc w:val="center"/>
        <w:rPr>
          <w:rFonts w:ascii="Candara" w:hAnsi="Candara" w:cs="Arial"/>
          <w:b/>
          <w:sz w:val="20"/>
          <w:szCs w:val="20"/>
        </w:rPr>
      </w:pPr>
      <w:r w:rsidRPr="00E77988">
        <w:rPr>
          <w:rFonts w:ascii="Candara" w:hAnsi="Candara" w:cs="Arial"/>
          <w:b/>
          <w:sz w:val="20"/>
          <w:szCs w:val="20"/>
        </w:rPr>
        <w:t>izjavljamo</w:t>
      </w:r>
    </w:p>
    <w:p w14:paraId="184FE708" w14:textId="77777777" w:rsidR="007B2204" w:rsidRDefault="007B2204" w:rsidP="007B2204">
      <w:pPr>
        <w:spacing w:line="276" w:lineRule="auto"/>
        <w:rPr>
          <w:rFonts w:ascii="Candara" w:hAnsi="Candara" w:cs="Arial"/>
          <w:b/>
          <w:sz w:val="19"/>
          <w:szCs w:val="19"/>
        </w:rPr>
      </w:pPr>
    </w:p>
    <w:p w14:paraId="4C5ECF22" w14:textId="27265B06" w:rsidR="007B2204" w:rsidRDefault="007B2204" w:rsidP="007B2204">
      <w:pPr>
        <w:pStyle w:val="Odstavekseznama"/>
        <w:numPr>
          <w:ilvl w:val="0"/>
          <w:numId w:val="24"/>
        </w:numPr>
        <w:spacing w:line="276" w:lineRule="auto"/>
        <w:rPr>
          <w:rFonts w:ascii="Candara" w:hAnsi="Candara" w:cs="Arial"/>
          <w:sz w:val="19"/>
          <w:szCs w:val="19"/>
        </w:rPr>
      </w:pPr>
      <w:r>
        <w:rPr>
          <w:rFonts w:ascii="Candara" w:hAnsi="Candara" w:cs="Arial"/>
          <w:sz w:val="19"/>
          <w:szCs w:val="19"/>
        </w:rPr>
        <w:t xml:space="preserve">da dobavo blaga, ki je predmet tega javnega naročila, </w:t>
      </w:r>
      <w:r w:rsidRPr="00D045D4">
        <w:rPr>
          <w:rFonts w:ascii="Candara" w:hAnsi="Candara" w:cs="Arial"/>
          <w:b/>
          <w:sz w:val="20"/>
          <w:szCs w:val="19"/>
        </w:rPr>
        <w:t>NE BOMO</w:t>
      </w:r>
      <w:r w:rsidRPr="00D045D4">
        <w:rPr>
          <w:rFonts w:ascii="Candara" w:hAnsi="Candara" w:cs="Arial"/>
          <w:sz w:val="20"/>
          <w:szCs w:val="19"/>
        </w:rPr>
        <w:t xml:space="preserve"> </w:t>
      </w:r>
      <w:r>
        <w:rPr>
          <w:rFonts w:ascii="Candara" w:hAnsi="Candara" w:cs="Arial"/>
          <w:sz w:val="19"/>
          <w:szCs w:val="19"/>
        </w:rPr>
        <w:t>izvajali s podizvajalci (ni potrebno izpolniti obrazcev OBR-</w:t>
      </w:r>
      <w:r w:rsidR="00E66B8E">
        <w:rPr>
          <w:rFonts w:ascii="Candara" w:hAnsi="Candara" w:cs="Arial"/>
          <w:sz w:val="19"/>
          <w:szCs w:val="19"/>
        </w:rPr>
        <w:t>5</w:t>
      </w:r>
      <w:r>
        <w:rPr>
          <w:rFonts w:ascii="Candara" w:hAnsi="Candara" w:cs="Arial"/>
          <w:sz w:val="19"/>
          <w:szCs w:val="19"/>
        </w:rPr>
        <w:t xml:space="preserve">.1, </w:t>
      </w:r>
      <w:r w:rsidR="00E66B8E">
        <w:rPr>
          <w:rFonts w:ascii="Candara" w:hAnsi="Candara" w:cs="Arial"/>
          <w:sz w:val="19"/>
          <w:szCs w:val="19"/>
        </w:rPr>
        <w:t>5</w:t>
      </w:r>
      <w:r>
        <w:rPr>
          <w:rFonts w:ascii="Candara" w:hAnsi="Candara" w:cs="Arial"/>
          <w:sz w:val="19"/>
          <w:szCs w:val="19"/>
        </w:rPr>
        <w:t>.2)</w:t>
      </w:r>
    </w:p>
    <w:p w14:paraId="274B73AC" w14:textId="77777777" w:rsidR="00D045D4" w:rsidRDefault="00D045D4" w:rsidP="00D045D4">
      <w:pPr>
        <w:pStyle w:val="Odstavekseznama"/>
        <w:spacing w:line="276" w:lineRule="auto"/>
        <w:ind w:left="360"/>
        <w:rPr>
          <w:rFonts w:ascii="Candara" w:hAnsi="Candara" w:cs="Arial"/>
          <w:sz w:val="19"/>
          <w:szCs w:val="19"/>
        </w:rPr>
      </w:pPr>
    </w:p>
    <w:p w14:paraId="4120EDB1" w14:textId="4D1729F6" w:rsidR="00D045D4" w:rsidRDefault="00D045D4" w:rsidP="00D045D4">
      <w:pPr>
        <w:pStyle w:val="Odstavekseznama"/>
        <w:numPr>
          <w:ilvl w:val="0"/>
          <w:numId w:val="24"/>
        </w:numPr>
        <w:spacing w:line="276" w:lineRule="auto"/>
        <w:rPr>
          <w:rFonts w:ascii="Candara" w:hAnsi="Candara" w:cs="Arial"/>
          <w:sz w:val="19"/>
          <w:szCs w:val="19"/>
        </w:rPr>
      </w:pPr>
      <w:r>
        <w:rPr>
          <w:rFonts w:ascii="Candara" w:hAnsi="Candara" w:cs="Arial"/>
          <w:sz w:val="19"/>
          <w:szCs w:val="19"/>
        </w:rPr>
        <w:t xml:space="preserve">da </w:t>
      </w:r>
      <w:r w:rsidRPr="00D045D4">
        <w:rPr>
          <w:rFonts w:ascii="Candara" w:hAnsi="Candara" w:cs="Arial"/>
          <w:b/>
          <w:sz w:val="20"/>
          <w:szCs w:val="19"/>
        </w:rPr>
        <w:t>BOMO</w:t>
      </w:r>
      <w:r>
        <w:rPr>
          <w:rFonts w:ascii="Candara" w:hAnsi="Candara" w:cs="Arial"/>
          <w:sz w:val="19"/>
          <w:szCs w:val="19"/>
        </w:rPr>
        <w:t xml:space="preserve"> dobavo blaga, ki je predmet tega javnega naročila izvajali s podizvajalci in da bomo izpolnili obrazca OBR-</w:t>
      </w:r>
      <w:r w:rsidR="00E66B8E">
        <w:rPr>
          <w:rFonts w:ascii="Candara" w:hAnsi="Candara" w:cs="Arial"/>
          <w:sz w:val="19"/>
          <w:szCs w:val="19"/>
        </w:rPr>
        <w:t>5</w:t>
      </w:r>
      <w:r>
        <w:rPr>
          <w:rFonts w:ascii="Candara" w:hAnsi="Candara" w:cs="Arial"/>
          <w:sz w:val="19"/>
          <w:szCs w:val="19"/>
        </w:rPr>
        <w:t xml:space="preserve">.1, </w:t>
      </w:r>
      <w:r w:rsidR="00E66B8E">
        <w:rPr>
          <w:rFonts w:ascii="Candara" w:hAnsi="Candara" w:cs="Arial"/>
          <w:sz w:val="19"/>
          <w:szCs w:val="19"/>
        </w:rPr>
        <w:t>5</w:t>
      </w:r>
      <w:r>
        <w:rPr>
          <w:rFonts w:ascii="Candara" w:hAnsi="Candara" w:cs="Arial"/>
          <w:sz w:val="19"/>
          <w:szCs w:val="19"/>
        </w:rPr>
        <w:t>.2, OBR-</w:t>
      </w:r>
      <w:r w:rsidR="00E66B8E">
        <w:rPr>
          <w:rFonts w:ascii="Candara" w:hAnsi="Candara" w:cs="Arial"/>
          <w:sz w:val="19"/>
          <w:szCs w:val="19"/>
        </w:rPr>
        <w:t>5</w:t>
      </w:r>
      <w:r>
        <w:rPr>
          <w:rFonts w:ascii="Candara" w:hAnsi="Candara" w:cs="Arial"/>
          <w:sz w:val="19"/>
          <w:szCs w:val="19"/>
        </w:rPr>
        <w:t xml:space="preserve">.3, </w:t>
      </w:r>
      <w:r w:rsidR="00E66B8E">
        <w:rPr>
          <w:rFonts w:ascii="Candara" w:hAnsi="Candara" w:cs="Arial"/>
          <w:sz w:val="19"/>
          <w:szCs w:val="19"/>
        </w:rPr>
        <w:t>5</w:t>
      </w:r>
      <w:r>
        <w:rPr>
          <w:rFonts w:ascii="Candara" w:hAnsi="Candara" w:cs="Arial"/>
          <w:sz w:val="19"/>
          <w:szCs w:val="19"/>
        </w:rPr>
        <w:t>.4 pa predložili na zahtevo naročnika v roku, ki ga bo določil naročnik.</w:t>
      </w:r>
    </w:p>
    <w:p w14:paraId="59C776D1" w14:textId="77777777" w:rsidR="007B2204" w:rsidRPr="007B2204" w:rsidRDefault="007B2204" w:rsidP="007B2204">
      <w:pPr>
        <w:spacing w:line="276" w:lineRule="auto"/>
        <w:rPr>
          <w:rFonts w:ascii="Candara" w:hAnsi="Candara" w:cs="Arial"/>
          <w:sz w:val="19"/>
          <w:szCs w:val="19"/>
        </w:rPr>
      </w:pPr>
    </w:p>
    <w:p w14:paraId="591249E0" w14:textId="75681406" w:rsidR="00F372EF" w:rsidRPr="00D045D4" w:rsidRDefault="00D045D4" w:rsidP="00F372EF">
      <w:pPr>
        <w:tabs>
          <w:tab w:val="left" w:pos="2552"/>
        </w:tabs>
        <w:spacing w:line="276" w:lineRule="auto"/>
        <w:rPr>
          <w:rFonts w:ascii="Candara" w:hAnsi="Candara" w:cs="Arial"/>
          <w:b/>
          <w:sz w:val="14"/>
          <w:szCs w:val="14"/>
        </w:rPr>
      </w:pPr>
      <w:r w:rsidRPr="00D045D4">
        <w:rPr>
          <w:rFonts w:ascii="Candara" w:hAnsi="Candara" w:cs="Arial"/>
          <w:b/>
          <w:sz w:val="14"/>
          <w:szCs w:val="14"/>
        </w:rPr>
        <w:t>(ustrezno obkroži</w:t>
      </w:r>
      <w:r>
        <w:rPr>
          <w:rFonts w:ascii="Candara" w:hAnsi="Candara" w:cs="Arial"/>
          <w:b/>
          <w:sz w:val="14"/>
          <w:szCs w:val="14"/>
        </w:rPr>
        <w:t>te</w:t>
      </w:r>
      <w:r w:rsidRPr="00D045D4">
        <w:rPr>
          <w:rFonts w:ascii="Candara" w:hAnsi="Candara" w:cs="Arial"/>
          <w:b/>
          <w:sz w:val="14"/>
          <w:szCs w:val="14"/>
        </w:rPr>
        <w:t>)</w:t>
      </w:r>
    </w:p>
    <w:p w14:paraId="510B34D4" w14:textId="77777777" w:rsidR="00B2439A" w:rsidRDefault="00B2439A" w:rsidP="00F372EF">
      <w:pPr>
        <w:tabs>
          <w:tab w:val="left" w:pos="2552"/>
        </w:tabs>
        <w:spacing w:line="276" w:lineRule="auto"/>
        <w:rPr>
          <w:rFonts w:ascii="Candara" w:hAnsi="Candara" w:cs="Arial"/>
          <w:sz w:val="19"/>
          <w:szCs w:val="19"/>
        </w:rPr>
      </w:pPr>
    </w:p>
    <w:p w14:paraId="208D14D5" w14:textId="77777777" w:rsidR="00D045D4" w:rsidRDefault="00D045D4" w:rsidP="00F372EF">
      <w:pPr>
        <w:tabs>
          <w:tab w:val="left" w:pos="2552"/>
        </w:tabs>
        <w:spacing w:line="276" w:lineRule="auto"/>
        <w:rPr>
          <w:rFonts w:ascii="Candara" w:hAnsi="Candara" w:cs="Arial"/>
          <w:sz w:val="19"/>
          <w:szCs w:val="19"/>
        </w:rPr>
      </w:pPr>
    </w:p>
    <w:p w14:paraId="7775F26B" w14:textId="77777777" w:rsidR="00D045D4" w:rsidRDefault="00D045D4" w:rsidP="00F372EF">
      <w:pPr>
        <w:tabs>
          <w:tab w:val="left" w:pos="2552"/>
        </w:tabs>
        <w:spacing w:line="276" w:lineRule="auto"/>
        <w:rPr>
          <w:rFonts w:ascii="Candara" w:hAnsi="Candara" w:cs="Arial"/>
          <w:sz w:val="19"/>
          <w:szCs w:val="19"/>
        </w:rPr>
      </w:pPr>
    </w:p>
    <w:p w14:paraId="40A9CBD4" w14:textId="77777777" w:rsidR="00D045D4" w:rsidRPr="00F27121" w:rsidRDefault="00D045D4" w:rsidP="00D045D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D045D4" w:rsidRPr="00F27121" w14:paraId="0F35A59C" w14:textId="77777777" w:rsidTr="00893252">
        <w:tc>
          <w:tcPr>
            <w:tcW w:w="3020" w:type="dxa"/>
          </w:tcPr>
          <w:p w14:paraId="4CFD5C0E" w14:textId="7280A044"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K</w:t>
            </w:r>
            <w:r w:rsidR="00473FAA">
              <w:rPr>
                <w:rFonts w:ascii="Candara" w:hAnsi="Candara" w:cs="Arial"/>
                <w:sz w:val="19"/>
                <w:szCs w:val="19"/>
              </w:rPr>
              <w:t>raj</w:t>
            </w:r>
          </w:p>
          <w:p w14:paraId="2EC16F56" w14:textId="77777777" w:rsidR="00D045D4" w:rsidRPr="00F27121" w:rsidRDefault="00D045D4" w:rsidP="00893252">
            <w:pPr>
              <w:spacing w:line="276" w:lineRule="auto"/>
              <w:jc w:val="center"/>
              <w:rPr>
                <w:rFonts w:ascii="Candara" w:hAnsi="Candara" w:cs="Arial"/>
                <w:sz w:val="19"/>
                <w:szCs w:val="19"/>
              </w:rPr>
            </w:pPr>
          </w:p>
          <w:p w14:paraId="4DD8FF72" w14:textId="77777777"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18CCA404" w14:textId="03B3B565" w:rsidR="00D045D4" w:rsidRPr="00F27121" w:rsidRDefault="00E77988" w:rsidP="00893252">
            <w:pPr>
              <w:spacing w:line="276" w:lineRule="auto"/>
              <w:jc w:val="center"/>
              <w:rPr>
                <w:rFonts w:ascii="Candara" w:hAnsi="Candara" w:cs="Arial"/>
                <w:sz w:val="19"/>
                <w:szCs w:val="19"/>
              </w:rPr>
            </w:pPr>
            <w:r>
              <w:rPr>
                <w:rFonts w:ascii="Candara" w:hAnsi="Candara" w:cs="Arial"/>
                <w:sz w:val="19"/>
                <w:szCs w:val="19"/>
              </w:rPr>
              <w:t>ž</w:t>
            </w:r>
            <w:r w:rsidR="00473FAA">
              <w:rPr>
                <w:rFonts w:ascii="Candara" w:hAnsi="Candara" w:cs="Arial"/>
                <w:sz w:val="19"/>
                <w:szCs w:val="19"/>
              </w:rPr>
              <w:t>ig</w:t>
            </w:r>
          </w:p>
        </w:tc>
        <w:tc>
          <w:tcPr>
            <w:tcW w:w="3822" w:type="dxa"/>
            <w:vMerge w:val="restart"/>
          </w:tcPr>
          <w:p w14:paraId="511C66FF" w14:textId="77777777"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49A81F13" w14:textId="77777777" w:rsidR="00D045D4" w:rsidRPr="00F27121" w:rsidRDefault="00D045D4" w:rsidP="00893252">
            <w:pPr>
              <w:spacing w:line="276" w:lineRule="auto"/>
              <w:rPr>
                <w:rFonts w:ascii="Candara" w:hAnsi="Candara" w:cs="Arial"/>
                <w:sz w:val="19"/>
                <w:szCs w:val="19"/>
              </w:rPr>
            </w:pPr>
          </w:p>
          <w:p w14:paraId="51BCFEF5" w14:textId="77777777" w:rsidR="00D045D4" w:rsidRPr="00F27121" w:rsidRDefault="00D045D4" w:rsidP="00893252">
            <w:pPr>
              <w:spacing w:line="276" w:lineRule="auto"/>
              <w:rPr>
                <w:rFonts w:ascii="Candara" w:hAnsi="Candara" w:cs="Arial"/>
                <w:sz w:val="19"/>
                <w:szCs w:val="19"/>
              </w:rPr>
            </w:pPr>
          </w:p>
          <w:p w14:paraId="5A8DDBC9" w14:textId="77777777"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D045D4" w:rsidRPr="00F27121" w14:paraId="593073F0" w14:textId="77777777" w:rsidTr="00893252">
        <w:tc>
          <w:tcPr>
            <w:tcW w:w="3020" w:type="dxa"/>
          </w:tcPr>
          <w:p w14:paraId="181F0141" w14:textId="61CF9158"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D</w:t>
            </w:r>
            <w:r w:rsidR="00473FAA">
              <w:rPr>
                <w:rFonts w:ascii="Candara" w:hAnsi="Candara" w:cs="Arial"/>
                <w:sz w:val="19"/>
                <w:szCs w:val="19"/>
              </w:rPr>
              <w:t>atum</w:t>
            </w:r>
          </w:p>
          <w:p w14:paraId="787FDB33" w14:textId="77777777" w:rsidR="00D045D4" w:rsidRPr="00F27121" w:rsidRDefault="00D045D4" w:rsidP="00893252">
            <w:pPr>
              <w:spacing w:line="276" w:lineRule="auto"/>
              <w:jc w:val="center"/>
              <w:rPr>
                <w:rFonts w:ascii="Candara" w:hAnsi="Candara" w:cs="Arial"/>
                <w:sz w:val="19"/>
                <w:szCs w:val="19"/>
              </w:rPr>
            </w:pPr>
          </w:p>
          <w:p w14:paraId="5C092365" w14:textId="77777777" w:rsidR="00D045D4" w:rsidRPr="00F27121" w:rsidRDefault="00D045D4" w:rsidP="00893252">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659FBADF" w14:textId="77777777" w:rsidR="00D045D4" w:rsidRPr="00F27121" w:rsidRDefault="00D045D4" w:rsidP="00893252">
            <w:pPr>
              <w:spacing w:line="276" w:lineRule="auto"/>
              <w:rPr>
                <w:rFonts w:ascii="Candara" w:hAnsi="Candara" w:cs="Arial"/>
                <w:sz w:val="19"/>
                <w:szCs w:val="19"/>
              </w:rPr>
            </w:pPr>
          </w:p>
        </w:tc>
        <w:tc>
          <w:tcPr>
            <w:tcW w:w="3822" w:type="dxa"/>
            <w:vMerge/>
          </w:tcPr>
          <w:p w14:paraId="3BD0ED68" w14:textId="77777777" w:rsidR="00D045D4" w:rsidRPr="00F27121" w:rsidRDefault="00D045D4" w:rsidP="00893252">
            <w:pPr>
              <w:spacing w:line="276" w:lineRule="auto"/>
              <w:rPr>
                <w:rFonts w:ascii="Candara" w:hAnsi="Candara" w:cs="Arial"/>
                <w:sz w:val="19"/>
                <w:szCs w:val="19"/>
              </w:rPr>
            </w:pPr>
          </w:p>
        </w:tc>
      </w:tr>
    </w:tbl>
    <w:p w14:paraId="32DCB121" w14:textId="77777777" w:rsidR="00D045D4" w:rsidRDefault="00D045D4" w:rsidP="00D045D4">
      <w:pPr>
        <w:spacing w:line="360" w:lineRule="auto"/>
        <w:rPr>
          <w:rFonts w:ascii="Candara" w:hAnsi="Candara"/>
          <w:bCs/>
          <w:sz w:val="19"/>
          <w:szCs w:val="19"/>
        </w:rPr>
      </w:pPr>
    </w:p>
    <w:p w14:paraId="57840AE4" w14:textId="77777777" w:rsidR="00D045D4" w:rsidRPr="00DC3ACF" w:rsidRDefault="00D045D4" w:rsidP="00D045D4">
      <w:pPr>
        <w:spacing w:line="360" w:lineRule="auto"/>
        <w:rPr>
          <w:rFonts w:ascii="Candara" w:hAnsi="Candara"/>
          <w:bCs/>
          <w:sz w:val="19"/>
          <w:szCs w:val="19"/>
        </w:rPr>
      </w:pPr>
    </w:p>
    <w:p w14:paraId="7FA2A6BD" w14:textId="77777777" w:rsidR="00D045D4" w:rsidRDefault="00D045D4" w:rsidP="00D045D4">
      <w:pPr>
        <w:spacing w:line="276" w:lineRule="auto"/>
        <w:rPr>
          <w:rFonts w:ascii="Candara" w:hAnsi="Candara" w:cs="Arial"/>
          <w:i/>
          <w:sz w:val="17"/>
          <w:szCs w:val="17"/>
        </w:rPr>
      </w:pPr>
    </w:p>
    <w:p w14:paraId="1DE39FAB" w14:textId="77777777" w:rsidR="00D045D4" w:rsidRDefault="00D045D4" w:rsidP="00D045D4">
      <w:pPr>
        <w:spacing w:line="276" w:lineRule="auto"/>
        <w:rPr>
          <w:rFonts w:ascii="Candara" w:hAnsi="Candara" w:cs="Arial"/>
          <w:i/>
          <w:sz w:val="17"/>
          <w:szCs w:val="17"/>
        </w:rPr>
      </w:pPr>
    </w:p>
    <w:p w14:paraId="4071121A" w14:textId="77777777" w:rsidR="00D045D4" w:rsidRDefault="00D045D4" w:rsidP="00D045D4">
      <w:pPr>
        <w:spacing w:line="276" w:lineRule="auto"/>
        <w:rPr>
          <w:rFonts w:ascii="Candara" w:hAnsi="Candara" w:cs="Arial"/>
          <w:i/>
          <w:sz w:val="17"/>
          <w:szCs w:val="17"/>
        </w:rPr>
      </w:pPr>
    </w:p>
    <w:p w14:paraId="4CD04503" w14:textId="77777777" w:rsidR="00D045D4" w:rsidRDefault="00D045D4" w:rsidP="00D045D4">
      <w:pPr>
        <w:spacing w:line="276" w:lineRule="auto"/>
        <w:rPr>
          <w:rFonts w:ascii="Candara" w:hAnsi="Candara" w:cs="Arial"/>
          <w:i/>
          <w:sz w:val="17"/>
          <w:szCs w:val="17"/>
        </w:rPr>
      </w:pPr>
    </w:p>
    <w:p w14:paraId="6CF46E8F" w14:textId="77777777" w:rsidR="00D045D4" w:rsidRDefault="00D045D4" w:rsidP="00D045D4">
      <w:pPr>
        <w:spacing w:line="276" w:lineRule="auto"/>
        <w:rPr>
          <w:rFonts w:ascii="Candara" w:hAnsi="Candara" w:cs="Arial"/>
          <w:i/>
          <w:sz w:val="17"/>
          <w:szCs w:val="17"/>
        </w:rPr>
      </w:pPr>
    </w:p>
    <w:p w14:paraId="7842686B" w14:textId="77777777" w:rsidR="00D045D4" w:rsidRDefault="00D045D4" w:rsidP="00D045D4">
      <w:pPr>
        <w:spacing w:line="276" w:lineRule="auto"/>
        <w:rPr>
          <w:rFonts w:ascii="Candara" w:hAnsi="Candara" w:cs="Arial"/>
          <w:i/>
          <w:sz w:val="17"/>
          <w:szCs w:val="17"/>
        </w:rPr>
      </w:pPr>
    </w:p>
    <w:p w14:paraId="4AE82AC4" w14:textId="77777777" w:rsidR="00D045D4" w:rsidRDefault="00D045D4" w:rsidP="00D045D4">
      <w:pPr>
        <w:spacing w:line="276" w:lineRule="auto"/>
        <w:rPr>
          <w:rFonts w:ascii="Candara" w:hAnsi="Candara" w:cs="Arial"/>
          <w:sz w:val="19"/>
          <w:szCs w:val="19"/>
        </w:rPr>
      </w:pPr>
    </w:p>
    <w:p w14:paraId="47BD7473" w14:textId="77777777" w:rsidR="00D045D4" w:rsidRDefault="00D045D4" w:rsidP="00D045D4">
      <w:pPr>
        <w:spacing w:line="276" w:lineRule="auto"/>
        <w:rPr>
          <w:rFonts w:ascii="Candara" w:hAnsi="Candara" w:cs="Arial"/>
          <w:sz w:val="19"/>
          <w:szCs w:val="19"/>
        </w:rPr>
      </w:pPr>
    </w:p>
    <w:p w14:paraId="4A29320C" w14:textId="77777777" w:rsidR="00D045D4" w:rsidRDefault="00D045D4" w:rsidP="00D045D4">
      <w:pPr>
        <w:spacing w:line="276" w:lineRule="auto"/>
        <w:rPr>
          <w:rFonts w:ascii="Candara" w:hAnsi="Candara" w:cs="Arial"/>
          <w:sz w:val="19"/>
          <w:szCs w:val="19"/>
        </w:rPr>
      </w:pPr>
    </w:p>
    <w:p w14:paraId="2971E122" w14:textId="77777777" w:rsidR="00D045D4" w:rsidRDefault="00D045D4" w:rsidP="00D045D4">
      <w:pPr>
        <w:spacing w:line="276" w:lineRule="auto"/>
        <w:rPr>
          <w:rFonts w:ascii="Candara" w:hAnsi="Candara" w:cs="Arial"/>
          <w:sz w:val="19"/>
          <w:szCs w:val="19"/>
        </w:rPr>
      </w:pPr>
    </w:p>
    <w:p w14:paraId="10D6A8FA" w14:textId="77777777" w:rsidR="00D045D4" w:rsidRPr="00EE4670" w:rsidRDefault="00D045D4" w:rsidP="00D045D4">
      <w:pPr>
        <w:spacing w:line="276" w:lineRule="auto"/>
        <w:rPr>
          <w:rFonts w:ascii="Candara" w:hAnsi="Candara" w:cs="Arial"/>
          <w:sz w:val="19"/>
          <w:szCs w:val="19"/>
        </w:rPr>
      </w:pPr>
      <w:r w:rsidRPr="00F27121">
        <w:rPr>
          <w:rFonts w:ascii="Candara" w:hAnsi="Candara" w:cs="Arial"/>
          <w:sz w:val="19"/>
          <w:szCs w:val="19"/>
        </w:rPr>
        <w:t>_______________________</w:t>
      </w:r>
    </w:p>
    <w:p w14:paraId="161D2736" w14:textId="7D56CF62" w:rsidR="00D045D4" w:rsidRPr="00E66B8E" w:rsidRDefault="00D045D4" w:rsidP="00D045D4">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izpolni samostojni ponudnik, vodilni partner v skupni ponudbi oziroma glavni izvajalec pri oddaji ponudbe s </w:t>
      </w:r>
      <w:r w:rsidRPr="00E66B8E">
        <w:rPr>
          <w:rFonts w:ascii="Candara" w:hAnsi="Candara" w:cs="Arial"/>
          <w:i/>
          <w:sz w:val="17"/>
          <w:szCs w:val="17"/>
        </w:rPr>
        <w:t>podizvajalci.</w:t>
      </w:r>
    </w:p>
    <w:p w14:paraId="08C60572" w14:textId="0BD1511E" w:rsidR="00976295" w:rsidRDefault="00976295" w:rsidP="00976295">
      <w:pPr>
        <w:jc w:val="right"/>
        <w:rPr>
          <w:rFonts w:ascii="Candara" w:hAnsi="Candara" w:cs="Arial"/>
          <w:sz w:val="19"/>
          <w:szCs w:val="19"/>
        </w:rPr>
      </w:pPr>
      <w:r>
        <w:rPr>
          <w:rFonts w:ascii="Candara" w:hAnsi="Candara" w:cs="Arial"/>
          <w:sz w:val="19"/>
          <w:szCs w:val="19"/>
        </w:rPr>
        <w:lastRenderedPageBreak/>
        <w:t>OBR-5.1</w:t>
      </w:r>
    </w:p>
    <w:tbl>
      <w:tblPr>
        <w:tblStyle w:val="Seznamvtabeli2"/>
        <w:tblW w:w="0" w:type="auto"/>
        <w:shd w:val="clear" w:color="auto" w:fill="FFFFFF" w:themeFill="background1"/>
        <w:tblLook w:val="04A0" w:firstRow="1" w:lastRow="0" w:firstColumn="1" w:lastColumn="0" w:noHBand="0" w:noVBand="1"/>
      </w:tblPr>
      <w:tblGrid>
        <w:gridCol w:w="9062"/>
      </w:tblGrid>
      <w:tr w:rsidR="00976295" w:rsidRPr="001D3BA4" w14:paraId="3D32E2C0"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2FCBA1E9" w14:textId="77777777" w:rsidR="00976295" w:rsidRPr="001D3BA4" w:rsidRDefault="00976295" w:rsidP="00BE297F">
            <w:pPr>
              <w:jc w:val="center"/>
              <w:rPr>
                <w:rFonts w:ascii="Candara" w:hAnsi="Candara" w:cs="Arial"/>
                <w:b w:val="0"/>
                <w:szCs w:val="22"/>
              </w:rPr>
            </w:pPr>
          </w:p>
          <w:p w14:paraId="320F23AA" w14:textId="4F0281ED" w:rsidR="00976295" w:rsidRPr="001D3BA4" w:rsidRDefault="00976295" w:rsidP="00BE297F">
            <w:pPr>
              <w:jc w:val="left"/>
              <w:rPr>
                <w:rFonts w:ascii="Candara" w:hAnsi="Candara" w:cs="Arial"/>
                <w:szCs w:val="22"/>
              </w:rPr>
            </w:pPr>
            <w:r>
              <w:rPr>
                <w:rFonts w:ascii="Candara" w:hAnsi="Candara" w:cs="Arial"/>
                <w:szCs w:val="22"/>
              </w:rPr>
              <w:t>SEZNAM PODIZVAJALCEV</w:t>
            </w:r>
          </w:p>
          <w:p w14:paraId="09D7F732" w14:textId="77777777" w:rsidR="00976295" w:rsidRPr="001D3BA4" w:rsidRDefault="00976295" w:rsidP="00BE297F">
            <w:pPr>
              <w:jc w:val="center"/>
              <w:rPr>
                <w:rFonts w:ascii="Candara" w:hAnsi="Candara" w:cs="Arial"/>
                <w:b w:val="0"/>
                <w:szCs w:val="22"/>
              </w:rPr>
            </w:pPr>
          </w:p>
        </w:tc>
      </w:tr>
    </w:tbl>
    <w:p w14:paraId="6431B252" w14:textId="77777777" w:rsidR="00976295" w:rsidRPr="0041495F" w:rsidRDefault="00976295" w:rsidP="00976295">
      <w:pPr>
        <w:rPr>
          <w:rFonts w:ascii="Candara" w:hAnsi="Candara" w:cs="Arial"/>
          <w:b/>
          <w:sz w:val="16"/>
          <w:szCs w:val="16"/>
        </w:rPr>
      </w:pPr>
    </w:p>
    <w:p w14:paraId="6192D412" w14:textId="77777777" w:rsidR="00976295" w:rsidRDefault="00976295" w:rsidP="00976295">
      <w:pPr>
        <w:spacing w:line="276" w:lineRule="auto"/>
        <w:rPr>
          <w:rFonts w:ascii="Candara" w:hAnsi="Candara"/>
          <w:bCs/>
          <w:sz w:val="19"/>
          <w:szCs w:val="19"/>
        </w:rPr>
      </w:pPr>
    </w:p>
    <w:p w14:paraId="58DEA009" w14:textId="77777777" w:rsidR="00976295" w:rsidRDefault="00976295" w:rsidP="00976295">
      <w:pPr>
        <w:spacing w:line="276" w:lineRule="auto"/>
        <w:rPr>
          <w:rFonts w:ascii="Candara" w:hAnsi="Candara"/>
          <w:bCs/>
          <w:sz w:val="19"/>
          <w:szCs w:val="19"/>
        </w:rPr>
      </w:pPr>
      <w:r>
        <w:rPr>
          <w:rFonts w:ascii="Candara" w:hAnsi="Candara"/>
          <w:bCs/>
          <w:sz w:val="19"/>
          <w:szCs w:val="19"/>
        </w:rPr>
        <w:t xml:space="preserve">Predmet javnega naročila:    </w:t>
      </w:r>
      <w:r w:rsidRPr="00E77988">
        <w:rPr>
          <w:rFonts w:ascii="Candara" w:hAnsi="Candara"/>
          <w:b/>
          <w:bCs/>
          <w:sz w:val="20"/>
          <w:szCs w:val="20"/>
        </w:rPr>
        <w:t xml:space="preserve">Dobava, montaža in zagon </w:t>
      </w:r>
      <w:proofErr w:type="spellStart"/>
      <w:r w:rsidRPr="00E77988">
        <w:rPr>
          <w:rFonts w:ascii="Candara" w:hAnsi="Candara"/>
          <w:b/>
          <w:bCs/>
          <w:sz w:val="20"/>
          <w:szCs w:val="20"/>
        </w:rPr>
        <w:t>fotonapetostnih</w:t>
      </w:r>
      <w:proofErr w:type="spellEnd"/>
      <w:r w:rsidRPr="00E77988">
        <w:rPr>
          <w:rFonts w:ascii="Candara" w:hAnsi="Candara"/>
          <w:b/>
          <w:bCs/>
          <w:sz w:val="20"/>
          <w:szCs w:val="20"/>
        </w:rPr>
        <w:t xml:space="preserve"> modulov</w:t>
      </w:r>
    </w:p>
    <w:p w14:paraId="6FAE6FE1" w14:textId="77777777" w:rsidR="00976295" w:rsidRDefault="00976295" w:rsidP="00976295">
      <w:pPr>
        <w:spacing w:line="276" w:lineRule="auto"/>
        <w:rPr>
          <w:rFonts w:ascii="Candara" w:hAnsi="Candara"/>
          <w:bCs/>
          <w:sz w:val="19"/>
          <w:szCs w:val="19"/>
        </w:rPr>
      </w:pPr>
    </w:p>
    <w:p w14:paraId="1206F930" w14:textId="77777777" w:rsidR="00976295" w:rsidRDefault="00976295" w:rsidP="00976295">
      <w:pPr>
        <w:spacing w:line="276" w:lineRule="auto"/>
        <w:rPr>
          <w:rFonts w:ascii="Candara" w:hAnsi="Candara"/>
          <w:bCs/>
          <w:sz w:val="19"/>
          <w:szCs w:val="19"/>
        </w:rPr>
      </w:pPr>
      <w:r>
        <w:rPr>
          <w:rFonts w:ascii="Candara" w:hAnsi="Candara"/>
          <w:bCs/>
          <w:sz w:val="19"/>
          <w:szCs w:val="19"/>
        </w:rPr>
        <w:t>Ponudnik:</w:t>
      </w:r>
    </w:p>
    <w:p w14:paraId="30925006" w14:textId="77777777" w:rsidR="00976295" w:rsidRDefault="00976295" w:rsidP="00976295">
      <w:pPr>
        <w:spacing w:line="276" w:lineRule="auto"/>
        <w:rPr>
          <w:rFonts w:ascii="Candara" w:hAnsi="Candara"/>
          <w:bCs/>
          <w:sz w:val="19"/>
          <w:szCs w:val="19"/>
        </w:rPr>
      </w:pPr>
    </w:p>
    <w:p w14:paraId="7814C8BF" w14:textId="77777777" w:rsidR="00976295" w:rsidRDefault="00976295" w:rsidP="00976295">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50664E08" w14:textId="77777777" w:rsidR="00976295" w:rsidRPr="00AF4C5D" w:rsidRDefault="00976295" w:rsidP="00976295">
      <w:pPr>
        <w:spacing w:line="276" w:lineRule="auto"/>
        <w:jc w:val="center"/>
        <w:rPr>
          <w:rFonts w:ascii="Candara" w:hAnsi="Candara"/>
          <w:bCs/>
          <w:sz w:val="14"/>
          <w:szCs w:val="14"/>
        </w:rPr>
      </w:pPr>
      <w:r w:rsidRPr="00AF4C5D">
        <w:rPr>
          <w:rFonts w:ascii="Candara" w:hAnsi="Candara"/>
          <w:bCs/>
          <w:sz w:val="14"/>
          <w:szCs w:val="14"/>
        </w:rPr>
        <w:t>(naziv ponudnika)</w:t>
      </w:r>
    </w:p>
    <w:p w14:paraId="7FCC727A" w14:textId="77777777" w:rsidR="00976295" w:rsidRPr="00AF4C5D" w:rsidRDefault="00976295" w:rsidP="00976295">
      <w:pPr>
        <w:spacing w:line="276" w:lineRule="auto"/>
        <w:jc w:val="center"/>
        <w:rPr>
          <w:rFonts w:ascii="Candara" w:hAnsi="Candara"/>
          <w:bCs/>
          <w:sz w:val="19"/>
          <w:szCs w:val="19"/>
        </w:rPr>
      </w:pPr>
    </w:p>
    <w:p w14:paraId="6150AFE6" w14:textId="77777777" w:rsidR="00976295" w:rsidRDefault="00976295" w:rsidP="00976295">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6F78F4E0" w14:textId="77777777" w:rsidR="00976295" w:rsidRPr="00AF4C5D" w:rsidRDefault="00976295" w:rsidP="00976295">
      <w:pPr>
        <w:spacing w:line="276" w:lineRule="auto"/>
        <w:jc w:val="center"/>
        <w:rPr>
          <w:rFonts w:ascii="Candara" w:hAnsi="Candara"/>
          <w:bCs/>
          <w:sz w:val="14"/>
          <w:szCs w:val="14"/>
        </w:rPr>
      </w:pPr>
      <w:r w:rsidRPr="00AF4C5D">
        <w:rPr>
          <w:rFonts w:ascii="Candara" w:hAnsi="Candara"/>
          <w:bCs/>
          <w:sz w:val="14"/>
          <w:szCs w:val="14"/>
        </w:rPr>
        <w:t>(naslov ponudnika)</w:t>
      </w:r>
    </w:p>
    <w:p w14:paraId="0E572BEA" w14:textId="77777777" w:rsidR="00976295" w:rsidRDefault="00976295" w:rsidP="00976295">
      <w:pPr>
        <w:spacing w:line="276" w:lineRule="auto"/>
        <w:rPr>
          <w:rFonts w:ascii="Candara" w:hAnsi="Candara"/>
          <w:bCs/>
          <w:sz w:val="19"/>
          <w:szCs w:val="19"/>
        </w:rPr>
      </w:pPr>
    </w:p>
    <w:p w14:paraId="413C7145" w14:textId="5ED758D7" w:rsidR="00976295" w:rsidRDefault="00976295" w:rsidP="00976295">
      <w:pPr>
        <w:spacing w:line="276" w:lineRule="auto"/>
        <w:rPr>
          <w:rFonts w:ascii="Candara" w:hAnsi="Candara"/>
          <w:bCs/>
          <w:sz w:val="19"/>
          <w:szCs w:val="19"/>
        </w:rPr>
      </w:pPr>
      <w:r>
        <w:rPr>
          <w:rFonts w:ascii="Candara" w:hAnsi="Candara"/>
          <w:bCs/>
          <w:sz w:val="19"/>
          <w:szCs w:val="19"/>
        </w:rPr>
        <w:t xml:space="preserve">V zvezi s predmetnim javnim naročilom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bCs/>
          <w:sz w:val="19"/>
          <w:szCs w:val="19"/>
        </w:rPr>
        <w:t xml:space="preserve"> objavljenim na Portalu javnih naročil in v Uradnem listu EU, pod kazensko in materialno odgovornostjo izjavljamo, da nastopamo s podizvajalci, in sicer v nadaljevanju navajamo vrednostno udeležbo le-teh:</w:t>
      </w:r>
    </w:p>
    <w:p w14:paraId="47D4670F" w14:textId="77777777" w:rsidR="00976295" w:rsidRDefault="00976295" w:rsidP="00976295">
      <w:pPr>
        <w:spacing w:line="276" w:lineRule="auto"/>
        <w:rPr>
          <w:rFonts w:ascii="Candara" w:hAnsi="Candara"/>
          <w:bCs/>
          <w:sz w:val="19"/>
          <w:szCs w:val="19"/>
        </w:rPr>
      </w:pPr>
    </w:p>
    <w:p w14:paraId="3AC3CBF2" w14:textId="5EDE43E1" w:rsidR="00976295" w:rsidRDefault="00976295" w:rsidP="00976295">
      <w:pPr>
        <w:spacing w:line="276" w:lineRule="auto"/>
        <w:rPr>
          <w:rFonts w:ascii="Candara" w:hAnsi="Candara"/>
          <w:bCs/>
          <w:sz w:val="19"/>
          <w:szCs w:val="19"/>
        </w:rPr>
      </w:pPr>
      <w:r>
        <w:rPr>
          <w:rFonts w:ascii="Candara" w:hAnsi="Candara"/>
          <w:bCs/>
          <w:sz w:val="19"/>
          <w:szCs w:val="19"/>
        </w:rPr>
        <w:t>V ponudbi je podizvajalec ___________________________________________________________________ (naziv) v skupni vrednosti ponudbe udeležen v vrednosti _________________ EUR brez DDV, in sicer bo navedeni podizvajalec dobavljal ________________________________________________________________ (navesti del dobave).</w:t>
      </w:r>
    </w:p>
    <w:p w14:paraId="5B3D8FEE" w14:textId="77777777" w:rsidR="00976295" w:rsidRDefault="00976295" w:rsidP="00976295">
      <w:pPr>
        <w:spacing w:line="276" w:lineRule="auto"/>
        <w:rPr>
          <w:rFonts w:ascii="Candara" w:hAnsi="Candara"/>
          <w:bCs/>
          <w:sz w:val="19"/>
          <w:szCs w:val="19"/>
        </w:rPr>
      </w:pPr>
    </w:p>
    <w:p w14:paraId="64447C64" w14:textId="77777777" w:rsidR="00976295" w:rsidRDefault="00976295" w:rsidP="00976295">
      <w:pPr>
        <w:spacing w:line="276" w:lineRule="auto"/>
        <w:rPr>
          <w:rFonts w:ascii="Candara" w:hAnsi="Candara"/>
          <w:bCs/>
          <w:sz w:val="19"/>
          <w:szCs w:val="19"/>
        </w:rPr>
      </w:pPr>
      <w:r>
        <w:rPr>
          <w:rFonts w:ascii="Candara" w:hAnsi="Candara"/>
          <w:bCs/>
          <w:sz w:val="19"/>
          <w:szCs w:val="19"/>
        </w:rPr>
        <w:t>V ponudbi je podizvajalec ___________________________________________________________________ (naziv) v skupni vrednosti ponudbe udeležen v vrednosti _________________ EUR brez DDV, in sicer bo navedeni podizvajalec dobavljal ________________________________________________________________ (navesti del dobave).</w:t>
      </w:r>
    </w:p>
    <w:p w14:paraId="75E81A43" w14:textId="77777777" w:rsidR="00976295" w:rsidRDefault="00976295" w:rsidP="00976295">
      <w:pPr>
        <w:spacing w:line="276" w:lineRule="auto"/>
        <w:rPr>
          <w:rFonts w:ascii="Candara" w:hAnsi="Candara"/>
          <w:bCs/>
          <w:sz w:val="19"/>
          <w:szCs w:val="19"/>
        </w:rPr>
      </w:pPr>
    </w:p>
    <w:p w14:paraId="5F0F0BCC" w14:textId="05AB7C49" w:rsidR="00976295" w:rsidRDefault="00976295" w:rsidP="00976295">
      <w:pPr>
        <w:spacing w:line="276" w:lineRule="auto"/>
        <w:rPr>
          <w:rFonts w:ascii="Candara" w:hAnsi="Candara"/>
          <w:bCs/>
          <w:sz w:val="19"/>
          <w:szCs w:val="19"/>
        </w:rPr>
      </w:pPr>
      <w:r>
        <w:rPr>
          <w:rFonts w:ascii="Candara" w:hAnsi="Candara"/>
          <w:bCs/>
          <w:sz w:val="19"/>
          <w:szCs w:val="19"/>
        </w:rPr>
        <w:t>(v primeru večjega števila podizvajalcev ponudnik ustrezno razširi ali kopira obrazec)</w:t>
      </w:r>
    </w:p>
    <w:p w14:paraId="09C95D2E" w14:textId="77777777" w:rsidR="00976295" w:rsidRDefault="00976295" w:rsidP="00976295">
      <w:pPr>
        <w:spacing w:line="276" w:lineRule="auto"/>
        <w:rPr>
          <w:rFonts w:ascii="Candara" w:hAnsi="Candara"/>
          <w:bCs/>
          <w:sz w:val="19"/>
          <w:szCs w:val="19"/>
        </w:rPr>
      </w:pPr>
    </w:p>
    <w:p w14:paraId="1548E2D4" w14:textId="4D034750" w:rsidR="00976295" w:rsidRDefault="00976295" w:rsidP="00976295">
      <w:pPr>
        <w:spacing w:line="276" w:lineRule="auto"/>
        <w:rPr>
          <w:rFonts w:ascii="Candara" w:hAnsi="Candara"/>
          <w:bCs/>
          <w:sz w:val="19"/>
          <w:szCs w:val="19"/>
        </w:rPr>
      </w:pPr>
      <w:r>
        <w:rPr>
          <w:rFonts w:ascii="Candara" w:hAnsi="Candara"/>
          <w:bCs/>
          <w:sz w:val="19"/>
          <w:szCs w:val="19"/>
        </w:rPr>
        <w:t>Izjavljamo, da bomo z vsemi podizvajalci, s katerimi bomo izvedli predmetno naročilo, sklenili pogodbe, in sicer do sklenitve pogodbe z naročnikom ali v času izvajanja pogodbe za predmetno naročilo.</w:t>
      </w:r>
    </w:p>
    <w:p w14:paraId="01CE2BE0" w14:textId="77777777" w:rsidR="00976295" w:rsidRDefault="00976295" w:rsidP="00976295">
      <w:pPr>
        <w:spacing w:line="276" w:lineRule="auto"/>
        <w:rPr>
          <w:rFonts w:ascii="Candara" w:hAnsi="Candara"/>
          <w:bCs/>
          <w:sz w:val="19"/>
          <w:szCs w:val="19"/>
        </w:rPr>
      </w:pPr>
    </w:p>
    <w:p w14:paraId="0D9C206B" w14:textId="058F6859" w:rsidR="00976295" w:rsidRDefault="00976295" w:rsidP="00976295">
      <w:pPr>
        <w:spacing w:line="276" w:lineRule="auto"/>
        <w:rPr>
          <w:rFonts w:ascii="Candara" w:hAnsi="Candara"/>
          <w:bCs/>
          <w:sz w:val="19"/>
          <w:szCs w:val="19"/>
        </w:rPr>
      </w:pPr>
      <w:r>
        <w:rPr>
          <w:rFonts w:ascii="Candara" w:hAnsi="Candara"/>
          <w:bCs/>
          <w:sz w:val="19"/>
          <w:szCs w:val="19"/>
        </w:rPr>
        <w:t>Obvezujemo se, da bomo v primeru morebitne spremembe oddaje izvedbe naročila podizvajalcem, pred spremembo o tem pridobili pisno soglasje naročnika.</w:t>
      </w:r>
    </w:p>
    <w:p w14:paraId="4173FF92" w14:textId="77777777" w:rsidR="00976295" w:rsidRDefault="00976295" w:rsidP="00976295">
      <w:pPr>
        <w:spacing w:line="276" w:lineRule="auto"/>
        <w:rPr>
          <w:rFonts w:ascii="Candara" w:hAnsi="Candara"/>
          <w:bCs/>
          <w:sz w:val="19"/>
          <w:szCs w:val="19"/>
        </w:rPr>
      </w:pPr>
    </w:p>
    <w:p w14:paraId="23A5E2E9" w14:textId="77777777" w:rsidR="00976295" w:rsidRDefault="00976295" w:rsidP="00976295">
      <w:pPr>
        <w:spacing w:line="276" w:lineRule="auto"/>
        <w:rPr>
          <w:rFonts w:ascii="Candara" w:hAnsi="Candara"/>
          <w:bCs/>
          <w:sz w:val="19"/>
          <w:szCs w:val="19"/>
        </w:rPr>
      </w:pPr>
    </w:p>
    <w:p w14:paraId="13CC108C" w14:textId="77777777" w:rsidR="00976295" w:rsidRDefault="00976295" w:rsidP="00976295">
      <w:pPr>
        <w:spacing w:line="276" w:lineRule="auto"/>
        <w:rPr>
          <w:rFonts w:ascii="Candara" w:hAnsi="Candara"/>
          <w:bCs/>
          <w:sz w:val="19"/>
          <w:szCs w:val="19"/>
        </w:rPr>
      </w:pPr>
    </w:p>
    <w:p w14:paraId="181E8755" w14:textId="77777777" w:rsidR="00976295" w:rsidRDefault="00976295" w:rsidP="00976295">
      <w:pPr>
        <w:spacing w:line="276" w:lineRule="auto"/>
        <w:rPr>
          <w:rFonts w:ascii="Candara" w:hAnsi="Candara"/>
          <w:bCs/>
          <w:sz w:val="19"/>
          <w:szCs w:val="19"/>
        </w:rPr>
      </w:pPr>
    </w:p>
    <w:p w14:paraId="0C8E7481" w14:textId="77777777" w:rsidR="00976295" w:rsidRPr="00F27121" w:rsidRDefault="00976295" w:rsidP="00976295">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976295" w:rsidRPr="00F27121" w14:paraId="089E1806" w14:textId="77777777" w:rsidTr="00BE297F">
        <w:tc>
          <w:tcPr>
            <w:tcW w:w="3020" w:type="dxa"/>
          </w:tcPr>
          <w:p w14:paraId="501840B8"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4D77B41A" w14:textId="77777777" w:rsidR="00976295" w:rsidRPr="00F27121" w:rsidRDefault="00976295" w:rsidP="00BE297F">
            <w:pPr>
              <w:spacing w:line="276" w:lineRule="auto"/>
              <w:jc w:val="center"/>
              <w:rPr>
                <w:rFonts w:ascii="Candara" w:hAnsi="Candara" w:cs="Arial"/>
                <w:sz w:val="19"/>
                <w:szCs w:val="19"/>
              </w:rPr>
            </w:pPr>
          </w:p>
          <w:p w14:paraId="04451A72"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A144873" w14:textId="77777777" w:rsidR="00976295" w:rsidRPr="00F27121" w:rsidRDefault="00976295" w:rsidP="00BE297F">
            <w:pPr>
              <w:spacing w:line="276" w:lineRule="auto"/>
              <w:jc w:val="center"/>
              <w:rPr>
                <w:rFonts w:ascii="Candara" w:hAnsi="Candara" w:cs="Arial"/>
                <w:sz w:val="19"/>
                <w:szCs w:val="19"/>
              </w:rPr>
            </w:pPr>
            <w:r>
              <w:rPr>
                <w:rFonts w:ascii="Candara" w:hAnsi="Candara" w:cs="Arial"/>
                <w:sz w:val="19"/>
                <w:szCs w:val="19"/>
              </w:rPr>
              <w:t>žig</w:t>
            </w:r>
          </w:p>
        </w:tc>
        <w:tc>
          <w:tcPr>
            <w:tcW w:w="3822" w:type="dxa"/>
            <w:vMerge w:val="restart"/>
          </w:tcPr>
          <w:p w14:paraId="272C5718"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6B15FC19" w14:textId="77777777" w:rsidR="00976295" w:rsidRPr="00F27121" w:rsidRDefault="00976295" w:rsidP="00BE297F">
            <w:pPr>
              <w:spacing w:line="276" w:lineRule="auto"/>
              <w:rPr>
                <w:rFonts w:ascii="Candara" w:hAnsi="Candara" w:cs="Arial"/>
                <w:sz w:val="19"/>
                <w:szCs w:val="19"/>
              </w:rPr>
            </w:pPr>
          </w:p>
          <w:p w14:paraId="457536C1" w14:textId="77777777" w:rsidR="00976295" w:rsidRPr="00F27121" w:rsidRDefault="00976295" w:rsidP="00BE297F">
            <w:pPr>
              <w:spacing w:line="276" w:lineRule="auto"/>
              <w:rPr>
                <w:rFonts w:ascii="Candara" w:hAnsi="Candara" w:cs="Arial"/>
                <w:sz w:val="19"/>
                <w:szCs w:val="19"/>
              </w:rPr>
            </w:pPr>
          </w:p>
          <w:p w14:paraId="3CC264B4"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976295" w:rsidRPr="00F27121" w14:paraId="4F576DA7" w14:textId="77777777" w:rsidTr="00BE297F">
        <w:tc>
          <w:tcPr>
            <w:tcW w:w="3020" w:type="dxa"/>
          </w:tcPr>
          <w:p w14:paraId="340C4E5C"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5726F164" w14:textId="77777777" w:rsidR="00976295" w:rsidRPr="00F27121" w:rsidRDefault="00976295" w:rsidP="00BE297F">
            <w:pPr>
              <w:spacing w:line="276" w:lineRule="auto"/>
              <w:jc w:val="center"/>
              <w:rPr>
                <w:rFonts w:ascii="Candara" w:hAnsi="Candara" w:cs="Arial"/>
                <w:sz w:val="19"/>
                <w:szCs w:val="19"/>
              </w:rPr>
            </w:pPr>
          </w:p>
          <w:p w14:paraId="0C077E98" w14:textId="77777777" w:rsidR="00976295" w:rsidRPr="00F27121" w:rsidRDefault="00976295"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6904AF6" w14:textId="77777777" w:rsidR="00976295" w:rsidRPr="00F27121" w:rsidRDefault="00976295" w:rsidP="00BE297F">
            <w:pPr>
              <w:spacing w:line="276" w:lineRule="auto"/>
              <w:rPr>
                <w:rFonts w:ascii="Candara" w:hAnsi="Candara" w:cs="Arial"/>
                <w:sz w:val="19"/>
                <w:szCs w:val="19"/>
              </w:rPr>
            </w:pPr>
          </w:p>
        </w:tc>
        <w:tc>
          <w:tcPr>
            <w:tcW w:w="3822" w:type="dxa"/>
            <w:vMerge/>
          </w:tcPr>
          <w:p w14:paraId="38988C9E" w14:textId="77777777" w:rsidR="00976295" w:rsidRPr="00F27121" w:rsidRDefault="00976295" w:rsidP="00BE297F">
            <w:pPr>
              <w:spacing w:line="276" w:lineRule="auto"/>
              <w:rPr>
                <w:rFonts w:ascii="Candara" w:hAnsi="Candara" w:cs="Arial"/>
                <w:sz w:val="19"/>
                <w:szCs w:val="19"/>
              </w:rPr>
            </w:pPr>
          </w:p>
        </w:tc>
      </w:tr>
    </w:tbl>
    <w:p w14:paraId="2456DBFB" w14:textId="77777777" w:rsidR="00976295" w:rsidRDefault="00976295" w:rsidP="00976295">
      <w:pPr>
        <w:spacing w:line="276" w:lineRule="auto"/>
        <w:rPr>
          <w:rFonts w:ascii="Candara" w:hAnsi="Candara"/>
          <w:bCs/>
          <w:sz w:val="19"/>
          <w:szCs w:val="19"/>
        </w:rPr>
      </w:pPr>
    </w:p>
    <w:p w14:paraId="6E55CFD0" w14:textId="77777777" w:rsidR="00976295" w:rsidRDefault="00976295" w:rsidP="00976295">
      <w:pPr>
        <w:spacing w:line="276" w:lineRule="auto"/>
        <w:rPr>
          <w:rFonts w:ascii="Candara" w:hAnsi="Candara"/>
          <w:bCs/>
          <w:sz w:val="19"/>
          <w:szCs w:val="19"/>
        </w:rPr>
      </w:pPr>
    </w:p>
    <w:p w14:paraId="6AF29EAB" w14:textId="77777777" w:rsidR="00976295" w:rsidRDefault="00976295" w:rsidP="00976295">
      <w:pPr>
        <w:autoSpaceDE w:val="0"/>
        <w:autoSpaceDN w:val="0"/>
        <w:adjustRightInd w:val="0"/>
        <w:spacing w:line="276" w:lineRule="auto"/>
        <w:rPr>
          <w:rFonts w:ascii="Candara" w:hAnsi="Candara" w:cs="Calibri"/>
          <w:bCs/>
          <w:i/>
          <w:iCs/>
          <w:sz w:val="16"/>
          <w:szCs w:val="16"/>
        </w:rPr>
      </w:pPr>
    </w:p>
    <w:p w14:paraId="2D616BC3" w14:textId="77777777" w:rsidR="00976295" w:rsidRDefault="00976295" w:rsidP="00976295">
      <w:pPr>
        <w:autoSpaceDE w:val="0"/>
        <w:autoSpaceDN w:val="0"/>
        <w:adjustRightInd w:val="0"/>
        <w:spacing w:line="276" w:lineRule="auto"/>
        <w:rPr>
          <w:rFonts w:ascii="Candara" w:hAnsi="Candara" w:cs="Calibri"/>
          <w:bCs/>
          <w:i/>
          <w:iCs/>
          <w:sz w:val="16"/>
          <w:szCs w:val="16"/>
        </w:rPr>
      </w:pPr>
    </w:p>
    <w:p w14:paraId="670ECEC9" w14:textId="62AE7A12" w:rsidR="00976295" w:rsidRPr="00CD40CE" w:rsidRDefault="00976295" w:rsidP="00976295">
      <w:pPr>
        <w:autoSpaceDE w:val="0"/>
        <w:autoSpaceDN w:val="0"/>
        <w:adjustRightInd w:val="0"/>
        <w:spacing w:line="276" w:lineRule="auto"/>
        <w:rPr>
          <w:rFonts w:ascii="Candara" w:hAnsi="Candara" w:cs="Calibri"/>
          <w:bCs/>
          <w:i/>
          <w:iCs/>
          <w:sz w:val="16"/>
          <w:szCs w:val="16"/>
        </w:rPr>
      </w:pPr>
      <w:r w:rsidRPr="00CD40CE">
        <w:rPr>
          <w:rFonts w:ascii="Candara" w:hAnsi="Candara" w:cs="Calibri"/>
          <w:bCs/>
          <w:i/>
          <w:iCs/>
          <w:sz w:val="16"/>
          <w:szCs w:val="16"/>
        </w:rPr>
        <w:t xml:space="preserve">*Opozorilo: </w:t>
      </w:r>
      <w:r>
        <w:rPr>
          <w:rFonts w:ascii="Candara" w:hAnsi="Candara" w:cs="Calibri"/>
          <w:bCs/>
          <w:i/>
          <w:iCs/>
          <w:sz w:val="16"/>
          <w:szCs w:val="16"/>
        </w:rPr>
        <w:t>Obrazec je potrebno izpolniti le v primeru, da ponudnik nastopa s podizvajalcem.</w:t>
      </w:r>
    </w:p>
    <w:p w14:paraId="38189DA8" w14:textId="152801A9" w:rsidR="00976295" w:rsidRDefault="00976295" w:rsidP="00976295">
      <w:pPr>
        <w:jc w:val="right"/>
        <w:rPr>
          <w:rFonts w:ascii="Candara" w:hAnsi="Candara" w:cs="Arial"/>
          <w:sz w:val="19"/>
          <w:szCs w:val="19"/>
        </w:rPr>
      </w:pPr>
      <w:r>
        <w:rPr>
          <w:rFonts w:ascii="Candara" w:hAnsi="Candara" w:cs="Arial"/>
          <w:sz w:val="19"/>
          <w:szCs w:val="19"/>
        </w:rPr>
        <w:lastRenderedPageBreak/>
        <w:t>OBR-5.2</w:t>
      </w:r>
    </w:p>
    <w:tbl>
      <w:tblPr>
        <w:tblStyle w:val="Seznamvtabeli2"/>
        <w:tblW w:w="0" w:type="auto"/>
        <w:shd w:val="clear" w:color="auto" w:fill="FFFFFF" w:themeFill="background1"/>
        <w:tblLook w:val="04A0" w:firstRow="1" w:lastRow="0" w:firstColumn="1" w:lastColumn="0" w:noHBand="0" w:noVBand="1"/>
      </w:tblPr>
      <w:tblGrid>
        <w:gridCol w:w="9062"/>
      </w:tblGrid>
      <w:tr w:rsidR="00976295" w:rsidRPr="001D3BA4" w14:paraId="5E31A913"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23650648" w14:textId="77777777" w:rsidR="00976295" w:rsidRPr="001D3BA4" w:rsidRDefault="00976295" w:rsidP="00BE297F">
            <w:pPr>
              <w:jc w:val="center"/>
              <w:rPr>
                <w:rFonts w:ascii="Candara" w:hAnsi="Candara" w:cs="Arial"/>
                <w:b w:val="0"/>
                <w:szCs w:val="22"/>
              </w:rPr>
            </w:pPr>
          </w:p>
          <w:p w14:paraId="75AEC03C" w14:textId="33963CEA" w:rsidR="00976295" w:rsidRPr="001D3BA4" w:rsidRDefault="00976295" w:rsidP="00BE297F">
            <w:pPr>
              <w:jc w:val="left"/>
              <w:rPr>
                <w:rFonts w:ascii="Candara" w:hAnsi="Candara" w:cs="Arial"/>
                <w:szCs w:val="22"/>
              </w:rPr>
            </w:pPr>
            <w:r>
              <w:rPr>
                <w:rFonts w:ascii="Candara" w:hAnsi="Candara" w:cs="Arial"/>
                <w:szCs w:val="22"/>
              </w:rPr>
              <w:t>PODATKI O PODIZVAJALCU</w:t>
            </w:r>
          </w:p>
          <w:p w14:paraId="4C11B3F5" w14:textId="77777777" w:rsidR="00976295" w:rsidRPr="001D3BA4" w:rsidRDefault="00976295" w:rsidP="00BE297F">
            <w:pPr>
              <w:jc w:val="center"/>
              <w:rPr>
                <w:rFonts w:ascii="Candara" w:hAnsi="Candara" w:cs="Arial"/>
                <w:b w:val="0"/>
                <w:szCs w:val="22"/>
              </w:rPr>
            </w:pPr>
          </w:p>
        </w:tc>
      </w:tr>
    </w:tbl>
    <w:p w14:paraId="32302D66" w14:textId="77777777" w:rsidR="00976295" w:rsidRPr="0041495F" w:rsidRDefault="00976295" w:rsidP="00976295">
      <w:pPr>
        <w:rPr>
          <w:rFonts w:ascii="Candara" w:hAnsi="Candara" w:cs="Arial"/>
          <w:b/>
          <w:sz w:val="16"/>
          <w:szCs w:val="16"/>
        </w:rPr>
      </w:pPr>
    </w:p>
    <w:p w14:paraId="7D4A6051" w14:textId="77777777" w:rsidR="00976295" w:rsidRDefault="00976295" w:rsidP="00976295">
      <w:pPr>
        <w:spacing w:line="276" w:lineRule="auto"/>
        <w:rPr>
          <w:rFonts w:ascii="Candara" w:hAnsi="Candara"/>
          <w:bCs/>
          <w:sz w:val="19"/>
          <w:szCs w:val="19"/>
        </w:rPr>
      </w:pPr>
    </w:p>
    <w:p w14:paraId="295E0175" w14:textId="77777777" w:rsidR="00976295" w:rsidRDefault="00976295" w:rsidP="00976295">
      <w:pPr>
        <w:spacing w:line="276" w:lineRule="auto"/>
        <w:rPr>
          <w:rFonts w:ascii="Candara" w:hAnsi="Candara"/>
          <w:bCs/>
          <w:sz w:val="19"/>
          <w:szCs w:val="19"/>
        </w:rPr>
      </w:pPr>
      <w:r>
        <w:rPr>
          <w:rFonts w:ascii="Candara" w:hAnsi="Candara"/>
          <w:bCs/>
          <w:sz w:val="19"/>
          <w:szCs w:val="19"/>
        </w:rPr>
        <w:t xml:space="preserve">Predmet javnega naročila:    </w:t>
      </w:r>
      <w:r w:rsidRPr="00E77988">
        <w:rPr>
          <w:rFonts w:ascii="Candara" w:hAnsi="Candara"/>
          <w:b/>
          <w:bCs/>
          <w:sz w:val="20"/>
          <w:szCs w:val="20"/>
        </w:rPr>
        <w:t xml:space="preserve">Dobava, montaža in zagon </w:t>
      </w:r>
      <w:proofErr w:type="spellStart"/>
      <w:r w:rsidRPr="00E77988">
        <w:rPr>
          <w:rFonts w:ascii="Candara" w:hAnsi="Candara"/>
          <w:b/>
          <w:bCs/>
          <w:sz w:val="20"/>
          <w:szCs w:val="20"/>
        </w:rPr>
        <w:t>fotonapetostnih</w:t>
      </w:r>
      <w:proofErr w:type="spellEnd"/>
      <w:r w:rsidRPr="00E77988">
        <w:rPr>
          <w:rFonts w:ascii="Candara" w:hAnsi="Candara"/>
          <w:b/>
          <w:bCs/>
          <w:sz w:val="20"/>
          <w:szCs w:val="20"/>
        </w:rPr>
        <w:t xml:space="preserve"> modulov</w:t>
      </w:r>
    </w:p>
    <w:p w14:paraId="166AAD10" w14:textId="77777777" w:rsidR="00976295" w:rsidRDefault="00976295" w:rsidP="00976295">
      <w:pPr>
        <w:spacing w:line="276" w:lineRule="auto"/>
        <w:rPr>
          <w:rFonts w:ascii="Candara" w:hAnsi="Candara"/>
          <w:bCs/>
          <w:sz w:val="19"/>
          <w:szCs w:val="19"/>
        </w:rPr>
      </w:pPr>
    </w:p>
    <w:p w14:paraId="157E0433" w14:textId="77777777" w:rsidR="00976295" w:rsidRDefault="00976295" w:rsidP="00976295">
      <w:pPr>
        <w:spacing w:line="276" w:lineRule="auto"/>
        <w:rPr>
          <w:rFonts w:ascii="Candara" w:hAnsi="Candara"/>
          <w:bCs/>
          <w:sz w:val="19"/>
          <w:szCs w:val="19"/>
        </w:rPr>
      </w:pPr>
      <w:r>
        <w:rPr>
          <w:rFonts w:ascii="Candara" w:hAnsi="Candara"/>
          <w:bCs/>
          <w:sz w:val="19"/>
          <w:szCs w:val="19"/>
        </w:rPr>
        <w:t>Ponudnik:</w:t>
      </w:r>
    </w:p>
    <w:p w14:paraId="1E73D3A6" w14:textId="77777777" w:rsidR="00976295" w:rsidRDefault="00976295" w:rsidP="00976295">
      <w:pPr>
        <w:spacing w:line="276" w:lineRule="auto"/>
        <w:rPr>
          <w:rFonts w:ascii="Candara" w:hAnsi="Candara"/>
          <w:bCs/>
          <w:sz w:val="19"/>
          <w:szCs w:val="19"/>
        </w:rPr>
      </w:pPr>
    </w:p>
    <w:p w14:paraId="5C8B46D8" w14:textId="77777777" w:rsidR="00976295" w:rsidRDefault="00976295" w:rsidP="00976295">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6629A781" w14:textId="77777777" w:rsidR="00976295" w:rsidRPr="00AF4C5D" w:rsidRDefault="00976295" w:rsidP="00976295">
      <w:pPr>
        <w:spacing w:line="276" w:lineRule="auto"/>
        <w:jc w:val="center"/>
        <w:rPr>
          <w:rFonts w:ascii="Candara" w:hAnsi="Candara"/>
          <w:bCs/>
          <w:sz w:val="14"/>
          <w:szCs w:val="14"/>
        </w:rPr>
      </w:pPr>
      <w:r w:rsidRPr="00AF4C5D">
        <w:rPr>
          <w:rFonts w:ascii="Candara" w:hAnsi="Candara"/>
          <w:bCs/>
          <w:sz w:val="14"/>
          <w:szCs w:val="14"/>
        </w:rPr>
        <w:t>(naziv ponudnika)</w:t>
      </w:r>
    </w:p>
    <w:p w14:paraId="670BF44D" w14:textId="77777777" w:rsidR="00976295" w:rsidRPr="00AF4C5D" w:rsidRDefault="00976295" w:rsidP="00976295">
      <w:pPr>
        <w:spacing w:line="276" w:lineRule="auto"/>
        <w:jc w:val="center"/>
        <w:rPr>
          <w:rFonts w:ascii="Candara" w:hAnsi="Candara"/>
          <w:bCs/>
          <w:sz w:val="19"/>
          <w:szCs w:val="19"/>
        </w:rPr>
      </w:pPr>
    </w:p>
    <w:p w14:paraId="50A81227" w14:textId="77777777" w:rsidR="00976295" w:rsidRDefault="00976295" w:rsidP="00976295">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5ACD3663" w14:textId="77777777" w:rsidR="00976295" w:rsidRPr="00AF4C5D" w:rsidRDefault="00976295" w:rsidP="00976295">
      <w:pPr>
        <w:spacing w:line="276" w:lineRule="auto"/>
        <w:jc w:val="center"/>
        <w:rPr>
          <w:rFonts w:ascii="Candara" w:hAnsi="Candara"/>
          <w:bCs/>
          <w:sz w:val="14"/>
          <w:szCs w:val="14"/>
        </w:rPr>
      </w:pPr>
      <w:r w:rsidRPr="00AF4C5D">
        <w:rPr>
          <w:rFonts w:ascii="Candara" w:hAnsi="Candara"/>
          <w:bCs/>
          <w:sz w:val="14"/>
          <w:szCs w:val="14"/>
        </w:rPr>
        <w:t>(naslov ponudnika)</w:t>
      </w:r>
    </w:p>
    <w:p w14:paraId="0DAC541A" w14:textId="77777777" w:rsidR="00976295" w:rsidRDefault="00976295" w:rsidP="00976295">
      <w:pPr>
        <w:spacing w:line="276" w:lineRule="auto"/>
        <w:rPr>
          <w:rFonts w:ascii="Candara" w:hAnsi="Candara"/>
          <w:bCs/>
          <w:sz w:val="19"/>
          <w:szCs w:val="19"/>
        </w:rPr>
      </w:pPr>
    </w:p>
    <w:p w14:paraId="6F55C942" w14:textId="77777777" w:rsidR="00BA1179" w:rsidRDefault="00BA1179" w:rsidP="00976295">
      <w:pPr>
        <w:spacing w:line="276" w:lineRule="auto"/>
        <w:rPr>
          <w:rFonts w:ascii="Candara" w:hAnsi="Candara"/>
          <w:bCs/>
          <w:sz w:val="19"/>
          <w:szCs w:val="19"/>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70152" w:rsidRPr="00F27121" w14:paraId="27485952" w14:textId="77777777" w:rsidTr="00BE297F">
        <w:tc>
          <w:tcPr>
            <w:tcW w:w="3062" w:type="dxa"/>
          </w:tcPr>
          <w:p w14:paraId="21F35495" w14:textId="0073D194" w:rsidR="00B70152" w:rsidRPr="00F27121" w:rsidRDefault="00B70152" w:rsidP="00BE297F">
            <w:pPr>
              <w:spacing w:line="360" w:lineRule="auto"/>
              <w:rPr>
                <w:rFonts w:ascii="Candara" w:hAnsi="Candara" w:cs="Arial"/>
                <w:sz w:val="19"/>
                <w:szCs w:val="19"/>
              </w:rPr>
            </w:pPr>
            <w:r>
              <w:rPr>
                <w:rFonts w:ascii="Candara" w:hAnsi="Candara" w:cs="Arial"/>
                <w:sz w:val="19"/>
                <w:szCs w:val="19"/>
              </w:rPr>
              <w:t>naziv podjetja</w:t>
            </w:r>
            <w:r w:rsidRPr="00F27121">
              <w:rPr>
                <w:rFonts w:ascii="Candara" w:hAnsi="Candara" w:cs="Arial"/>
                <w:sz w:val="19"/>
                <w:szCs w:val="19"/>
              </w:rPr>
              <w:t>:</w:t>
            </w:r>
          </w:p>
        </w:tc>
        <w:tc>
          <w:tcPr>
            <w:tcW w:w="6000" w:type="dxa"/>
          </w:tcPr>
          <w:p w14:paraId="334F7E9A" w14:textId="77777777" w:rsidR="00B70152"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p w14:paraId="0F00A861" w14:textId="77777777" w:rsidR="00BA1179" w:rsidRPr="00F27121" w:rsidRDefault="00BA1179" w:rsidP="00BE297F">
            <w:pPr>
              <w:spacing w:line="360" w:lineRule="auto"/>
              <w:rPr>
                <w:rFonts w:ascii="Candara" w:hAnsi="Candara" w:cs="Arial"/>
                <w:sz w:val="19"/>
                <w:szCs w:val="19"/>
              </w:rPr>
            </w:pPr>
          </w:p>
        </w:tc>
      </w:tr>
      <w:tr w:rsidR="00B70152" w:rsidRPr="00F27121" w14:paraId="5DDF8151" w14:textId="77777777" w:rsidTr="00BE297F">
        <w:tc>
          <w:tcPr>
            <w:tcW w:w="3062" w:type="dxa"/>
          </w:tcPr>
          <w:p w14:paraId="201B0F60" w14:textId="763BC6F8" w:rsidR="00B70152" w:rsidRPr="00F27121" w:rsidRDefault="00B70152" w:rsidP="00BE297F">
            <w:pPr>
              <w:spacing w:line="360" w:lineRule="auto"/>
              <w:rPr>
                <w:rFonts w:ascii="Candara" w:hAnsi="Candara" w:cs="Arial"/>
                <w:sz w:val="19"/>
                <w:szCs w:val="19"/>
              </w:rPr>
            </w:pPr>
            <w:r>
              <w:rPr>
                <w:rFonts w:ascii="Candara" w:hAnsi="Candara" w:cs="Arial"/>
                <w:sz w:val="19"/>
                <w:szCs w:val="19"/>
              </w:rPr>
              <w:t>zakoniti zastopnik</w:t>
            </w:r>
            <w:r w:rsidRPr="00F27121">
              <w:rPr>
                <w:rFonts w:ascii="Candara" w:hAnsi="Candara" w:cs="Arial"/>
                <w:sz w:val="19"/>
                <w:szCs w:val="19"/>
              </w:rPr>
              <w:t>:</w:t>
            </w:r>
          </w:p>
        </w:tc>
        <w:tc>
          <w:tcPr>
            <w:tcW w:w="6000" w:type="dxa"/>
          </w:tcPr>
          <w:p w14:paraId="4929A659"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5EE63AF9" w14:textId="77777777" w:rsidTr="00BE297F">
        <w:tc>
          <w:tcPr>
            <w:tcW w:w="3062" w:type="dxa"/>
          </w:tcPr>
          <w:p w14:paraId="6270EA39"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20D678D5"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3B6DA108" w14:textId="77777777" w:rsidTr="00BE297F">
        <w:tc>
          <w:tcPr>
            <w:tcW w:w="3062" w:type="dxa"/>
          </w:tcPr>
          <w:p w14:paraId="41715A1E" w14:textId="77777777" w:rsidR="00B70152" w:rsidRPr="00F27121" w:rsidRDefault="00B70152" w:rsidP="00BE297F">
            <w:pPr>
              <w:spacing w:line="360" w:lineRule="auto"/>
              <w:rPr>
                <w:rFonts w:ascii="Candara" w:hAnsi="Candara" w:cs="Arial"/>
                <w:sz w:val="19"/>
                <w:szCs w:val="19"/>
              </w:rPr>
            </w:pPr>
            <w:r>
              <w:rPr>
                <w:rFonts w:ascii="Candara" w:hAnsi="Candara" w:cs="Arial"/>
                <w:sz w:val="19"/>
                <w:szCs w:val="19"/>
              </w:rPr>
              <w:t>pristojna finančna uprava</w:t>
            </w:r>
            <w:r w:rsidRPr="00F27121">
              <w:rPr>
                <w:rFonts w:ascii="Candara" w:hAnsi="Candara" w:cs="Arial"/>
                <w:sz w:val="19"/>
                <w:szCs w:val="19"/>
              </w:rPr>
              <w:t>:</w:t>
            </w:r>
          </w:p>
        </w:tc>
        <w:tc>
          <w:tcPr>
            <w:tcW w:w="6000" w:type="dxa"/>
          </w:tcPr>
          <w:p w14:paraId="349B0DCF"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721C9C33" w14:textId="77777777" w:rsidTr="00BE297F">
        <w:tc>
          <w:tcPr>
            <w:tcW w:w="3062" w:type="dxa"/>
          </w:tcPr>
          <w:p w14:paraId="77C779C8"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3A97F19B"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60D2A25E" w14:textId="77777777" w:rsidTr="00BE297F">
        <w:tc>
          <w:tcPr>
            <w:tcW w:w="3062" w:type="dxa"/>
          </w:tcPr>
          <w:p w14:paraId="4EA14903" w14:textId="2F960372" w:rsidR="00B70152" w:rsidRPr="00F27121" w:rsidRDefault="00B70152" w:rsidP="00BE297F">
            <w:pPr>
              <w:spacing w:line="276" w:lineRule="auto"/>
              <w:rPr>
                <w:rFonts w:ascii="Candara" w:hAnsi="Candara" w:cs="Arial"/>
                <w:sz w:val="19"/>
                <w:szCs w:val="19"/>
              </w:rPr>
            </w:pPr>
            <w:r w:rsidRPr="00F27121">
              <w:rPr>
                <w:rFonts w:ascii="Candara" w:hAnsi="Candara" w:cs="Arial"/>
                <w:sz w:val="19"/>
                <w:szCs w:val="19"/>
              </w:rPr>
              <w:t>matična številka :</w:t>
            </w:r>
          </w:p>
        </w:tc>
        <w:tc>
          <w:tcPr>
            <w:tcW w:w="6000" w:type="dxa"/>
          </w:tcPr>
          <w:p w14:paraId="2F4763F6"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5AF98A99" w14:textId="77777777" w:rsidTr="00BE297F">
        <w:tc>
          <w:tcPr>
            <w:tcW w:w="3062" w:type="dxa"/>
          </w:tcPr>
          <w:p w14:paraId="0BABCD5D" w14:textId="414473B7" w:rsidR="00B70152" w:rsidRPr="00F27121" w:rsidRDefault="00B70152" w:rsidP="00BE297F">
            <w:pPr>
              <w:spacing w:line="360" w:lineRule="auto"/>
              <w:rPr>
                <w:rFonts w:ascii="Candara" w:hAnsi="Candara" w:cs="Arial"/>
                <w:sz w:val="19"/>
                <w:szCs w:val="19"/>
              </w:rPr>
            </w:pPr>
            <w:r>
              <w:rPr>
                <w:rFonts w:ascii="Candara" w:hAnsi="Candara" w:cs="Arial"/>
                <w:sz w:val="19"/>
                <w:szCs w:val="19"/>
              </w:rPr>
              <w:t>naslov</w:t>
            </w:r>
            <w:r w:rsidRPr="00F27121">
              <w:rPr>
                <w:rFonts w:ascii="Candara" w:hAnsi="Candara" w:cs="Arial"/>
                <w:sz w:val="19"/>
                <w:szCs w:val="19"/>
              </w:rPr>
              <w:t>:</w:t>
            </w:r>
          </w:p>
        </w:tc>
        <w:tc>
          <w:tcPr>
            <w:tcW w:w="6000" w:type="dxa"/>
          </w:tcPr>
          <w:p w14:paraId="58F21AC3"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14AB8305" w14:textId="77777777" w:rsidTr="00BE297F">
        <w:tc>
          <w:tcPr>
            <w:tcW w:w="3062" w:type="dxa"/>
          </w:tcPr>
          <w:p w14:paraId="3246EEAB"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663EDCDA"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A1179" w:rsidRPr="00F27121" w14:paraId="4CE29A59" w14:textId="77777777" w:rsidTr="00BE297F">
        <w:tc>
          <w:tcPr>
            <w:tcW w:w="3062" w:type="dxa"/>
          </w:tcPr>
          <w:p w14:paraId="150282FC" w14:textId="77777777" w:rsidR="00BA1179" w:rsidRPr="00F27121" w:rsidRDefault="00BA1179" w:rsidP="00BE297F">
            <w:pPr>
              <w:spacing w:line="276" w:lineRule="auto"/>
              <w:rPr>
                <w:rFonts w:ascii="Candara" w:hAnsi="Candara" w:cs="Arial"/>
                <w:sz w:val="19"/>
                <w:szCs w:val="19"/>
              </w:rPr>
            </w:pPr>
            <w:r>
              <w:rPr>
                <w:rFonts w:ascii="Candara" w:hAnsi="Candara" w:cs="Arial"/>
                <w:sz w:val="19"/>
                <w:szCs w:val="19"/>
              </w:rPr>
              <w:t>elektronska pošta za obveščanje ponudnika</w:t>
            </w:r>
            <w:r w:rsidRPr="00F27121">
              <w:rPr>
                <w:rFonts w:ascii="Candara" w:hAnsi="Candara" w:cs="Arial"/>
                <w:sz w:val="19"/>
                <w:szCs w:val="19"/>
              </w:rPr>
              <w:t>:</w:t>
            </w:r>
          </w:p>
        </w:tc>
        <w:tc>
          <w:tcPr>
            <w:tcW w:w="6000" w:type="dxa"/>
          </w:tcPr>
          <w:p w14:paraId="1C67ABB5" w14:textId="77777777" w:rsidR="00BA1179" w:rsidRPr="00F27121" w:rsidRDefault="00BA1179" w:rsidP="00BE297F">
            <w:pPr>
              <w:spacing w:line="276" w:lineRule="auto"/>
              <w:rPr>
                <w:rFonts w:ascii="Candara" w:hAnsi="Candara" w:cs="Arial"/>
                <w:sz w:val="19"/>
                <w:szCs w:val="19"/>
              </w:rPr>
            </w:pPr>
          </w:p>
          <w:p w14:paraId="5032EE08" w14:textId="77777777" w:rsidR="00BA1179" w:rsidRPr="00F27121" w:rsidRDefault="00BA1179"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481457B0" w14:textId="77777777" w:rsidTr="00BE297F">
        <w:tc>
          <w:tcPr>
            <w:tcW w:w="3062" w:type="dxa"/>
          </w:tcPr>
          <w:p w14:paraId="2F301E9B" w14:textId="6E1F4003" w:rsidR="00B70152" w:rsidRPr="00F27121" w:rsidRDefault="00BA1179" w:rsidP="00BA1179">
            <w:pPr>
              <w:spacing w:line="276" w:lineRule="auto"/>
              <w:rPr>
                <w:rFonts w:ascii="Candara" w:hAnsi="Candara" w:cs="Arial"/>
                <w:sz w:val="19"/>
                <w:szCs w:val="19"/>
              </w:rPr>
            </w:pPr>
            <w:r>
              <w:rPr>
                <w:rFonts w:ascii="Candara" w:hAnsi="Candara" w:cs="Arial"/>
                <w:sz w:val="19"/>
                <w:szCs w:val="19"/>
              </w:rPr>
              <w:t>kontaktna oseba ponudnika za obveščanje</w:t>
            </w:r>
            <w:r w:rsidR="00B70152" w:rsidRPr="00F27121">
              <w:rPr>
                <w:rFonts w:ascii="Candara" w:hAnsi="Candara" w:cs="Arial"/>
                <w:sz w:val="19"/>
                <w:szCs w:val="19"/>
              </w:rPr>
              <w:t>:</w:t>
            </w:r>
          </w:p>
        </w:tc>
        <w:tc>
          <w:tcPr>
            <w:tcW w:w="6000" w:type="dxa"/>
          </w:tcPr>
          <w:p w14:paraId="6412EFE1" w14:textId="77777777" w:rsidR="00B70152" w:rsidRPr="00F27121" w:rsidRDefault="00B70152" w:rsidP="00BE297F">
            <w:pPr>
              <w:spacing w:line="276" w:lineRule="auto"/>
              <w:rPr>
                <w:rFonts w:ascii="Candara" w:hAnsi="Candara" w:cs="Arial"/>
                <w:sz w:val="19"/>
                <w:szCs w:val="19"/>
              </w:rPr>
            </w:pPr>
          </w:p>
          <w:p w14:paraId="45898732"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70152" w:rsidRPr="00F27121" w14:paraId="3C8F80CC" w14:textId="77777777" w:rsidTr="00BE297F">
        <w:tc>
          <w:tcPr>
            <w:tcW w:w="3062" w:type="dxa"/>
          </w:tcPr>
          <w:p w14:paraId="4F74E290" w14:textId="50BC8AC7" w:rsidR="00B70152" w:rsidRPr="00F27121" w:rsidRDefault="00B70152" w:rsidP="00BE297F">
            <w:pPr>
              <w:spacing w:line="276" w:lineRule="auto"/>
              <w:rPr>
                <w:rFonts w:ascii="Candara" w:hAnsi="Candara" w:cs="Arial"/>
                <w:sz w:val="19"/>
                <w:szCs w:val="19"/>
              </w:rPr>
            </w:pPr>
            <w:r>
              <w:rPr>
                <w:rFonts w:ascii="Candara" w:hAnsi="Candara" w:cs="Arial"/>
                <w:sz w:val="19"/>
                <w:szCs w:val="19"/>
              </w:rPr>
              <w:t>odgovorna oseba za podpis pogodbe</w:t>
            </w:r>
            <w:r w:rsidR="00BA1179">
              <w:rPr>
                <w:rFonts w:ascii="Candara" w:hAnsi="Candara" w:cs="Arial"/>
                <w:sz w:val="19"/>
                <w:szCs w:val="19"/>
              </w:rPr>
              <w:t>:</w:t>
            </w:r>
          </w:p>
        </w:tc>
        <w:tc>
          <w:tcPr>
            <w:tcW w:w="6000" w:type="dxa"/>
          </w:tcPr>
          <w:p w14:paraId="5224902B" w14:textId="77777777" w:rsidR="00B70152" w:rsidRPr="00F27121" w:rsidRDefault="00B70152" w:rsidP="00BE297F">
            <w:pPr>
              <w:spacing w:line="276" w:lineRule="auto"/>
              <w:rPr>
                <w:rFonts w:ascii="Candara" w:hAnsi="Candara" w:cs="Arial"/>
                <w:sz w:val="19"/>
                <w:szCs w:val="19"/>
              </w:rPr>
            </w:pPr>
          </w:p>
          <w:p w14:paraId="5FBBA400" w14:textId="77777777" w:rsidR="00B70152" w:rsidRPr="00F27121" w:rsidRDefault="00B70152" w:rsidP="00BE297F">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4897F605" w14:textId="77777777" w:rsidR="00976295" w:rsidRDefault="00976295" w:rsidP="00473FAA">
      <w:pPr>
        <w:jc w:val="right"/>
        <w:rPr>
          <w:rFonts w:ascii="Candara" w:hAnsi="Candara" w:cs="Arial"/>
          <w:sz w:val="19"/>
          <w:szCs w:val="19"/>
        </w:rPr>
      </w:pPr>
    </w:p>
    <w:p w14:paraId="689D01AA" w14:textId="77777777" w:rsidR="00BA1179" w:rsidRDefault="00BA1179" w:rsidP="00473FAA">
      <w:pPr>
        <w:jc w:val="right"/>
        <w:rPr>
          <w:rFonts w:ascii="Candara" w:hAnsi="Candara" w:cs="Arial"/>
          <w:sz w:val="19"/>
          <w:szCs w:val="19"/>
        </w:rPr>
      </w:pPr>
    </w:p>
    <w:p w14:paraId="7E8A500E"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5454C30E"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6DBE09E6"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325FAD82"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01A95D5E"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254DD8D9"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1DB6FDFE"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366F4E82"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5DDC830E"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0E63443D"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003CC83D"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74F83D90"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33DEEDA3"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213355A0"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4B44BAD7"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495835D3"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5CE37393" w14:textId="77777777" w:rsidR="00BA1179" w:rsidRDefault="00BA1179" w:rsidP="00BA1179">
      <w:pPr>
        <w:autoSpaceDE w:val="0"/>
        <w:autoSpaceDN w:val="0"/>
        <w:adjustRightInd w:val="0"/>
        <w:spacing w:line="276" w:lineRule="auto"/>
        <w:rPr>
          <w:rFonts w:ascii="Candara" w:hAnsi="Candara" w:cs="Calibri"/>
          <w:bCs/>
          <w:i/>
          <w:iCs/>
          <w:sz w:val="16"/>
          <w:szCs w:val="16"/>
        </w:rPr>
      </w:pPr>
    </w:p>
    <w:p w14:paraId="31B4895C" w14:textId="7B649635" w:rsidR="00BA1179" w:rsidRPr="00CD40CE" w:rsidRDefault="00BA1179" w:rsidP="00BA1179">
      <w:pPr>
        <w:autoSpaceDE w:val="0"/>
        <w:autoSpaceDN w:val="0"/>
        <w:adjustRightInd w:val="0"/>
        <w:spacing w:line="276" w:lineRule="auto"/>
        <w:rPr>
          <w:rFonts w:ascii="Candara" w:hAnsi="Candara" w:cs="Calibri"/>
          <w:bCs/>
          <w:i/>
          <w:iCs/>
          <w:sz w:val="16"/>
          <w:szCs w:val="16"/>
        </w:rPr>
      </w:pPr>
      <w:r w:rsidRPr="00CD40CE">
        <w:rPr>
          <w:rFonts w:ascii="Candara" w:hAnsi="Candara" w:cs="Calibri"/>
          <w:bCs/>
          <w:i/>
          <w:iCs/>
          <w:sz w:val="16"/>
          <w:szCs w:val="16"/>
        </w:rPr>
        <w:t xml:space="preserve">*Opozorilo: </w:t>
      </w:r>
      <w:r>
        <w:rPr>
          <w:rFonts w:ascii="Candara" w:hAnsi="Candara" w:cs="Calibri"/>
          <w:bCs/>
          <w:i/>
          <w:iCs/>
          <w:sz w:val="16"/>
          <w:szCs w:val="16"/>
        </w:rPr>
        <w:t>obrazec izpolni podizvajalec, v primeru večjega števila podizvajalcev, se obrazec kopira.</w:t>
      </w:r>
    </w:p>
    <w:p w14:paraId="4BA6B426" w14:textId="06B7E9D0" w:rsidR="0079051A" w:rsidRDefault="0079051A" w:rsidP="0079051A">
      <w:pPr>
        <w:jc w:val="right"/>
        <w:rPr>
          <w:rFonts w:ascii="Candara" w:hAnsi="Candara" w:cs="Arial"/>
          <w:sz w:val="19"/>
          <w:szCs w:val="19"/>
        </w:rPr>
      </w:pPr>
      <w:r>
        <w:rPr>
          <w:rFonts w:ascii="Candara" w:hAnsi="Candara" w:cs="Arial"/>
          <w:sz w:val="19"/>
          <w:szCs w:val="19"/>
        </w:rPr>
        <w:lastRenderedPageBreak/>
        <w:t>OBR-5.3</w:t>
      </w:r>
    </w:p>
    <w:tbl>
      <w:tblPr>
        <w:tblStyle w:val="Seznamvtabeli2"/>
        <w:tblW w:w="0" w:type="auto"/>
        <w:shd w:val="clear" w:color="auto" w:fill="FFFFFF" w:themeFill="background1"/>
        <w:tblLook w:val="04A0" w:firstRow="1" w:lastRow="0" w:firstColumn="1" w:lastColumn="0" w:noHBand="0" w:noVBand="1"/>
      </w:tblPr>
      <w:tblGrid>
        <w:gridCol w:w="9062"/>
      </w:tblGrid>
      <w:tr w:rsidR="0079051A" w:rsidRPr="001D3BA4" w14:paraId="76B52145"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5559E980" w14:textId="77777777" w:rsidR="0079051A" w:rsidRPr="001D3BA4" w:rsidRDefault="0079051A" w:rsidP="00BE297F">
            <w:pPr>
              <w:jc w:val="center"/>
              <w:rPr>
                <w:rFonts w:ascii="Candara" w:hAnsi="Candara" w:cs="Arial"/>
                <w:b w:val="0"/>
                <w:szCs w:val="22"/>
              </w:rPr>
            </w:pPr>
          </w:p>
          <w:p w14:paraId="755FA937" w14:textId="34B85669" w:rsidR="0079051A" w:rsidRPr="001D3BA4" w:rsidRDefault="0079051A" w:rsidP="00BE297F">
            <w:pPr>
              <w:jc w:val="left"/>
              <w:rPr>
                <w:rFonts w:ascii="Candara" w:hAnsi="Candara" w:cs="Arial"/>
                <w:szCs w:val="22"/>
              </w:rPr>
            </w:pPr>
            <w:r>
              <w:rPr>
                <w:rFonts w:ascii="Candara" w:hAnsi="Candara" w:cs="Arial"/>
                <w:szCs w:val="22"/>
              </w:rPr>
              <w:t>ZAHTEVA PODIZVAJALCA ZA NEPOSREDNO PLAČILO</w:t>
            </w:r>
          </w:p>
          <w:p w14:paraId="71EB9B63" w14:textId="77777777" w:rsidR="0079051A" w:rsidRPr="001D3BA4" w:rsidRDefault="0079051A" w:rsidP="00BE297F">
            <w:pPr>
              <w:jc w:val="center"/>
              <w:rPr>
                <w:rFonts w:ascii="Candara" w:hAnsi="Candara" w:cs="Arial"/>
                <w:b w:val="0"/>
                <w:szCs w:val="22"/>
              </w:rPr>
            </w:pPr>
          </w:p>
        </w:tc>
      </w:tr>
    </w:tbl>
    <w:p w14:paraId="1DCA3B18" w14:textId="77777777" w:rsidR="0079051A" w:rsidRPr="0041495F" w:rsidRDefault="0079051A" w:rsidP="0079051A">
      <w:pPr>
        <w:rPr>
          <w:rFonts w:ascii="Candara" w:hAnsi="Candara" w:cs="Arial"/>
          <w:b/>
          <w:sz w:val="16"/>
          <w:szCs w:val="16"/>
        </w:rPr>
      </w:pPr>
    </w:p>
    <w:p w14:paraId="7249D844" w14:textId="77777777" w:rsidR="0079051A" w:rsidRDefault="0079051A" w:rsidP="0079051A">
      <w:pPr>
        <w:spacing w:line="276" w:lineRule="auto"/>
        <w:rPr>
          <w:rFonts w:ascii="Candara" w:hAnsi="Candara"/>
          <w:bCs/>
          <w:sz w:val="19"/>
          <w:szCs w:val="19"/>
        </w:rPr>
      </w:pPr>
    </w:p>
    <w:p w14:paraId="15FA8CA9" w14:textId="77777777" w:rsidR="0079051A" w:rsidRDefault="0079051A" w:rsidP="0079051A">
      <w:pPr>
        <w:spacing w:line="276" w:lineRule="auto"/>
        <w:rPr>
          <w:rFonts w:ascii="Candara" w:hAnsi="Candara"/>
          <w:bCs/>
          <w:sz w:val="19"/>
          <w:szCs w:val="19"/>
        </w:rPr>
      </w:pPr>
      <w:r>
        <w:rPr>
          <w:rFonts w:ascii="Candara" w:hAnsi="Candara"/>
          <w:bCs/>
          <w:sz w:val="19"/>
          <w:szCs w:val="19"/>
        </w:rPr>
        <w:t xml:space="preserve">Predmet javnega naročila:    </w:t>
      </w:r>
      <w:r w:rsidRPr="00E77988">
        <w:rPr>
          <w:rFonts w:ascii="Candara" w:hAnsi="Candara"/>
          <w:b/>
          <w:bCs/>
          <w:sz w:val="20"/>
          <w:szCs w:val="20"/>
        </w:rPr>
        <w:t xml:space="preserve">Dobava, montaža in zagon </w:t>
      </w:r>
      <w:proofErr w:type="spellStart"/>
      <w:r w:rsidRPr="00E77988">
        <w:rPr>
          <w:rFonts w:ascii="Candara" w:hAnsi="Candara"/>
          <w:b/>
          <w:bCs/>
          <w:sz w:val="20"/>
          <w:szCs w:val="20"/>
        </w:rPr>
        <w:t>fotonapetostnih</w:t>
      </w:r>
      <w:proofErr w:type="spellEnd"/>
      <w:r w:rsidRPr="00E77988">
        <w:rPr>
          <w:rFonts w:ascii="Candara" w:hAnsi="Candara"/>
          <w:b/>
          <w:bCs/>
          <w:sz w:val="20"/>
          <w:szCs w:val="20"/>
        </w:rPr>
        <w:t xml:space="preserve"> modulov</w:t>
      </w:r>
    </w:p>
    <w:p w14:paraId="47F2EEDC" w14:textId="77777777" w:rsidR="0079051A" w:rsidRDefault="0079051A" w:rsidP="0079051A">
      <w:pPr>
        <w:spacing w:line="276" w:lineRule="auto"/>
        <w:rPr>
          <w:rFonts w:ascii="Candara" w:hAnsi="Candara"/>
          <w:bCs/>
          <w:sz w:val="19"/>
          <w:szCs w:val="19"/>
        </w:rPr>
      </w:pPr>
    </w:p>
    <w:p w14:paraId="4DC241FE" w14:textId="77777777" w:rsidR="0079051A" w:rsidRDefault="0079051A" w:rsidP="0079051A">
      <w:pPr>
        <w:spacing w:line="276" w:lineRule="auto"/>
        <w:rPr>
          <w:rFonts w:ascii="Candara" w:hAnsi="Candara"/>
          <w:bCs/>
          <w:sz w:val="19"/>
          <w:szCs w:val="19"/>
        </w:rPr>
      </w:pPr>
      <w:r>
        <w:rPr>
          <w:rFonts w:ascii="Candara" w:hAnsi="Candara"/>
          <w:bCs/>
          <w:sz w:val="19"/>
          <w:szCs w:val="19"/>
        </w:rPr>
        <w:t>Ponudnik:</w:t>
      </w:r>
    </w:p>
    <w:p w14:paraId="306A7F79" w14:textId="77777777" w:rsidR="0079051A" w:rsidRDefault="0079051A" w:rsidP="0079051A">
      <w:pPr>
        <w:spacing w:line="276" w:lineRule="auto"/>
        <w:rPr>
          <w:rFonts w:ascii="Candara" w:hAnsi="Candara"/>
          <w:bCs/>
          <w:sz w:val="19"/>
          <w:szCs w:val="19"/>
        </w:rPr>
      </w:pPr>
    </w:p>
    <w:p w14:paraId="00A90267" w14:textId="77777777" w:rsidR="0079051A" w:rsidRDefault="0079051A" w:rsidP="0079051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6ECDDACB" w14:textId="77777777" w:rsidR="0079051A" w:rsidRPr="00AF4C5D" w:rsidRDefault="0079051A" w:rsidP="0079051A">
      <w:pPr>
        <w:spacing w:line="276" w:lineRule="auto"/>
        <w:jc w:val="center"/>
        <w:rPr>
          <w:rFonts w:ascii="Candara" w:hAnsi="Candara"/>
          <w:bCs/>
          <w:sz w:val="14"/>
          <w:szCs w:val="14"/>
        </w:rPr>
      </w:pPr>
      <w:r w:rsidRPr="00AF4C5D">
        <w:rPr>
          <w:rFonts w:ascii="Candara" w:hAnsi="Candara"/>
          <w:bCs/>
          <w:sz w:val="14"/>
          <w:szCs w:val="14"/>
        </w:rPr>
        <w:t>(naziv ponudnika)</w:t>
      </w:r>
    </w:p>
    <w:p w14:paraId="6A4F927C" w14:textId="77777777" w:rsidR="0079051A" w:rsidRPr="00AF4C5D" w:rsidRDefault="0079051A" w:rsidP="0079051A">
      <w:pPr>
        <w:spacing w:line="276" w:lineRule="auto"/>
        <w:jc w:val="center"/>
        <w:rPr>
          <w:rFonts w:ascii="Candara" w:hAnsi="Candara"/>
          <w:bCs/>
          <w:sz w:val="19"/>
          <w:szCs w:val="19"/>
        </w:rPr>
      </w:pPr>
    </w:p>
    <w:p w14:paraId="09B38447" w14:textId="77777777" w:rsidR="0079051A" w:rsidRDefault="0079051A" w:rsidP="0079051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46E65A7B" w14:textId="77777777" w:rsidR="0079051A" w:rsidRPr="00AF4C5D" w:rsidRDefault="0079051A" w:rsidP="0079051A">
      <w:pPr>
        <w:spacing w:line="276" w:lineRule="auto"/>
        <w:jc w:val="center"/>
        <w:rPr>
          <w:rFonts w:ascii="Candara" w:hAnsi="Candara"/>
          <w:bCs/>
          <w:sz w:val="14"/>
          <w:szCs w:val="14"/>
        </w:rPr>
      </w:pPr>
      <w:r w:rsidRPr="00AF4C5D">
        <w:rPr>
          <w:rFonts w:ascii="Candara" w:hAnsi="Candara"/>
          <w:bCs/>
          <w:sz w:val="14"/>
          <w:szCs w:val="14"/>
        </w:rPr>
        <w:t>(naslov ponudnika)</w:t>
      </w:r>
    </w:p>
    <w:p w14:paraId="0E29ED7D" w14:textId="77777777" w:rsidR="0079051A" w:rsidRDefault="0079051A" w:rsidP="0079051A">
      <w:pPr>
        <w:spacing w:line="276" w:lineRule="auto"/>
        <w:rPr>
          <w:rFonts w:ascii="Candara" w:hAnsi="Candara"/>
          <w:bCs/>
          <w:sz w:val="19"/>
          <w:szCs w:val="19"/>
        </w:rPr>
      </w:pPr>
    </w:p>
    <w:p w14:paraId="7755CD5E" w14:textId="10B8C308" w:rsidR="00BA1179" w:rsidRDefault="0079051A" w:rsidP="0079051A">
      <w:pPr>
        <w:jc w:val="left"/>
        <w:rPr>
          <w:rFonts w:ascii="Candara" w:hAnsi="Candara"/>
          <w:bCs/>
          <w:sz w:val="19"/>
          <w:szCs w:val="19"/>
        </w:rPr>
      </w:pPr>
      <w:r>
        <w:rPr>
          <w:rFonts w:ascii="Candara" w:hAnsi="Candara"/>
          <w:bCs/>
          <w:sz w:val="19"/>
          <w:szCs w:val="19"/>
        </w:rPr>
        <w:t>V skladu z ZJN-3 zahtevamo, da naročnik CEROP d.o.o., Vaneča 81B, 9201 Puconci, na podlagi potrjenega računa oziroma situacije s strani ponudnika/izvajalca neposredno plača podizvajalcu:</w:t>
      </w:r>
    </w:p>
    <w:p w14:paraId="063CFFCD" w14:textId="77777777" w:rsidR="0079051A" w:rsidRDefault="0079051A" w:rsidP="0079051A">
      <w:pPr>
        <w:jc w:val="left"/>
        <w:rPr>
          <w:rFonts w:ascii="Candara" w:hAnsi="Candara"/>
          <w:bCs/>
          <w:sz w:val="19"/>
          <w:szCs w:val="19"/>
        </w:rPr>
      </w:pPr>
    </w:p>
    <w:p w14:paraId="1CA6DEF1" w14:textId="64468568" w:rsidR="0079051A" w:rsidRDefault="0079051A" w:rsidP="0079051A">
      <w:pPr>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37AFB553" w14:textId="77777777" w:rsidR="0079051A" w:rsidRDefault="0079051A" w:rsidP="0079051A">
      <w:pPr>
        <w:jc w:val="left"/>
        <w:rPr>
          <w:rFonts w:ascii="Candara" w:hAnsi="Candara" w:cs="Arial"/>
          <w:sz w:val="19"/>
          <w:szCs w:val="19"/>
        </w:rPr>
      </w:pPr>
    </w:p>
    <w:p w14:paraId="0587C1A3" w14:textId="01E88AE7" w:rsidR="0079051A" w:rsidRDefault="0079051A" w:rsidP="0079051A">
      <w:pPr>
        <w:jc w:val="left"/>
        <w:rPr>
          <w:rFonts w:ascii="Candara" w:hAnsi="Candara" w:cs="Arial"/>
          <w:sz w:val="19"/>
          <w:szCs w:val="19"/>
        </w:rPr>
      </w:pPr>
      <w:r>
        <w:rPr>
          <w:rFonts w:ascii="Candara" w:hAnsi="Candara" w:cs="Arial"/>
          <w:sz w:val="19"/>
          <w:szCs w:val="19"/>
        </w:rPr>
        <w:t xml:space="preserve">za javno naročilo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bCs/>
          <w:sz w:val="19"/>
          <w:szCs w:val="19"/>
        </w:rPr>
        <w:t xml:space="preserve"> objavljeno na Portalu javnih naročil pod številko objave ____________________ z dne ______________ in v Uradnem listu EU</w:t>
      </w:r>
      <w:r>
        <w:rPr>
          <w:rFonts w:ascii="Candara" w:hAnsi="Candara" w:cs="Arial"/>
          <w:sz w:val="19"/>
          <w:szCs w:val="19"/>
        </w:rPr>
        <w:t>.</w:t>
      </w:r>
    </w:p>
    <w:p w14:paraId="3564299F" w14:textId="77777777" w:rsidR="0079051A" w:rsidRDefault="0079051A" w:rsidP="0079051A">
      <w:pPr>
        <w:jc w:val="left"/>
        <w:rPr>
          <w:rFonts w:ascii="Candara" w:hAnsi="Candara" w:cs="Arial"/>
          <w:sz w:val="19"/>
          <w:szCs w:val="19"/>
        </w:rPr>
      </w:pPr>
    </w:p>
    <w:p w14:paraId="102E2567" w14:textId="77777777" w:rsidR="0079051A" w:rsidRDefault="0079051A" w:rsidP="0079051A">
      <w:pPr>
        <w:jc w:val="left"/>
        <w:rPr>
          <w:rFonts w:ascii="Candara" w:hAnsi="Candara" w:cs="Arial"/>
          <w:sz w:val="19"/>
          <w:szCs w:val="19"/>
        </w:rPr>
      </w:pPr>
    </w:p>
    <w:p w14:paraId="5A173D45" w14:textId="2E959908" w:rsidR="0079051A" w:rsidRPr="0079051A" w:rsidRDefault="0079051A" w:rsidP="0079051A">
      <w:pPr>
        <w:jc w:val="left"/>
        <w:rPr>
          <w:rFonts w:ascii="Candara" w:hAnsi="Candara" w:cs="Arial"/>
          <w:b/>
          <w:bCs/>
          <w:sz w:val="19"/>
          <w:szCs w:val="19"/>
        </w:rPr>
      </w:pPr>
      <w:r w:rsidRPr="0079051A">
        <w:rPr>
          <w:rFonts w:ascii="Candara" w:hAnsi="Candara" w:cs="Arial"/>
          <w:b/>
          <w:bCs/>
          <w:sz w:val="19"/>
          <w:szCs w:val="19"/>
        </w:rPr>
        <w:t>SOGLASJE PODIZVAJALCA</w:t>
      </w:r>
    </w:p>
    <w:p w14:paraId="2E4B5288" w14:textId="77777777" w:rsidR="0079051A" w:rsidRDefault="0079051A" w:rsidP="0079051A">
      <w:pPr>
        <w:jc w:val="left"/>
        <w:rPr>
          <w:rFonts w:ascii="Candara" w:hAnsi="Candara" w:cs="Arial"/>
          <w:sz w:val="19"/>
          <w:szCs w:val="19"/>
        </w:rPr>
      </w:pPr>
    </w:p>
    <w:p w14:paraId="03764328" w14:textId="374ED728" w:rsidR="0079051A" w:rsidRDefault="0079051A" w:rsidP="0079051A">
      <w:pPr>
        <w:jc w:val="left"/>
        <w:rPr>
          <w:rFonts w:ascii="Candara" w:hAnsi="Candara"/>
          <w:bCs/>
          <w:sz w:val="19"/>
          <w:szCs w:val="19"/>
        </w:rPr>
      </w:pPr>
      <w:r>
        <w:rPr>
          <w:rFonts w:ascii="Candara" w:hAnsi="Candara" w:cs="Arial"/>
          <w:sz w:val="19"/>
          <w:szCs w:val="19"/>
        </w:rPr>
        <w:t xml:space="preserve">Soglašamo, da naročnik </w:t>
      </w:r>
      <w:r>
        <w:rPr>
          <w:rFonts w:ascii="Candara" w:hAnsi="Candara"/>
          <w:bCs/>
          <w:sz w:val="19"/>
          <w:szCs w:val="19"/>
        </w:rPr>
        <w:t>CEROP d.o.o., Vaneča 81B, 9201 Puconci, na podlagi pogodbe št. _______________ ter v skladu z ZJN-3 namesto ponudnika/izvajalca:</w:t>
      </w:r>
    </w:p>
    <w:p w14:paraId="462CC620" w14:textId="77777777" w:rsidR="0079051A" w:rsidRDefault="0079051A" w:rsidP="0079051A">
      <w:pPr>
        <w:jc w:val="left"/>
        <w:rPr>
          <w:rFonts w:ascii="Candara" w:hAnsi="Candara"/>
          <w:bCs/>
          <w:sz w:val="19"/>
          <w:szCs w:val="19"/>
        </w:rPr>
      </w:pPr>
    </w:p>
    <w:p w14:paraId="70B429E4" w14:textId="5BD4B986" w:rsidR="0079051A" w:rsidRDefault="0079051A" w:rsidP="0079051A">
      <w:pPr>
        <w:jc w:val="center"/>
        <w:rPr>
          <w:rFonts w:ascii="Candara" w:hAnsi="Candara"/>
          <w:bCs/>
          <w:sz w:val="19"/>
          <w:szCs w:val="19"/>
        </w:rPr>
      </w:pPr>
      <w:r>
        <w:rPr>
          <w:rFonts w:ascii="Candara" w:hAnsi="Candara"/>
          <w:bCs/>
          <w:sz w:val="19"/>
          <w:szCs w:val="19"/>
        </w:rPr>
        <w:t>______________________________________________________________________________________________</w:t>
      </w:r>
    </w:p>
    <w:p w14:paraId="09ABD879" w14:textId="77777777" w:rsidR="0079051A" w:rsidRDefault="0079051A" w:rsidP="0079051A">
      <w:pPr>
        <w:jc w:val="left"/>
        <w:rPr>
          <w:rFonts w:ascii="Candara" w:hAnsi="Candara" w:cs="Arial"/>
          <w:sz w:val="19"/>
          <w:szCs w:val="19"/>
        </w:rPr>
      </w:pPr>
    </w:p>
    <w:p w14:paraId="39DD1C60" w14:textId="23E88574" w:rsidR="0079051A" w:rsidRDefault="0079051A" w:rsidP="0079051A">
      <w:pPr>
        <w:jc w:val="left"/>
        <w:rPr>
          <w:rFonts w:ascii="Candara" w:hAnsi="Candara" w:cs="Arial"/>
          <w:sz w:val="19"/>
          <w:szCs w:val="19"/>
        </w:rPr>
      </w:pPr>
      <w:r>
        <w:rPr>
          <w:rFonts w:ascii="Candara" w:hAnsi="Candara" w:cs="Arial"/>
          <w:sz w:val="19"/>
          <w:szCs w:val="19"/>
        </w:rPr>
        <w:t>poravna našo/e terjatev/ve do ponudnika/izvajalca.</w:t>
      </w:r>
    </w:p>
    <w:p w14:paraId="186C3316" w14:textId="77777777" w:rsidR="0079051A" w:rsidRDefault="0079051A" w:rsidP="0079051A">
      <w:pPr>
        <w:jc w:val="left"/>
        <w:rPr>
          <w:rFonts w:ascii="Candara" w:hAnsi="Candara" w:cs="Arial"/>
          <w:sz w:val="19"/>
          <w:szCs w:val="19"/>
        </w:rPr>
      </w:pPr>
    </w:p>
    <w:p w14:paraId="7233F6B8" w14:textId="77777777" w:rsidR="0079051A" w:rsidRDefault="0079051A" w:rsidP="0079051A">
      <w:pPr>
        <w:spacing w:line="276" w:lineRule="auto"/>
        <w:rPr>
          <w:rFonts w:ascii="Candara" w:hAnsi="Candara"/>
          <w:bCs/>
          <w:sz w:val="19"/>
          <w:szCs w:val="19"/>
        </w:rPr>
      </w:pPr>
    </w:p>
    <w:p w14:paraId="4E8CDF96" w14:textId="77777777" w:rsidR="0079051A" w:rsidRPr="00F27121" w:rsidRDefault="0079051A" w:rsidP="0079051A">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79051A" w:rsidRPr="00F27121" w14:paraId="163FD85D" w14:textId="77777777" w:rsidTr="00BE297F">
        <w:tc>
          <w:tcPr>
            <w:tcW w:w="3020" w:type="dxa"/>
          </w:tcPr>
          <w:p w14:paraId="0D6A6951" w14:textId="77777777"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46570A83" w14:textId="77777777" w:rsidR="0079051A" w:rsidRPr="00F27121" w:rsidRDefault="0079051A" w:rsidP="00BE297F">
            <w:pPr>
              <w:spacing w:line="276" w:lineRule="auto"/>
              <w:jc w:val="center"/>
              <w:rPr>
                <w:rFonts w:ascii="Candara" w:hAnsi="Candara" w:cs="Arial"/>
                <w:sz w:val="19"/>
                <w:szCs w:val="19"/>
              </w:rPr>
            </w:pPr>
          </w:p>
          <w:p w14:paraId="143B2560" w14:textId="77777777"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3C1588ED" w14:textId="77777777" w:rsidR="0079051A" w:rsidRPr="00F27121" w:rsidRDefault="0079051A" w:rsidP="00BE297F">
            <w:pPr>
              <w:spacing w:line="276" w:lineRule="auto"/>
              <w:jc w:val="center"/>
              <w:rPr>
                <w:rFonts w:ascii="Candara" w:hAnsi="Candara" w:cs="Arial"/>
                <w:sz w:val="19"/>
                <w:szCs w:val="19"/>
              </w:rPr>
            </w:pPr>
            <w:r>
              <w:rPr>
                <w:rFonts w:ascii="Candara" w:hAnsi="Candara" w:cs="Arial"/>
                <w:sz w:val="19"/>
                <w:szCs w:val="19"/>
              </w:rPr>
              <w:t>žig</w:t>
            </w:r>
          </w:p>
        </w:tc>
        <w:tc>
          <w:tcPr>
            <w:tcW w:w="3822" w:type="dxa"/>
            <w:vMerge w:val="restart"/>
          </w:tcPr>
          <w:p w14:paraId="3E608D17" w14:textId="517FF1B4" w:rsidR="0079051A" w:rsidRDefault="0079051A" w:rsidP="00BE297F">
            <w:pPr>
              <w:spacing w:line="276" w:lineRule="auto"/>
              <w:jc w:val="center"/>
              <w:rPr>
                <w:rFonts w:ascii="Candara" w:hAnsi="Candara" w:cs="Arial"/>
                <w:sz w:val="19"/>
                <w:szCs w:val="19"/>
              </w:rPr>
            </w:pPr>
            <w:r>
              <w:rPr>
                <w:rFonts w:ascii="Candara" w:hAnsi="Candara" w:cs="Arial"/>
                <w:sz w:val="19"/>
                <w:szCs w:val="19"/>
              </w:rPr>
              <w:t>odgovorna oseba podizvajalca</w:t>
            </w:r>
            <w:r w:rsidRPr="00F27121">
              <w:rPr>
                <w:rFonts w:ascii="Candara" w:hAnsi="Candara" w:cs="Arial"/>
                <w:sz w:val="19"/>
                <w:szCs w:val="19"/>
              </w:rPr>
              <w:t xml:space="preserve"> </w:t>
            </w:r>
          </w:p>
          <w:p w14:paraId="2132B6A7" w14:textId="671F7F39"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in podpis</w:t>
            </w:r>
          </w:p>
          <w:p w14:paraId="3195F43E" w14:textId="77777777" w:rsidR="0079051A" w:rsidRPr="00F27121" w:rsidRDefault="0079051A" w:rsidP="00BE297F">
            <w:pPr>
              <w:spacing w:line="276" w:lineRule="auto"/>
              <w:rPr>
                <w:rFonts w:ascii="Candara" w:hAnsi="Candara" w:cs="Arial"/>
                <w:sz w:val="19"/>
                <w:szCs w:val="19"/>
              </w:rPr>
            </w:pPr>
          </w:p>
          <w:p w14:paraId="60C7C49D" w14:textId="77777777" w:rsidR="0079051A" w:rsidRPr="00F27121" w:rsidRDefault="0079051A" w:rsidP="00BE297F">
            <w:pPr>
              <w:spacing w:line="276" w:lineRule="auto"/>
              <w:rPr>
                <w:rFonts w:ascii="Candara" w:hAnsi="Candara" w:cs="Arial"/>
                <w:sz w:val="19"/>
                <w:szCs w:val="19"/>
              </w:rPr>
            </w:pPr>
          </w:p>
          <w:p w14:paraId="6ACEAFEC" w14:textId="77777777"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79051A" w:rsidRPr="00F27121" w14:paraId="4E549FED" w14:textId="77777777" w:rsidTr="00BE297F">
        <w:tc>
          <w:tcPr>
            <w:tcW w:w="3020" w:type="dxa"/>
          </w:tcPr>
          <w:p w14:paraId="2A5C235B" w14:textId="77777777"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2BC51D0C" w14:textId="77777777" w:rsidR="0079051A" w:rsidRPr="00F27121" w:rsidRDefault="0079051A" w:rsidP="00BE297F">
            <w:pPr>
              <w:spacing w:line="276" w:lineRule="auto"/>
              <w:jc w:val="center"/>
              <w:rPr>
                <w:rFonts w:ascii="Candara" w:hAnsi="Candara" w:cs="Arial"/>
                <w:sz w:val="19"/>
                <w:szCs w:val="19"/>
              </w:rPr>
            </w:pPr>
          </w:p>
          <w:p w14:paraId="43F817AC" w14:textId="77777777" w:rsidR="0079051A" w:rsidRPr="00F27121" w:rsidRDefault="0079051A"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FB0F1CF" w14:textId="77777777" w:rsidR="0079051A" w:rsidRPr="00F27121" w:rsidRDefault="0079051A" w:rsidP="00BE297F">
            <w:pPr>
              <w:spacing w:line="276" w:lineRule="auto"/>
              <w:rPr>
                <w:rFonts w:ascii="Candara" w:hAnsi="Candara" w:cs="Arial"/>
                <w:sz w:val="19"/>
                <w:szCs w:val="19"/>
              </w:rPr>
            </w:pPr>
          </w:p>
        </w:tc>
        <w:tc>
          <w:tcPr>
            <w:tcW w:w="3822" w:type="dxa"/>
            <w:vMerge/>
          </w:tcPr>
          <w:p w14:paraId="6239613F" w14:textId="77777777" w:rsidR="0079051A" w:rsidRPr="00F27121" w:rsidRDefault="0079051A" w:rsidP="00BE297F">
            <w:pPr>
              <w:spacing w:line="276" w:lineRule="auto"/>
              <w:rPr>
                <w:rFonts w:ascii="Candara" w:hAnsi="Candara" w:cs="Arial"/>
                <w:sz w:val="19"/>
                <w:szCs w:val="19"/>
              </w:rPr>
            </w:pPr>
          </w:p>
        </w:tc>
      </w:tr>
    </w:tbl>
    <w:p w14:paraId="6B1B9E7F" w14:textId="77777777" w:rsidR="0079051A" w:rsidRDefault="0079051A" w:rsidP="0079051A">
      <w:pPr>
        <w:jc w:val="left"/>
        <w:rPr>
          <w:rFonts w:ascii="Candara" w:hAnsi="Candara" w:cs="Arial"/>
          <w:sz w:val="19"/>
          <w:szCs w:val="19"/>
        </w:rPr>
      </w:pPr>
    </w:p>
    <w:p w14:paraId="25AA8D4D" w14:textId="77777777" w:rsidR="0079051A" w:rsidRDefault="0079051A" w:rsidP="0079051A">
      <w:pPr>
        <w:jc w:val="left"/>
        <w:rPr>
          <w:rFonts w:ascii="Candara" w:hAnsi="Candara" w:cs="Arial"/>
          <w:sz w:val="19"/>
          <w:szCs w:val="19"/>
        </w:rPr>
      </w:pPr>
    </w:p>
    <w:p w14:paraId="4318D40D" w14:textId="77777777" w:rsidR="0079051A" w:rsidRDefault="0079051A" w:rsidP="0079051A">
      <w:pPr>
        <w:spacing w:line="276" w:lineRule="auto"/>
        <w:rPr>
          <w:rFonts w:ascii="Candara" w:hAnsi="Candara" w:cs="Arial"/>
          <w:sz w:val="19"/>
          <w:szCs w:val="19"/>
        </w:rPr>
      </w:pPr>
    </w:p>
    <w:p w14:paraId="50B5F705" w14:textId="77777777" w:rsidR="0079051A" w:rsidRDefault="0079051A" w:rsidP="0079051A">
      <w:pPr>
        <w:spacing w:line="276" w:lineRule="auto"/>
        <w:rPr>
          <w:rFonts w:ascii="Candara" w:hAnsi="Candara" w:cs="Arial"/>
          <w:sz w:val="19"/>
          <w:szCs w:val="19"/>
        </w:rPr>
      </w:pPr>
    </w:p>
    <w:p w14:paraId="72264CCA" w14:textId="77777777" w:rsidR="0079051A" w:rsidRDefault="0079051A" w:rsidP="0079051A">
      <w:pPr>
        <w:spacing w:line="276" w:lineRule="auto"/>
        <w:rPr>
          <w:rFonts w:ascii="Candara" w:hAnsi="Candara" w:cs="Arial"/>
          <w:sz w:val="19"/>
          <w:szCs w:val="19"/>
        </w:rPr>
      </w:pPr>
    </w:p>
    <w:p w14:paraId="7CA3B323" w14:textId="77777777" w:rsidR="0079051A" w:rsidRDefault="0079051A" w:rsidP="0079051A">
      <w:pPr>
        <w:spacing w:line="276" w:lineRule="auto"/>
        <w:rPr>
          <w:rFonts w:ascii="Candara" w:hAnsi="Candara" w:cs="Arial"/>
          <w:sz w:val="19"/>
          <w:szCs w:val="19"/>
        </w:rPr>
      </w:pPr>
    </w:p>
    <w:p w14:paraId="6A8DBBDF" w14:textId="77777777" w:rsidR="0079051A" w:rsidRDefault="0079051A" w:rsidP="0079051A">
      <w:pPr>
        <w:spacing w:line="276" w:lineRule="auto"/>
        <w:rPr>
          <w:rFonts w:ascii="Candara" w:hAnsi="Candara" w:cs="Arial"/>
          <w:sz w:val="19"/>
          <w:szCs w:val="19"/>
        </w:rPr>
      </w:pPr>
    </w:p>
    <w:p w14:paraId="0B44B3B4" w14:textId="77777777" w:rsidR="00D7326A" w:rsidRDefault="00D7326A" w:rsidP="0079051A">
      <w:pPr>
        <w:spacing w:line="276" w:lineRule="auto"/>
        <w:rPr>
          <w:rFonts w:ascii="Candara" w:hAnsi="Candara" w:cs="Arial"/>
          <w:sz w:val="19"/>
          <w:szCs w:val="19"/>
        </w:rPr>
      </w:pPr>
    </w:p>
    <w:p w14:paraId="7A429CCD" w14:textId="77777777" w:rsidR="00D7326A" w:rsidRDefault="00D7326A" w:rsidP="0079051A">
      <w:pPr>
        <w:spacing w:line="276" w:lineRule="auto"/>
        <w:rPr>
          <w:rFonts w:ascii="Candara" w:hAnsi="Candara" w:cs="Arial"/>
          <w:sz w:val="19"/>
          <w:szCs w:val="19"/>
        </w:rPr>
      </w:pPr>
    </w:p>
    <w:p w14:paraId="04691024" w14:textId="2F1C44F2" w:rsidR="0079051A" w:rsidRPr="00EE4670" w:rsidRDefault="0079051A" w:rsidP="0079051A">
      <w:pPr>
        <w:spacing w:line="276" w:lineRule="auto"/>
        <w:rPr>
          <w:rFonts w:ascii="Candara" w:hAnsi="Candara" w:cs="Arial"/>
          <w:sz w:val="19"/>
          <w:szCs w:val="19"/>
        </w:rPr>
      </w:pPr>
      <w:r w:rsidRPr="00F27121">
        <w:rPr>
          <w:rFonts w:ascii="Candara" w:hAnsi="Candara" w:cs="Arial"/>
          <w:sz w:val="19"/>
          <w:szCs w:val="19"/>
        </w:rPr>
        <w:t>_______________________</w:t>
      </w:r>
    </w:p>
    <w:p w14:paraId="4D9CF3A5" w14:textId="4D9F5B29" w:rsidR="0079051A" w:rsidRPr="00D045D4" w:rsidRDefault="0079051A" w:rsidP="0079051A">
      <w:pPr>
        <w:spacing w:line="276" w:lineRule="auto"/>
        <w:rPr>
          <w:rFonts w:ascii="Candara" w:hAnsi="Candara" w:cs="Arial"/>
          <w:i/>
          <w:color w:val="FF0000"/>
          <w:sz w:val="17"/>
          <w:szCs w:val="17"/>
        </w:rPr>
      </w:pPr>
      <w:r w:rsidRPr="002375B2">
        <w:rPr>
          <w:rFonts w:ascii="Candara" w:hAnsi="Candara" w:cs="Arial"/>
          <w:b/>
          <w:i/>
          <w:sz w:val="17"/>
          <w:szCs w:val="17"/>
        </w:rPr>
        <w:t>Navodila</w:t>
      </w:r>
      <w:r>
        <w:rPr>
          <w:rFonts w:ascii="Candara" w:hAnsi="Candara" w:cs="Arial"/>
          <w:i/>
          <w:sz w:val="17"/>
          <w:szCs w:val="17"/>
        </w:rPr>
        <w:t>: Obrazec izpolni vsak podizvajalec, ki zahteva neposredno plačilo. V primeru sodelovanja večjega števila podizvajalcev, ki zahtevajo neposredno plačilo, se obrazec kopira.</w:t>
      </w:r>
    </w:p>
    <w:p w14:paraId="688653BD" w14:textId="4887FB69" w:rsidR="00D7326A" w:rsidRDefault="00D7326A" w:rsidP="00D7326A">
      <w:pPr>
        <w:jc w:val="right"/>
        <w:rPr>
          <w:rFonts w:ascii="Candara" w:hAnsi="Candara" w:cs="Arial"/>
          <w:sz w:val="19"/>
          <w:szCs w:val="19"/>
        </w:rPr>
      </w:pPr>
      <w:r>
        <w:rPr>
          <w:rFonts w:ascii="Candara" w:hAnsi="Candara" w:cs="Arial"/>
          <w:sz w:val="19"/>
          <w:szCs w:val="19"/>
        </w:rPr>
        <w:lastRenderedPageBreak/>
        <w:t>OBR-5.4</w:t>
      </w:r>
    </w:p>
    <w:tbl>
      <w:tblPr>
        <w:tblStyle w:val="Seznamvtabeli2"/>
        <w:tblW w:w="0" w:type="auto"/>
        <w:shd w:val="clear" w:color="auto" w:fill="FFFFFF" w:themeFill="background1"/>
        <w:tblLook w:val="04A0" w:firstRow="1" w:lastRow="0" w:firstColumn="1" w:lastColumn="0" w:noHBand="0" w:noVBand="1"/>
      </w:tblPr>
      <w:tblGrid>
        <w:gridCol w:w="9062"/>
      </w:tblGrid>
      <w:tr w:rsidR="00D7326A" w:rsidRPr="001D3BA4" w14:paraId="55FC49BF"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04476FD3" w14:textId="77777777" w:rsidR="00D7326A" w:rsidRPr="001D3BA4" w:rsidRDefault="00D7326A" w:rsidP="00BE297F">
            <w:pPr>
              <w:jc w:val="center"/>
              <w:rPr>
                <w:rFonts w:ascii="Candara" w:hAnsi="Candara" w:cs="Arial"/>
                <w:b w:val="0"/>
                <w:szCs w:val="22"/>
              </w:rPr>
            </w:pPr>
          </w:p>
          <w:p w14:paraId="4399B649" w14:textId="1222EF46" w:rsidR="00D7326A" w:rsidRPr="001D3BA4" w:rsidRDefault="00D7326A" w:rsidP="00BE297F">
            <w:pPr>
              <w:jc w:val="left"/>
              <w:rPr>
                <w:rFonts w:ascii="Candara" w:hAnsi="Candara" w:cs="Arial"/>
                <w:szCs w:val="22"/>
              </w:rPr>
            </w:pPr>
            <w:r>
              <w:rPr>
                <w:rFonts w:ascii="Candara" w:hAnsi="Candara" w:cs="Arial"/>
                <w:szCs w:val="22"/>
              </w:rPr>
              <w:t>PONUDNIKOVO POOBLASTILO ZA IZVAJANJE NEPOSREDNIH PLAČIL PODIZVAJALCEM</w:t>
            </w:r>
          </w:p>
          <w:p w14:paraId="7AF2F70B" w14:textId="77777777" w:rsidR="00D7326A" w:rsidRPr="001D3BA4" w:rsidRDefault="00D7326A" w:rsidP="00BE297F">
            <w:pPr>
              <w:jc w:val="center"/>
              <w:rPr>
                <w:rFonts w:ascii="Candara" w:hAnsi="Candara" w:cs="Arial"/>
                <w:b w:val="0"/>
                <w:szCs w:val="22"/>
              </w:rPr>
            </w:pPr>
          </w:p>
        </w:tc>
      </w:tr>
    </w:tbl>
    <w:p w14:paraId="4AA5FBD4" w14:textId="77777777" w:rsidR="00D7326A" w:rsidRPr="0041495F" w:rsidRDefault="00D7326A" w:rsidP="00D7326A">
      <w:pPr>
        <w:rPr>
          <w:rFonts w:ascii="Candara" w:hAnsi="Candara" w:cs="Arial"/>
          <w:b/>
          <w:sz w:val="16"/>
          <w:szCs w:val="16"/>
        </w:rPr>
      </w:pPr>
    </w:p>
    <w:p w14:paraId="5CBACCE1" w14:textId="77777777" w:rsidR="00D7326A" w:rsidRDefault="00D7326A" w:rsidP="00D7326A">
      <w:pPr>
        <w:spacing w:line="276" w:lineRule="auto"/>
        <w:rPr>
          <w:rFonts w:ascii="Candara" w:hAnsi="Candara"/>
          <w:bCs/>
          <w:sz w:val="19"/>
          <w:szCs w:val="19"/>
        </w:rPr>
      </w:pPr>
    </w:p>
    <w:p w14:paraId="0552BDEA" w14:textId="77777777" w:rsidR="00D7326A" w:rsidRDefault="00D7326A" w:rsidP="00D7326A">
      <w:pPr>
        <w:spacing w:line="276" w:lineRule="auto"/>
        <w:rPr>
          <w:rFonts w:ascii="Candara" w:hAnsi="Candara"/>
          <w:bCs/>
          <w:sz w:val="19"/>
          <w:szCs w:val="19"/>
        </w:rPr>
      </w:pPr>
      <w:r>
        <w:rPr>
          <w:rFonts w:ascii="Candara" w:hAnsi="Candara"/>
          <w:bCs/>
          <w:sz w:val="19"/>
          <w:szCs w:val="19"/>
        </w:rPr>
        <w:t xml:space="preserve">Predmet javnega naročila:    </w:t>
      </w:r>
      <w:r w:rsidRPr="00E77988">
        <w:rPr>
          <w:rFonts w:ascii="Candara" w:hAnsi="Candara"/>
          <w:b/>
          <w:bCs/>
          <w:sz w:val="20"/>
          <w:szCs w:val="20"/>
        </w:rPr>
        <w:t xml:space="preserve">Dobava, montaža in zagon </w:t>
      </w:r>
      <w:proofErr w:type="spellStart"/>
      <w:r w:rsidRPr="00E77988">
        <w:rPr>
          <w:rFonts w:ascii="Candara" w:hAnsi="Candara"/>
          <w:b/>
          <w:bCs/>
          <w:sz w:val="20"/>
          <w:szCs w:val="20"/>
        </w:rPr>
        <w:t>fotonapetostnih</w:t>
      </w:r>
      <w:proofErr w:type="spellEnd"/>
      <w:r w:rsidRPr="00E77988">
        <w:rPr>
          <w:rFonts w:ascii="Candara" w:hAnsi="Candara"/>
          <w:b/>
          <w:bCs/>
          <w:sz w:val="20"/>
          <w:szCs w:val="20"/>
        </w:rPr>
        <w:t xml:space="preserve"> modulov</w:t>
      </w:r>
    </w:p>
    <w:p w14:paraId="524C7C3E" w14:textId="77777777" w:rsidR="00D7326A" w:rsidRDefault="00D7326A" w:rsidP="00D7326A">
      <w:pPr>
        <w:spacing w:line="276" w:lineRule="auto"/>
        <w:rPr>
          <w:rFonts w:ascii="Candara" w:hAnsi="Candara"/>
          <w:bCs/>
          <w:sz w:val="19"/>
          <w:szCs w:val="19"/>
        </w:rPr>
      </w:pPr>
    </w:p>
    <w:p w14:paraId="5B47463D" w14:textId="77777777" w:rsidR="00D7326A" w:rsidRDefault="00D7326A" w:rsidP="00D7326A">
      <w:pPr>
        <w:spacing w:line="276" w:lineRule="auto"/>
        <w:rPr>
          <w:rFonts w:ascii="Candara" w:hAnsi="Candara"/>
          <w:bCs/>
          <w:sz w:val="19"/>
          <w:szCs w:val="19"/>
        </w:rPr>
      </w:pPr>
      <w:r>
        <w:rPr>
          <w:rFonts w:ascii="Candara" w:hAnsi="Candara"/>
          <w:bCs/>
          <w:sz w:val="19"/>
          <w:szCs w:val="19"/>
        </w:rPr>
        <w:t>Ponudnik:</w:t>
      </w:r>
    </w:p>
    <w:p w14:paraId="585E8BB1" w14:textId="77777777" w:rsidR="00D7326A" w:rsidRDefault="00D7326A" w:rsidP="00D7326A">
      <w:pPr>
        <w:spacing w:line="276" w:lineRule="auto"/>
        <w:rPr>
          <w:rFonts w:ascii="Candara" w:hAnsi="Candara"/>
          <w:bCs/>
          <w:sz w:val="19"/>
          <w:szCs w:val="19"/>
        </w:rPr>
      </w:pPr>
    </w:p>
    <w:p w14:paraId="3E21F6F8" w14:textId="77777777" w:rsidR="00D7326A" w:rsidRDefault="00D7326A" w:rsidP="00D7326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380C50A0" w14:textId="77777777" w:rsidR="00D7326A" w:rsidRPr="00AF4C5D" w:rsidRDefault="00D7326A" w:rsidP="00D7326A">
      <w:pPr>
        <w:spacing w:line="276" w:lineRule="auto"/>
        <w:jc w:val="center"/>
        <w:rPr>
          <w:rFonts w:ascii="Candara" w:hAnsi="Candara"/>
          <w:bCs/>
          <w:sz w:val="14"/>
          <w:szCs w:val="14"/>
        </w:rPr>
      </w:pPr>
      <w:r w:rsidRPr="00AF4C5D">
        <w:rPr>
          <w:rFonts w:ascii="Candara" w:hAnsi="Candara"/>
          <w:bCs/>
          <w:sz w:val="14"/>
          <w:szCs w:val="14"/>
        </w:rPr>
        <w:t>(naziv ponudnika)</w:t>
      </w:r>
    </w:p>
    <w:p w14:paraId="4B7DDD5F" w14:textId="77777777" w:rsidR="00D7326A" w:rsidRPr="00AF4C5D" w:rsidRDefault="00D7326A" w:rsidP="00D7326A">
      <w:pPr>
        <w:spacing w:line="276" w:lineRule="auto"/>
        <w:jc w:val="center"/>
        <w:rPr>
          <w:rFonts w:ascii="Candara" w:hAnsi="Candara"/>
          <w:bCs/>
          <w:sz w:val="19"/>
          <w:szCs w:val="19"/>
        </w:rPr>
      </w:pPr>
    </w:p>
    <w:p w14:paraId="36A257C9" w14:textId="77777777" w:rsidR="00D7326A" w:rsidRDefault="00D7326A" w:rsidP="00D7326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0D0E7E6F" w14:textId="77777777" w:rsidR="00D7326A" w:rsidRPr="00AF4C5D" w:rsidRDefault="00D7326A" w:rsidP="00D7326A">
      <w:pPr>
        <w:spacing w:line="276" w:lineRule="auto"/>
        <w:jc w:val="center"/>
        <w:rPr>
          <w:rFonts w:ascii="Candara" w:hAnsi="Candara"/>
          <w:bCs/>
          <w:sz w:val="14"/>
          <w:szCs w:val="14"/>
        </w:rPr>
      </w:pPr>
      <w:r w:rsidRPr="00AF4C5D">
        <w:rPr>
          <w:rFonts w:ascii="Candara" w:hAnsi="Candara"/>
          <w:bCs/>
          <w:sz w:val="14"/>
          <w:szCs w:val="14"/>
        </w:rPr>
        <w:t>(naslov ponudnika)</w:t>
      </w:r>
    </w:p>
    <w:p w14:paraId="00151596" w14:textId="77777777" w:rsidR="00D7326A" w:rsidRDefault="00D7326A" w:rsidP="00D7326A">
      <w:pPr>
        <w:spacing w:line="276" w:lineRule="auto"/>
        <w:rPr>
          <w:rFonts w:ascii="Candara" w:hAnsi="Candara"/>
          <w:bCs/>
          <w:sz w:val="19"/>
          <w:szCs w:val="19"/>
        </w:rPr>
      </w:pPr>
    </w:p>
    <w:p w14:paraId="43E9C3E1" w14:textId="4B21A82E" w:rsidR="00D7326A" w:rsidRDefault="00D7326A" w:rsidP="00D7326A">
      <w:pPr>
        <w:rPr>
          <w:rFonts w:ascii="Candara" w:hAnsi="Candara" w:cs="Arial"/>
          <w:sz w:val="19"/>
          <w:szCs w:val="19"/>
        </w:rPr>
      </w:pPr>
      <w:r>
        <w:rPr>
          <w:rFonts w:ascii="Candara" w:hAnsi="Candara"/>
          <w:bCs/>
          <w:sz w:val="19"/>
          <w:szCs w:val="19"/>
        </w:rPr>
        <w:t xml:space="preserve">v skladu z ZJN-3 daje naročniku za javno naročilo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bCs/>
          <w:sz w:val="19"/>
          <w:szCs w:val="19"/>
        </w:rPr>
        <w:t>, objavljeno na Portalu javnih naročil pod številko objave ____________________ z dne ______________ in v Uradnem listu EU</w:t>
      </w:r>
      <w:r>
        <w:rPr>
          <w:rFonts w:ascii="Candara" w:hAnsi="Candara" w:cs="Arial"/>
          <w:sz w:val="19"/>
          <w:szCs w:val="19"/>
        </w:rPr>
        <w:t xml:space="preserve"> pooblastilo, da na podlagi potrjenega računa oziroma situacije neposredno plača naslednjim podizvajalcem, ki so zahtevali neposredno plačilo.</w:t>
      </w:r>
    </w:p>
    <w:p w14:paraId="0855F3BF" w14:textId="77777777" w:rsidR="00D7326A" w:rsidRDefault="00D7326A" w:rsidP="00D7326A">
      <w:pPr>
        <w:rPr>
          <w:rFonts w:ascii="Candara" w:hAnsi="Candara" w:cs="Arial"/>
          <w:sz w:val="19"/>
          <w:szCs w:val="19"/>
        </w:rPr>
      </w:pPr>
    </w:p>
    <w:p w14:paraId="695098AB" w14:textId="77777777" w:rsidR="00D7326A" w:rsidRDefault="00D7326A" w:rsidP="00D7326A">
      <w:pPr>
        <w:rPr>
          <w:rFonts w:ascii="Candara" w:hAnsi="Candara"/>
          <w:bCs/>
          <w:sz w:val="19"/>
          <w:szCs w:val="19"/>
        </w:rPr>
      </w:pPr>
    </w:p>
    <w:tbl>
      <w:tblPr>
        <w:tblStyle w:val="Tabelamrea"/>
        <w:tblW w:w="0" w:type="auto"/>
        <w:tblLook w:val="04A0" w:firstRow="1" w:lastRow="0" w:firstColumn="1" w:lastColumn="0" w:noHBand="0" w:noVBand="1"/>
      </w:tblPr>
      <w:tblGrid>
        <w:gridCol w:w="704"/>
        <w:gridCol w:w="8358"/>
      </w:tblGrid>
      <w:tr w:rsidR="00D7326A" w14:paraId="660E6C18" w14:textId="77777777" w:rsidTr="00D7326A">
        <w:tc>
          <w:tcPr>
            <w:tcW w:w="704" w:type="dxa"/>
          </w:tcPr>
          <w:p w14:paraId="082C04A4" w14:textId="61786395" w:rsidR="00D7326A" w:rsidRDefault="00D7326A" w:rsidP="00D7326A">
            <w:pPr>
              <w:rPr>
                <w:rFonts w:ascii="Candara" w:hAnsi="Candara"/>
                <w:bCs/>
                <w:sz w:val="19"/>
                <w:szCs w:val="19"/>
              </w:rPr>
            </w:pPr>
            <w:r>
              <w:rPr>
                <w:rFonts w:ascii="Candara" w:hAnsi="Candara"/>
                <w:bCs/>
                <w:sz w:val="19"/>
                <w:szCs w:val="19"/>
              </w:rPr>
              <w:t xml:space="preserve">Št. </w:t>
            </w:r>
          </w:p>
        </w:tc>
        <w:tc>
          <w:tcPr>
            <w:tcW w:w="8358" w:type="dxa"/>
          </w:tcPr>
          <w:p w14:paraId="1BBABDC2" w14:textId="20CF9306" w:rsidR="00D7326A" w:rsidRDefault="00D7326A" w:rsidP="00D7326A">
            <w:pPr>
              <w:rPr>
                <w:rFonts w:ascii="Candara" w:hAnsi="Candara"/>
                <w:bCs/>
                <w:sz w:val="19"/>
                <w:szCs w:val="19"/>
              </w:rPr>
            </w:pPr>
            <w:r>
              <w:rPr>
                <w:rFonts w:ascii="Candara" w:hAnsi="Candara"/>
                <w:bCs/>
                <w:sz w:val="19"/>
                <w:szCs w:val="19"/>
              </w:rPr>
              <w:t>Naziv in naslov podizvajalca</w:t>
            </w:r>
          </w:p>
        </w:tc>
      </w:tr>
      <w:tr w:rsidR="00D7326A" w14:paraId="3E4CD1CF" w14:textId="77777777" w:rsidTr="00D7326A">
        <w:tc>
          <w:tcPr>
            <w:tcW w:w="704" w:type="dxa"/>
          </w:tcPr>
          <w:p w14:paraId="5255C140" w14:textId="2F22C869" w:rsidR="00D7326A" w:rsidRDefault="00D7326A" w:rsidP="00D7326A">
            <w:pPr>
              <w:spacing w:line="480" w:lineRule="auto"/>
              <w:rPr>
                <w:rFonts w:ascii="Candara" w:hAnsi="Candara"/>
                <w:bCs/>
                <w:sz w:val="19"/>
                <w:szCs w:val="19"/>
              </w:rPr>
            </w:pPr>
            <w:r>
              <w:rPr>
                <w:rFonts w:ascii="Candara" w:hAnsi="Candara"/>
                <w:bCs/>
                <w:sz w:val="19"/>
                <w:szCs w:val="19"/>
              </w:rPr>
              <w:t>1.</w:t>
            </w:r>
          </w:p>
        </w:tc>
        <w:tc>
          <w:tcPr>
            <w:tcW w:w="8358" w:type="dxa"/>
          </w:tcPr>
          <w:p w14:paraId="3EE3A564" w14:textId="77777777" w:rsidR="00D7326A" w:rsidRDefault="00D7326A" w:rsidP="00D7326A">
            <w:pPr>
              <w:spacing w:line="480" w:lineRule="auto"/>
              <w:rPr>
                <w:rFonts w:ascii="Candara" w:hAnsi="Candara"/>
                <w:bCs/>
                <w:sz w:val="19"/>
                <w:szCs w:val="19"/>
              </w:rPr>
            </w:pPr>
          </w:p>
        </w:tc>
      </w:tr>
      <w:tr w:rsidR="00D7326A" w14:paraId="0A0C343D" w14:textId="77777777" w:rsidTr="00D7326A">
        <w:tc>
          <w:tcPr>
            <w:tcW w:w="704" w:type="dxa"/>
          </w:tcPr>
          <w:p w14:paraId="2419BBEE" w14:textId="189E95C2" w:rsidR="00D7326A" w:rsidRDefault="00D7326A" w:rsidP="00D7326A">
            <w:pPr>
              <w:spacing w:line="480" w:lineRule="auto"/>
              <w:rPr>
                <w:rFonts w:ascii="Candara" w:hAnsi="Candara"/>
                <w:bCs/>
                <w:sz w:val="19"/>
                <w:szCs w:val="19"/>
              </w:rPr>
            </w:pPr>
            <w:r>
              <w:rPr>
                <w:rFonts w:ascii="Candara" w:hAnsi="Candara"/>
                <w:bCs/>
                <w:sz w:val="19"/>
                <w:szCs w:val="19"/>
              </w:rPr>
              <w:t>2.</w:t>
            </w:r>
          </w:p>
        </w:tc>
        <w:tc>
          <w:tcPr>
            <w:tcW w:w="8358" w:type="dxa"/>
          </w:tcPr>
          <w:p w14:paraId="0A4B691D" w14:textId="77777777" w:rsidR="00D7326A" w:rsidRDefault="00D7326A" w:rsidP="00D7326A">
            <w:pPr>
              <w:spacing w:line="480" w:lineRule="auto"/>
              <w:rPr>
                <w:rFonts w:ascii="Candara" w:hAnsi="Candara"/>
                <w:bCs/>
                <w:sz w:val="19"/>
                <w:szCs w:val="19"/>
              </w:rPr>
            </w:pPr>
          </w:p>
        </w:tc>
      </w:tr>
      <w:tr w:rsidR="00D7326A" w14:paraId="25FF0161" w14:textId="77777777" w:rsidTr="00D7326A">
        <w:tc>
          <w:tcPr>
            <w:tcW w:w="704" w:type="dxa"/>
          </w:tcPr>
          <w:p w14:paraId="113CAC34" w14:textId="43394C9E" w:rsidR="00D7326A" w:rsidRDefault="00D7326A" w:rsidP="00D7326A">
            <w:pPr>
              <w:spacing w:line="480" w:lineRule="auto"/>
              <w:rPr>
                <w:rFonts w:ascii="Candara" w:hAnsi="Candara"/>
                <w:bCs/>
                <w:sz w:val="19"/>
                <w:szCs w:val="19"/>
              </w:rPr>
            </w:pPr>
            <w:r>
              <w:rPr>
                <w:rFonts w:ascii="Candara" w:hAnsi="Candara"/>
                <w:bCs/>
                <w:sz w:val="19"/>
                <w:szCs w:val="19"/>
              </w:rPr>
              <w:t>3.</w:t>
            </w:r>
          </w:p>
        </w:tc>
        <w:tc>
          <w:tcPr>
            <w:tcW w:w="8358" w:type="dxa"/>
          </w:tcPr>
          <w:p w14:paraId="5FA70887" w14:textId="77777777" w:rsidR="00D7326A" w:rsidRDefault="00D7326A" w:rsidP="00D7326A">
            <w:pPr>
              <w:spacing w:line="480" w:lineRule="auto"/>
              <w:rPr>
                <w:rFonts w:ascii="Candara" w:hAnsi="Candara"/>
                <w:bCs/>
                <w:sz w:val="19"/>
                <w:szCs w:val="19"/>
              </w:rPr>
            </w:pPr>
          </w:p>
        </w:tc>
      </w:tr>
    </w:tbl>
    <w:p w14:paraId="0D7586B8" w14:textId="77777777" w:rsidR="00D7326A" w:rsidRDefault="00D7326A" w:rsidP="00D7326A">
      <w:pPr>
        <w:rPr>
          <w:rFonts w:ascii="Candara" w:hAnsi="Candara"/>
          <w:bCs/>
          <w:sz w:val="19"/>
          <w:szCs w:val="19"/>
        </w:rPr>
      </w:pPr>
    </w:p>
    <w:p w14:paraId="411D9059" w14:textId="77777777" w:rsidR="0079051A" w:rsidRDefault="0079051A" w:rsidP="0079051A">
      <w:pPr>
        <w:jc w:val="left"/>
        <w:rPr>
          <w:rFonts w:ascii="Candara" w:hAnsi="Candara" w:cs="Arial"/>
          <w:sz w:val="19"/>
          <w:szCs w:val="19"/>
        </w:rPr>
      </w:pPr>
    </w:p>
    <w:p w14:paraId="058EDF20" w14:textId="77777777" w:rsidR="00D7326A" w:rsidRDefault="00D7326A" w:rsidP="0079051A">
      <w:pPr>
        <w:jc w:val="left"/>
        <w:rPr>
          <w:rFonts w:ascii="Candara" w:hAnsi="Candara" w:cs="Arial"/>
          <w:sz w:val="19"/>
          <w:szCs w:val="19"/>
        </w:rPr>
      </w:pPr>
    </w:p>
    <w:p w14:paraId="6F53D9C8" w14:textId="77777777" w:rsidR="00D7326A" w:rsidRDefault="00D7326A" w:rsidP="00D7326A">
      <w:pPr>
        <w:spacing w:line="276" w:lineRule="auto"/>
        <w:rPr>
          <w:rFonts w:ascii="Candara" w:hAnsi="Candara"/>
          <w:bCs/>
          <w:sz w:val="19"/>
          <w:szCs w:val="19"/>
        </w:rPr>
      </w:pPr>
    </w:p>
    <w:p w14:paraId="7ED6D3B3" w14:textId="77777777" w:rsidR="00D7326A" w:rsidRPr="00F27121" w:rsidRDefault="00D7326A" w:rsidP="00D7326A">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D7326A" w:rsidRPr="00F27121" w14:paraId="74A35ED2" w14:textId="77777777" w:rsidTr="00BE297F">
        <w:tc>
          <w:tcPr>
            <w:tcW w:w="3020" w:type="dxa"/>
          </w:tcPr>
          <w:p w14:paraId="12847896"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7F12BE06" w14:textId="77777777" w:rsidR="00D7326A" w:rsidRPr="00F27121" w:rsidRDefault="00D7326A" w:rsidP="00BE297F">
            <w:pPr>
              <w:spacing w:line="276" w:lineRule="auto"/>
              <w:jc w:val="center"/>
              <w:rPr>
                <w:rFonts w:ascii="Candara" w:hAnsi="Candara" w:cs="Arial"/>
                <w:sz w:val="19"/>
                <w:szCs w:val="19"/>
              </w:rPr>
            </w:pPr>
          </w:p>
          <w:p w14:paraId="0D10DA7A"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A9A3C2E" w14:textId="77777777" w:rsidR="00D7326A" w:rsidRPr="00F27121" w:rsidRDefault="00D7326A" w:rsidP="00BE297F">
            <w:pPr>
              <w:spacing w:line="276" w:lineRule="auto"/>
              <w:jc w:val="center"/>
              <w:rPr>
                <w:rFonts w:ascii="Candara" w:hAnsi="Candara" w:cs="Arial"/>
                <w:sz w:val="19"/>
                <w:szCs w:val="19"/>
              </w:rPr>
            </w:pPr>
            <w:r>
              <w:rPr>
                <w:rFonts w:ascii="Candara" w:hAnsi="Candara" w:cs="Arial"/>
                <w:sz w:val="19"/>
                <w:szCs w:val="19"/>
              </w:rPr>
              <w:t>žig</w:t>
            </w:r>
          </w:p>
        </w:tc>
        <w:tc>
          <w:tcPr>
            <w:tcW w:w="3822" w:type="dxa"/>
            <w:vMerge w:val="restart"/>
          </w:tcPr>
          <w:p w14:paraId="6A03A3F3" w14:textId="2E340DCE" w:rsidR="00D7326A" w:rsidRDefault="00D7326A" w:rsidP="00BE297F">
            <w:pPr>
              <w:spacing w:line="276" w:lineRule="auto"/>
              <w:jc w:val="center"/>
              <w:rPr>
                <w:rFonts w:ascii="Candara" w:hAnsi="Candara" w:cs="Arial"/>
                <w:sz w:val="19"/>
                <w:szCs w:val="19"/>
              </w:rPr>
            </w:pPr>
            <w:r>
              <w:rPr>
                <w:rFonts w:ascii="Candara" w:hAnsi="Candara" w:cs="Arial"/>
                <w:sz w:val="19"/>
                <w:szCs w:val="19"/>
              </w:rPr>
              <w:t>odgovorna oseba ponudnika</w:t>
            </w:r>
            <w:r w:rsidRPr="00F27121">
              <w:rPr>
                <w:rFonts w:ascii="Candara" w:hAnsi="Candara" w:cs="Arial"/>
                <w:sz w:val="19"/>
                <w:szCs w:val="19"/>
              </w:rPr>
              <w:t xml:space="preserve"> </w:t>
            </w:r>
          </w:p>
          <w:p w14:paraId="28B5890E"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in podpis</w:t>
            </w:r>
          </w:p>
          <w:p w14:paraId="5757A784" w14:textId="77777777" w:rsidR="00D7326A" w:rsidRPr="00F27121" w:rsidRDefault="00D7326A" w:rsidP="00BE297F">
            <w:pPr>
              <w:spacing w:line="276" w:lineRule="auto"/>
              <w:rPr>
                <w:rFonts w:ascii="Candara" w:hAnsi="Candara" w:cs="Arial"/>
                <w:sz w:val="19"/>
                <w:szCs w:val="19"/>
              </w:rPr>
            </w:pPr>
          </w:p>
          <w:p w14:paraId="58C24D17" w14:textId="77777777" w:rsidR="00D7326A" w:rsidRPr="00F27121" w:rsidRDefault="00D7326A" w:rsidP="00BE297F">
            <w:pPr>
              <w:spacing w:line="276" w:lineRule="auto"/>
              <w:rPr>
                <w:rFonts w:ascii="Candara" w:hAnsi="Candara" w:cs="Arial"/>
                <w:sz w:val="19"/>
                <w:szCs w:val="19"/>
              </w:rPr>
            </w:pPr>
          </w:p>
          <w:p w14:paraId="311458E7"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D7326A" w:rsidRPr="00F27121" w14:paraId="5A0EEF48" w14:textId="77777777" w:rsidTr="00BE297F">
        <w:tc>
          <w:tcPr>
            <w:tcW w:w="3020" w:type="dxa"/>
          </w:tcPr>
          <w:p w14:paraId="3A799460"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653E0AE7" w14:textId="77777777" w:rsidR="00D7326A" w:rsidRPr="00F27121" w:rsidRDefault="00D7326A" w:rsidP="00BE297F">
            <w:pPr>
              <w:spacing w:line="276" w:lineRule="auto"/>
              <w:jc w:val="center"/>
              <w:rPr>
                <w:rFonts w:ascii="Candara" w:hAnsi="Candara" w:cs="Arial"/>
                <w:sz w:val="19"/>
                <w:szCs w:val="19"/>
              </w:rPr>
            </w:pPr>
          </w:p>
          <w:p w14:paraId="18352C91" w14:textId="77777777" w:rsidR="00D7326A" w:rsidRPr="00F27121" w:rsidRDefault="00D7326A"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4AFB78B0" w14:textId="77777777" w:rsidR="00D7326A" w:rsidRPr="00F27121" w:rsidRDefault="00D7326A" w:rsidP="00BE297F">
            <w:pPr>
              <w:spacing w:line="276" w:lineRule="auto"/>
              <w:rPr>
                <w:rFonts w:ascii="Candara" w:hAnsi="Candara" w:cs="Arial"/>
                <w:sz w:val="19"/>
                <w:szCs w:val="19"/>
              </w:rPr>
            </w:pPr>
          </w:p>
        </w:tc>
        <w:tc>
          <w:tcPr>
            <w:tcW w:w="3822" w:type="dxa"/>
            <w:vMerge/>
          </w:tcPr>
          <w:p w14:paraId="2C51D2C1" w14:textId="77777777" w:rsidR="00D7326A" w:rsidRPr="00F27121" w:rsidRDefault="00D7326A" w:rsidP="00BE297F">
            <w:pPr>
              <w:spacing w:line="276" w:lineRule="auto"/>
              <w:rPr>
                <w:rFonts w:ascii="Candara" w:hAnsi="Candara" w:cs="Arial"/>
                <w:sz w:val="19"/>
                <w:szCs w:val="19"/>
              </w:rPr>
            </w:pPr>
          </w:p>
        </w:tc>
      </w:tr>
    </w:tbl>
    <w:p w14:paraId="39A49083" w14:textId="77777777" w:rsidR="0079051A" w:rsidRDefault="0079051A" w:rsidP="0079051A">
      <w:pPr>
        <w:jc w:val="left"/>
        <w:rPr>
          <w:rFonts w:ascii="Candara" w:hAnsi="Candara" w:cs="Arial"/>
          <w:sz w:val="19"/>
          <w:szCs w:val="19"/>
        </w:rPr>
      </w:pPr>
    </w:p>
    <w:p w14:paraId="55886632" w14:textId="77777777" w:rsidR="00D7326A" w:rsidRDefault="00D7326A" w:rsidP="0079051A">
      <w:pPr>
        <w:jc w:val="left"/>
        <w:rPr>
          <w:rFonts w:ascii="Candara" w:hAnsi="Candara" w:cs="Arial"/>
          <w:sz w:val="19"/>
          <w:szCs w:val="19"/>
        </w:rPr>
      </w:pPr>
    </w:p>
    <w:p w14:paraId="6B3D6DAA" w14:textId="77777777" w:rsidR="00D7326A" w:rsidRDefault="00D7326A" w:rsidP="0079051A">
      <w:pPr>
        <w:jc w:val="left"/>
        <w:rPr>
          <w:rFonts w:ascii="Candara" w:hAnsi="Candara" w:cs="Arial"/>
          <w:sz w:val="19"/>
          <w:szCs w:val="19"/>
        </w:rPr>
      </w:pPr>
    </w:p>
    <w:p w14:paraId="09F8659B" w14:textId="77777777" w:rsidR="00D7326A" w:rsidRDefault="00D7326A" w:rsidP="0079051A">
      <w:pPr>
        <w:jc w:val="left"/>
        <w:rPr>
          <w:rFonts w:ascii="Candara" w:hAnsi="Candara" w:cs="Arial"/>
          <w:sz w:val="19"/>
          <w:szCs w:val="19"/>
        </w:rPr>
      </w:pPr>
    </w:p>
    <w:p w14:paraId="5EB36E8B" w14:textId="77777777" w:rsidR="00D7326A" w:rsidRDefault="00D7326A" w:rsidP="0079051A">
      <w:pPr>
        <w:jc w:val="left"/>
        <w:rPr>
          <w:rFonts w:ascii="Candara" w:hAnsi="Candara" w:cs="Arial"/>
          <w:sz w:val="19"/>
          <w:szCs w:val="19"/>
        </w:rPr>
      </w:pPr>
    </w:p>
    <w:p w14:paraId="5C861A4C" w14:textId="77777777" w:rsidR="00D7326A" w:rsidRDefault="00D7326A" w:rsidP="0079051A">
      <w:pPr>
        <w:jc w:val="left"/>
        <w:rPr>
          <w:rFonts w:ascii="Candara" w:hAnsi="Candara" w:cs="Arial"/>
          <w:sz w:val="19"/>
          <w:szCs w:val="19"/>
        </w:rPr>
      </w:pPr>
    </w:p>
    <w:p w14:paraId="1D590832" w14:textId="77777777" w:rsidR="00D7326A" w:rsidRDefault="00D7326A" w:rsidP="0079051A">
      <w:pPr>
        <w:jc w:val="left"/>
        <w:rPr>
          <w:rFonts w:ascii="Candara" w:hAnsi="Candara" w:cs="Arial"/>
          <w:sz w:val="19"/>
          <w:szCs w:val="19"/>
        </w:rPr>
      </w:pPr>
    </w:p>
    <w:p w14:paraId="300EC90D" w14:textId="77777777" w:rsidR="00D7326A" w:rsidRDefault="00D7326A" w:rsidP="0079051A">
      <w:pPr>
        <w:jc w:val="left"/>
        <w:rPr>
          <w:rFonts w:ascii="Candara" w:hAnsi="Candara" w:cs="Arial"/>
          <w:sz w:val="19"/>
          <w:szCs w:val="19"/>
        </w:rPr>
      </w:pPr>
    </w:p>
    <w:p w14:paraId="3D1666A4" w14:textId="77777777" w:rsidR="00D7326A" w:rsidRDefault="00D7326A" w:rsidP="0079051A">
      <w:pPr>
        <w:jc w:val="left"/>
        <w:rPr>
          <w:rFonts w:ascii="Candara" w:hAnsi="Candara" w:cs="Arial"/>
          <w:sz w:val="19"/>
          <w:szCs w:val="19"/>
        </w:rPr>
      </w:pPr>
    </w:p>
    <w:p w14:paraId="21993498" w14:textId="77777777" w:rsidR="00D7326A" w:rsidRDefault="00D7326A" w:rsidP="0079051A">
      <w:pPr>
        <w:jc w:val="left"/>
        <w:rPr>
          <w:rFonts w:ascii="Candara" w:hAnsi="Candara" w:cs="Arial"/>
          <w:sz w:val="19"/>
          <w:szCs w:val="19"/>
        </w:rPr>
      </w:pPr>
    </w:p>
    <w:p w14:paraId="7C141AD7" w14:textId="77777777" w:rsidR="00D7326A" w:rsidRDefault="00D7326A" w:rsidP="0079051A">
      <w:pPr>
        <w:jc w:val="left"/>
        <w:rPr>
          <w:rFonts w:ascii="Candara" w:hAnsi="Candara" w:cs="Arial"/>
          <w:sz w:val="19"/>
          <w:szCs w:val="19"/>
        </w:rPr>
      </w:pPr>
    </w:p>
    <w:p w14:paraId="562FF424" w14:textId="77777777" w:rsidR="00D7326A" w:rsidRDefault="00D7326A" w:rsidP="0079051A">
      <w:pPr>
        <w:jc w:val="left"/>
        <w:rPr>
          <w:rFonts w:ascii="Candara" w:hAnsi="Candara" w:cs="Arial"/>
          <w:sz w:val="19"/>
          <w:szCs w:val="19"/>
        </w:rPr>
      </w:pPr>
    </w:p>
    <w:p w14:paraId="4A3567D5" w14:textId="5CC5E4A0" w:rsidR="00D7326A" w:rsidRPr="00CD40CE" w:rsidRDefault="00D7326A" w:rsidP="00D7326A">
      <w:pPr>
        <w:autoSpaceDE w:val="0"/>
        <w:autoSpaceDN w:val="0"/>
        <w:adjustRightInd w:val="0"/>
        <w:spacing w:line="276" w:lineRule="auto"/>
        <w:rPr>
          <w:rFonts w:ascii="Candara" w:hAnsi="Candara" w:cs="Calibri"/>
          <w:bCs/>
          <w:i/>
          <w:iCs/>
          <w:sz w:val="16"/>
          <w:szCs w:val="16"/>
        </w:rPr>
      </w:pPr>
      <w:r w:rsidRPr="00CD40CE">
        <w:rPr>
          <w:rFonts w:ascii="Candara" w:hAnsi="Candara" w:cs="Calibri"/>
          <w:bCs/>
          <w:i/>
          <w:iCs/>
          <w:sz w:val="16"/>
          <w:szCs w:val="16"/>
        </w:rPr>
        <w:t>*Opo</w:t>
      </w:r>
      <w:r>
        <w:rPr>
          <w:rFonts w:ascii="Candara" w:hAnsi="Candara" w:cs="Calibri"/>
          <w:bCs/>
          <w:i/>
          <w:iCs/>
          <w:sz w:val="16"/>
          <w:szCs w:val="16"/>
        </w:rPr>
        <w:t>mba</w:t>
      </w:r>
      <w:r w:rsidRPr="00CD40CE">
        <w:rPr>
          <w:rFonts w:ascii="Candara" w:hAnsi="Candara" w:cs="Calibri"/>
          <w:bCs/>
          <w:i/>
          <w:iCs/>
          <w:sz w:val="16"/>
          <w:szCs w:val="16"/>
        </w:rPr>
        <w:t xml:space="preserve">: </w:t>
      </w:r>
      <w:r>
        <w:rPr>
          <w:rFonts w:ascii="Candara" w:hAnsi="Candara" w:cs="Calibri"/>
          <w:bCs/>
          <w:i/>
          <w:iCs/>
          <w:sz w:val="16"/>
          <w:szCs w:val="16"/>
        </w:rPr>
        <w:t>ponudnik v obrazec vpiše vse podizvajalce, ki so zahtevali neposredno plačilo</w:t>
      </w:r>
    </w:p>
    <w:p w14:paraId="0732FD8B" w14:textId="77777777" w:rsidR="00D7326A" w:rsidRDefault="00D7326A" w:rsidP="0079051A">
      <w:pPr>
        <w:jc w:val="left"/>
        <w:rPr>
          <w:rFonts w:ascii="Candara" w:hAnsi="Candara" w:cs="Arial"/>
          <w:sz w:val="19"/>
          <w:szCs w:val="19"/>
        </w:rPr>
      </w:pPr>
    </w:p>
    <w:p w14:paraId="3E0174EA" w14:textId="1AE46F8B" w:rsidR="00473FAA" w:rsidRDefault="00473FAA" w:rsidP="00473FAA">
      <w:pPr>
        <w:jc w:val="right"/>
        <w:rPr>
          <w:rFonts w:ascii="Candara" w:hAnsi="Candara" w:cs="Arial"/>
          <w:sz w:val="19"/>
          <w:szCs w:val="19"/>
        </w:rPr>
      </w:pPr>
      <w:r>
        <w:rPr>
          <w:rFonts w:ascii="Candara" w:hAnsi="Candara" w:cs="Arial"/>
          <w:sz w:val="19"/>
          <w:szCs w:val="19"/>
        </w:rPr>
        <w:lastRenderedPageBreak/>
        <w:t>OBR-6</w:t>
      </w:r>
    </w:p>
    <w:tbl>
      <w:tblPr>
        <w:tblStyle w:val="Seznamvtabeli2"/>
        <w:tblW w:w="0" w:type="auto"/>
        <w:shd w:val="clear" w:color="auto" w:fill="FFFFFF" w:themeFill="background1"/>
        <w:tblLook w:val="04A0" w:firstRow="1" w:lastRow="0" w:firstColumn="1" w:lastColumn="0" w:noHBand="0" w:noVBand="1"/>
      </w:tblPr>
      <w:tblGrid>
        <w:gridCol w:w="9062"/>
      </w:tblGrid>
      <w:tr w:rsidR="00473FAA" w:rsidRPr="001D3BA4" w14:paraId="7C1659F7"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58EF0781" w14:textId="77777777" w:rsidR="00473FAA" w:rsidRPr="001D3BA4" w:rsidRDefault="00473FAA" w:rsidP="00BE297F">
            <w:pPr>
              <w:jc w:val="center"/>
              <w:rPr>
                <w:rFonts w:ascii="Candara" w:hAnsi="Candara" w:cs="Arial"/>
                <w:b w:val="0"/>
                <w:szCs w:val="22"/>
              </w:rPr>
            </w:pPr>
          </w:p>
          <w:p w14:paraId="64FFB92D" w14:textId="7C7E2A4D" w:rsidR="00473FAA" w:rsidRPr="001D3BA4" w:rsidRDefault="00473FAA" w:rsidP="00BE297F">
            <w:pPr>
              <w:jc w:val="left"/>
              <w:rPr>
                <w:rFonts w:ascii="Candara" w:hAnsi="Candara" w:cs="Arial"/>
                <w:szCs w:val="22"/>
              </w:rPr>
            </w:pPr>
            <w:r>
              <w:rPr>
                <w:rFonts w:ascii="Candara" w:hAnsi="Candara" w:cs="Arial"/>
                <w:szCs w:val="22"/>
              </w:rPr>
              <w:t>IZJAVA O SPOSOBNOSTI ZA IZVEDBO POSLA V GARANCIJSKEM ROKU</w:t>
            </w:r>
          </w:p>
          <w:p w14:paraId="416FE0F8" w14:textId="77777777" w:rsidR="00473FAA" w:rsidRPr="001D3BA4" w:rsidRDefault="00473FAA" w:rsidP="00BE297F">
            <w:pPr>
              <w:jc w:val="center"/>
              <w:rPr>
                <w:rFonts w:ascii="Candara" w:hAnsi="Candara" w:cs="Arial"/>
                <w:b w:val="0"/>
                <w:szCs w:val="22"/>
              </w:rPr>
            </w:pPr>
          </w:p>
        </w:tc>
      </w:tr>
    </w:tbl>
    <w:p w14:paraId="00864AB3" w14:textId="77777777" w:rsidR="00473FAA" w:rsidRPr="0041495F" w:rsidRDefault="00473FAA" w:rsidP="00473FAA">
      <w:pPr>
        <w:rPr>
          <w:rFonts w:ascii="Candara" w:hAnsi="Candara" w:cs="Arial"/>
          <w:b/>
          <w:sz w:val="16"/>
          <w:szCs w:val="16"/>
        </w:rPr>
      </w:pPr>
    </w:p>
    <w:p w14:paraId="3AEC7325" w14:textId="77777777" w:rsidR="00473FAA" w:rsidRDefault="00473FAA" w:rsidP="00473FAA">
      <w:pPr>
        <w:spacing w:line="276" w:lineRule="auto"/>
        <w:rPr>
          <w:rFonts w:ascii="Candara" w:hAnsi="Candara"/>
          <w:bCs/>
          <w:sz w:val="19"/>
          <w:szCs w:val="19"/>
        </w:rPr>
      </w:pPr>
    </w:p>
    <w:p w14:paraId="1C0A1C2D" w14:textId="77777777" w:rsidR="00473FAA" w:rsidRDefault="00473FAA" w:rsidP="00473FAA">
      <w:pPr>
        <w:spacing w:line="276" w:lineRule="auto"/>
        <w:rPr>
          <w:rFonts w:ascii="Candara" w:hAnsi="Candara"/>
          <w:bCs/>
          <w:sz w:val="19"/>
          <w:szCs w:val="19"/>
        </w:rPr>
      </w:pPr>
      <w:r>
        <w:rPr>
          <w:rFonts w:ascii="Candara" w:hAnsi="Candara"/>
          <w:bCs/>
          <w:sz w:val="19"/>
          <w:szCs w:val="19"/>
        </w:rPr>
        <w:t xml:space="preserve">Predmet javnega naročila:    </w:t>
      </w:r>
      <w:r w:rsidRPr="00D7326A">
        <w:rPr>
          <w:rFonts w:ascii="Candara" w:hAnsi="Candara"/>
          <w:b/>
          <w:bCs/>
          <w:sz w:val="20"/>
          <w:szCs w:val="20"/>
        </w:rPr>
        <w:t xml:space="preserve">Dobava, montaža in zagon </w:t>
      </w:r>
      <w:proofErr w:type="spellStart"/>
      <w:r w:rsidRPr="00D7326A">
        <w:rPr>
          <w:rFonts w:ascii="Candara" w:hAnsi="Candara"/>
          <w:b/>
          <w:bCs/>
          <w:sz w:val="20"/>
          <w:szCs w:val="20"/>
        </w:rPr>
        <w:t>fotonapetostnih</w:t>
      </w:r>
      <w:proofErr w:type="spellEnd"/>
      <w:r w:rsidRPr="00D7326A">
        <w:rPr>
          <w:rFonts w:ascii="Candara" w:hAnsi="Candara"/>
          <w:b/>
          <w:bCs/>
          <w:sz w:val="20"/>
          <w:szCs w:val="20"/>
        </w:rPr>
        <w:t xml:space="preserve"> modulov</w:t>
      </w:r>
    </w:p>
    <w:p w14:paraId="4AE79F19" w14:textId="77777777" w:rsidR="00473FAA" w:rsidRDefault="00473FAA" w:rsidP="00473FAA">
      <w:pPr>
        <w:spacing w:line="276" w:lineRule="auto"/>
        <w:rPr>
          <w:rFonts w:ascii="Candara" w:hAnsi="Candara"/>
          <w:bCs/>
          <w:sz w:val="19"/>
          <w:szCs w:val="19"/>
        </w:rPr>
      </w:pPr>
    </w:p>
    <w:p w14:paraId="32CF5720" w14:textId="77777777" w:rsidR="00473FAA" w:rsidRDefault="00473FAA" w:rsidP="00473FAA">
      <w:pPr>
        <w:spacing w:line="276" w:lineRule="auto"/>
        <w:rPr>
          <w:rFonts w:ascii="Candara" w:hAnsi="Candara"/>
          <w:bCs/>
          <w:sz w:val="19"/>
          <w:szCs w:val="19"/>
        </w:rPr>
      </w:pPr>
      <w:r>
        <w:rPr>
          <w:rFonts w:ascii="Candara" w:hAnsi="Candara"/>
          <w:bCs/>
          <w:sz w:val="19"/>
          <w:szCs w:val="19"/>
        </w:rPr>
        <w:t>Ponudnik:</w:t>
      </w:r>
    </w:p>
    <w:p w14:paraId="574E46AF" w14:textId="77777777" w:rsidR="00473FAA" w:rsidRDefault="00473FAA" w:rsidP="00473FAA">
      <w:pPr>
        <w:spacing w:line="276" w:lineRule="auto"/>
        <w:rPr>
          <w:rFonts w:ascii="Candara" w:hAnsi="Candara"/>
          <w:bCs/>
          <w:sz w:val="19"/>
          <w:szCs w:val="19"/>
        </w:rPr>
      </w:pPr>
    </w:p>
    <w:p w14:paraId="70FA7C2A" w14:textId="77777777" w:rsidR="00473FAA" w:rsidRDefault="00473FAA" w:rsidP="00473FA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547A5A3B" w14:textId="77777777" w:rsidR="00473FAA" w:rsidRPr="00AF4C5D" w:rsidRDefault="00473FAA" w:rsidP="00473FAA">
      <w:pPr>
        <w:spacing w:line="276" w:lineRule="auto"/>
        <w:jc w:val="center"/>
        <w:rPr>
          <w:rFonts w:ascii="Candara" w:hAnsi="Candara"/>
          <w:bCs/>
          <w:sz w:val="14"/>
          <w:szCs w:val="14"/>
        </w:rPr>
      </w:pPr>
      <w:r w:rsidRPr="00AF4C5D">
        <w:rPr>
          <w:rFonts w:ascii="Candara" w:hAnsi="Candara"/>
          <w:bCs/>
          <w:sz w:val="14"/>
          <w:szCs w:val="14"/>
        </w:rPr>
        <w:t>(naziv ponudnika)</w:t>
      </w:r>
    </w:p>
    <w:p w14:paraId="74E476C0" w14:textId="77777777" w:rsidR="00473FAA" w:rsidRPr="00AF4C5D" w:rsidRDefault="00473FAA" w:rsidP="00473FAA">
      <w:pPr>
        <w:spacing w:line="276" w:lineRule="auto"/>
        <w:jc w:val="center"/>
        <w:rPr>
          <w:rFonts w:ascii="Candara" w:hAnsi="Candara"/>
          <w:bCs/>
          <w:sz w:val="19"/>
          <w:szCs w:val="19"/>
        </w:rPr>
      </w:pPr>
    </w:p>
    <w:p w14:paraId="7BACA479" w14:textId="77777777" w:rsidR="00473FAA" w:rsidRDefault="00473FAA" w:rsidP="00473FA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292EB88F" w14:textId="77777777" w:rsidR="00473FAA" w:rsidRPr="00AF4C5D" w:rsidRDefault="00473FAA" w:rsidP="00473FAA">
      <w:pPr>
        <w:spacing w:line="276" w:lineRule="auto"/>
        <w:jc w:val="center"/>
        <w:rPr>
          <w:rFonts w:ascii="Candara" w:hAnsi="Candara"/>
          <w:bCs/>
          <w:sz w:val="14"/>
          <w:szCs w:val="14"/>
        </w:rPr>
      </w:pPr>
      <w:r w:rsidRPr="00AF4C5D">
        <w:rPr>
          <w:rFonts w:ascii="Candara" w:hAnsi="Candara"/>
          <w:bCs/>
          <w:sz w:val="14"/>
          <w:szCs w:val="14"/>
        </w:rPr>
        <w:t>(naslov ponudnika)</w:t>
      </w:r>
    </w:p>
    <w:p w14:paraId="006B1082" w14:textId="77777777" w:rsidR="00473FAA" w:rsidRDefault="00473FAA" w:rsidP="00473FAA">
      <w:pPr>
        <w:spacing w:line="276" w:lineRule="auto"/>
        <w:rPr>
          <w:rFonts w:ascii="Candara" w:hAnsi="Candara"/>
          <w:bCs/>
          <w:sz w:val="19"/>
          <w:szCs w:val="19"/>
        </w:rPr>
      </w:pPr>
    </w:p>
    <w:p w14:paraId="2664F470" w14:textId="07A3BD6A" w:rsidR="00473FAA" w:rsidRDefault="00473FAA" w:rsidP="00473FAA">
      <w:pPr>
        <w:spacing w:line="276" w:lineRule="auto"/>
        <w:rPr>
          <w:rFonts w:ascii="Candara" w:hAnsi="Candara"/>
          <w:bCs/>
          <w:sz w:val="19"/>
          <w:szCs w:val="19"/>
        </w:rPr>
      </w:pPr>
      <w:r>
        <w:rPr>
          <w:rFonts w:ascii="Candara" w:hAnsi="Candara"/>
          <w:bCs/>
          <w:sz w:val="19"/>
          <w:szCs w:val="19"/>
        </w:rPr>
        <w:t>Pod kazensko in materialno odgovornostjo</w:t>
      </w:r>
    </w:p>
    <w:p w14:paraId="161ECE7E" w14:textId="77777777" w:rsidR="00473FAA" w:rsidRDefault="00473FAA" w:rsidP="00473FAA">
      <w:pPr>
        <w:spacing w:line="276" w:lineRule="auto"/>
        <w:rPr>
          <w:rFonts w:ascii="Candara" w:hAnsi="Candara"/>
          <w:bCs/>
          <w:sz w:val="19"/>
          <w:szCs w:val="19"/>
        </w:rPr>
      </w:pPr>
    </w:p>
    <w:p w14:paraId="73EAA84F" w14:textId="53DDD0D5" w:rsidR="00473FAA" w:rsidRPr="00473FAA" w:rsidRDefault="00473FAA" w:rsidP="00473FAA">
      <w:pPr>
        <w:spacing w:line="276" w:lineRule="auto"/>
        <w:jc w:val="center"/>
        <w:rPr>
          <w:rFonts w:ascii="Candara" w:hAnsi="Candara"/>
          <w:b/>
          <w:sz w:val="20"/>
          <w:szCs w:val="20"/>
        </w:rPr>
      </w:pPr>
      <w:r w:rsidRPr="00473FAA">
        <w:rPr>
          <w:rFonts w:ascii="Candara" w:hAnsi="Candara"/>
          <w:b/>
          <w:sz w:val="20"/>
          <w:szCs w:val="20"/>
        </w:rPr>
        <w:t>izjavljamo,</w:t>
      </w:r>
    </w:p>
    <w:p w14:paraId="5BDF903F" w14:textId="77777777" w:rsidR="00473FAA" w:rsidRDefault="00473FAA" w:rsidP="00473FAA">
      <w:pPr>
        <w:spacing w:line="276" w:lineRule="auto"/>
        <w:rPr>
          <w:rFonts w:ascii="Candara" w:hAnsi="Candara"/>
          <w:bCs/>
          <w:sz w:val="19"/>
          <w:szCs w:val="19"/>
        </w:rPr>
      </w:pPr>
    </w:p>
    <w:p w14:paraId="62E74E4A" w14:textId="4A0FEF73" w:rsidR="00473FAA" w:rsidRPr="00473FAA" w:rsidRDefault="00473FAA" w:rsidP="00473FAA">
      <w:pPr>
        <w:pStyle w:val="Odstavekseznama"/>
        <w:numPr>
          <w:ilvl w:val="0"/>
          <w:numId w:val="28"/>
        </w:numPr>
        <w:spacing w:line="360" w:lineRule="auto"/>
        <w:rPr>
          <w:rFonts w:ascii="Candara" w:hAnsi="Candara"/>
          <w:bCs/>
          <w:sz w:val="19"/>
          <w:szCs w:val="19"/>
        </w:rPr>
      </w:pPr>
      <w:r>
        <w:rPr>
          <w:rFonts w:ascii="Candara" w:hAnsi="Candara"/>
          <w:bCs/>
          <w:sz w:val="19"/>
          <w:szCs w:val="19"/>
        </w:rPr>
        <w:t>d</w:t>
      </w:r>
      <w:r w:rsidRPr="00473FAA">
        <w:rPr>
          <w:rFonts w:ascii="Candara" w:hAnsi="Candara"/>
          <w:bCs/>
          <w:sz w:val="19"/>
          <w:szCs w:val="19"/>
        </w:rPr>
        <w:t>a smo tehnično in strokovno sposobni izvesti predmetno javno naročilo,</w:t>
      </w:r>
    </w:p>
    <w:p w14:paraId="518493EE" w14:textId="605BD11E" w:rsidR="00473FAA" w:rsidRPr="00473FAA" w:rsidRDefault="00473FAA" w:rsidP="00473FAA">
      <w:pPr>
        <w:pStyle w:val="Odstavekseznama"/>
        <w:numPr>
          <w:ilvl w:val="0"/>
          <w:numId w:val="28"/>
        </w:numPr>
        <w:spacing w:line="360" w:lineRule="auto"/>
        <w:rPr>
          <w:rFonts w:ascii="Candara" w:hAnsi="Candara"/>
          <w:bCs/>
          <w:sz w:val="19"/>
          <w:szCs w:val="19"/>
        </w:rPr>
      </w:pPr>
      <w:r>
        <w:rPr>
          <w:rFonts w:ascii="Candara" w:hAnsi="Candara"/>
          <w:bCs/>
          <w:sz w:val="19"/>
          <w:szCs w:val="19"/>
        </w:rPr>
        <w:t>d</w:t>
      </w:r>
      <w:r w:rsidRPr="00473FAA">
        <w:rPr>
          <w:rFonts w:ascii="Candara" w:hAnsi="Candara"/>
          <w:bCs/>
          <w:sz w:val="19"/>
          <w:szCs w:val="19"/>
        </w:rPr>
        <w:t xml:space="preserve">a zagotavljamo garancijo </w:t>
      </w:r>
      <w:r w:rsidRPr="00BE3825">
        <w:rPr>
          <w:rFonts w:ascii="Candara" w:hAnsi="Candara"/>
          <w:bCs/>
          <w:sz w:val="19"/>
          <w:szCs w:val="19"/>
        </w:rPr>
        <w:t xml:space="preserve">najmanj </w:t>
      </w:r>
      <w:r w:rsidR="00E66B8E">
        <w:rPr>
          <w:rFonts w:ascii="Candara" w:hAnsi="Candara"/>
          <w:bCs/>
          <w:sz w:val="19"/>
          <w:szCs w:val="19"/>
        </w:rPr>
        <w:t>10</w:t>
      </w:r>
      <w:r w:rsidRPr="00BE3825">
        <w:rPr>
          <w:rFonts w:ascii="Candara" w:hAnsi="Candara"/>
          <w:bCs/>
          <w:sz w:val="19"/>
          <w:szCs w:val="19"/>
        </w:rPr>
        <w:t xml:space="preserve"> let za </w:t>
      </w:r>
      <w:r w:rsidRPr="00473FAA">
        <w:rPr>
          <w:rFonts w:ascii="Candara" w:hAnsi="Candara"/>
          <w:bCs/>
          <w:sz w:val="19"/>
          <w:szCs w:val="19"/>
        </w:rPr>
        <w:t>kakovost vseh izvedenih del,</w:t>
      </w:r>
    </w:p>
    <w:p w14:paraId="42B46555" w14:textId="537F76AB" w:rsidR="00473FAA" w:rsidRPr="00473FAA" w:rsidRDefault="00473FAA" w:rsidP="00473FAA">
      <w:pPr>
        <w:pStyle w:val="Odstavekseznama"/>
        <w:numPr>
          <w:ilvl w:val="0"/>
          <w:numId w:val="28"/>
        </w:numPr>
        <w:spacing w:line="360" w:lineRule="auto"/>
        <w:rPr>
          <w:rFonts w:ascii="Candara" w:hAnsi="Candara"/>
          <w:bCs/>
          <w:sz w:val="19"/>
          <w:szCs w:val="19"/>
        </w:rPr>
      </w:pPr>
      <w:r>
        <w:rPr>
          <w:rFonts w:ascii="Candara" w:hAnsi="Candara"/>
          <w:bCs/>
          <w:sz w:val="19"/>
          <w:szCs w:val="19"/>
        </w:rPr>
        <w:t>d</w:t>
      </w:r>
      <w:r w:rsidRPr="00473FAA">
        <w:rPr>
          <w:rFonts w:ascii="Candara" w:hAnsi="Candara"/>
          <w:bCs/>
          <w:sz w:val="19"/>
          <w:szCs w:val="19"/>
        </w:rPr>
        <w:t>a za ponujeno opremo zagotavljamo rezervne dele, tehnično podporo in redni servis v in po poteku garancijskega roka, torej v obdobju navedene življenjske dobe.</w:t>
      </w:r>
    </w:p>
    <w:p w14:paraId="1A422325" w14:textId="77777777" w:rsidR="00473FAA" w:rsidRDefault="00473FAA" w:rsidP="00473FAA">
      <w:pPr>
        <w:spacing w:line="276" w:lineRule="auto"/>
        <w:rPr>
          <w:rFonts w:ascii="Candara" w:hAnsi="Candara"/>
          <w:bCs/>
          <w:sz w:val="19"/>
          <w:szCs w:val="19"/>
        </w:rPr>
      </w:pPr>
    </w:p>
    <w:p w14:paraId="2AE4E85D" w14:textId="77777777" w:rsidR="00473FAA" w:rsidRDefault="00473FAA" w:rsidP="00473FAA">
      <w:pPr>
        <w:spacing w:line="276" w:lineRule="auto"/>
        <w:rPr>
          <w:rFonts w:ascii="Candara" w:hAnsi="Candara"/>
          <w:bCs/>
          <w:sz w:val="19"/>
          <w:szCs w:val="19"/>
        </w:rPr>
      </w:pPr>
    </w:p>
    <w:p w14:paraId="32677C6B" w14:textId="77777777" w:rsidR="00473FAA" w:rsidRDefault="00473FAA" w:rsidP="00473FAA">
      <w:pPr>
        <w:spacing w:line="276" w:lineRule="auto"/>
        <w:rPr>
          <w:rFonts w:ascii="Candara" w:hAnsi="Candara"/>
          <w:bCs/>
          <w:sz w:val="19"/>
          <w:szCs w:val="19"/>
        </w:rPr>
      </w:pPr>
    </w:p>
    <w:p w14:paraId="519B43BC" w14:textId="77777777" w:rsidR="00473FAA" w:rsidRDefault="00473FAA" w:rsidP="00473FAA">
      <w:pPr>
        <w:spacing w:line="276" w:lineRule="auto"/>
        <w:rPr>
          <w:rFonts w:ascii="Candara" w:hAnsi="Candara"/>
          <w:bCs/>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473FAA" w:rsidRPr="00F27121" w14:paraId="1D0B618F" w14:textId="77777777" w:rsidTr="00BE297F">
        <w:tc>
          <w:tcPr>
            <w:tcW w:w="3020" w:type="dxa"/>
          </w:tcPr>
          <w:p w14:paraId="6ADB1DF9"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7319D370" w14:textId="77777777" w:rsidR="00473FAA" w:rsidRPr="00F27121" w:rsidRDefault="00473FAA" w:rsidP="00BE297F">
            <w:pPr>
              <w:spacing w:line="276" w:lineRule="auto"/>
              <w:jc w:val="center"/>
              <w:rPr>
                <w:rFonts w:ascii="Candara" w:hAnsi="Candara" w:cs="Arial"/>
                <w:sz w:val="19"/>
                <w:szCs w:val="19"/>
              </w:rPr>
            </w:pPr>
          </w:p>
          <w:p w14:paraId="40D164CD"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3C14E2B7"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Ž</w:t>
            </w:r>
            <w:r>
              <w:rPr>
                <w:rFonts w:ascii="Candara" w:hAnsi="Candara" w:cs="Arial"/>
                <w:sz w:val="19"/>
                <w:szCs w:val="19"/>
              </w:rPr>
              <w:t>ig</w:t>
            </w:r>
          </w:p>
        </w:tc>
        <w:tc>
          <w:tcPr>
            <w:tcW w:w="3822" w:type="dxa"/>
            <w:vMerge w:val="restart"/>
          </w:tcPr>
          <w:p w14:paraId="084A62F2"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28C296F0" w14:textId="77777777" w:rsidR="00473FAA" w:rsidRPr="00F27121" w:rsidRDefault="00473FAA" w:rsidP="00BE297F">
            <w:pPr>
              <w:spacing w:line="276" w:lineRule="auto"/>
              <w:rPr>
                <w:rFonts w:ascii="Candara" w:hAnsi="Candara" w:cs="Arial"/>
                <w:sz w:val="19"/>
                <w:szCs w:val="19"/>
              </w:rPr>
            </w:pPr>
          </w:p>
          <w:p w14:paraId="4C25316E" w14:textId="77777777" w:rsidR="00473FAA" w:rsidRPr="00F27121" w:rsidRDefault="00473FAA" w:rsidP="00BE297F">
            <w:pPr>
              <w:spacing w:line="276" w:lineRule="auto"/>
              <w:rPr>
                <w:rFonts w:ascii="Candara" w:hAnsi="Candara" w:cs="Arial"/>
                <w:sz w:val="19"/>
                <w:szCs w:val="19"/>
              </w:rPr>
            </w:pPr>
          </w:p>
          <w:p w14:paraId="49E6244C"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473FAA" w:rsidRPr="00F27121" w14:paraId="0747CDB0" w14:textId="77777777" w:rsidTr="00BE297F">
        <w:tc>
          <w:tcPr>
            <w:tcW w:w="3020" w:type="dxa"/>
          </w:tcPr>
          <w:p w14:paraId="58AA7EA5"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1FC955A9" w14:textId="77777777" w:rsidR="00473FAA" w:rsidRPr="00F27121" w:rsidRDefault="00473FAA" w:rsidP="00BE297F">
            <w:pPr>
              <w:spacing w:line="276" w:lineRule="auto"/>
              <w:jc w:val="center"/>
              <w:rPr>
                <w:rFonts w:ascii="Candara" w:hAnsi="Candara" w:cs="Arial"/>
                <w:sz w:val="19"/>
                <w:szCs w:val="19"/>
              </w:rPr>
            </w:pPr>
          </w:p>
          <w:p w14:paraId="09E80672" w14:textId="77777777" w:rsidR="00473FAA" w:rsidRPr="00F27121" w:rsidRDefault="00473FAA"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254BF2EC" w14:textId="77777777" w:rsidR="00473FAA" w:rsidRPr="00F27121" w:rsidRDefault="00473FAA" w:rsidP="00BE297F">
            <w:pPr>
              <w:spacing w:line="276" w:lineRule="auto"/>
              <w:rPr>
                <w:rFonts w:ascii="Candara" w:hAnsi="Candara" w:cs="Arial"/>
                <w:sz w:val="19"/>
                <w:szCs w:val="19"/>
              </w:rPr>
            </w:pPr>
          </w:p>
        </w:tc>
        <w:tc>
          <w:tcPr>
            <w:tcW w:w="3822" w:type="dxa"/>
            <w:vMerge/>
          </w:tcPr>
          <w:p w14:paraId="6DB3015A" w14:textId="77777777" w:rsidR="00473FAA" w:rsidRPr="00F27121" w:rsidRDefault="00473FAA" w:rsidP="00BE297F">
            <w:pPr>
              <w:spacing w:line="276" w:lineRule="auto"/>
              <w:rPr>
                <w:rFonts w:ascii="Candara" w:hAnsi="Candara" w:cs="Arial"/>
                <w:sz w:val="19"/>
                <w:szCs w:val="19"/>
              </w:rPr>
            </w:pPr>
          </w:p>
        </w:tc>
      </w:tr>
    </w:tbl>
    <w:p w14:paraId="68AA934E" w14:textId="77777777" w:rsidR="00473FAA" w:rsidRDefault="00473FAA" w:rsidP="00473FAA">
      <w:pPr>
        <w:spacing w:line="360" w:lineRule="auto"/>
        <w:rPr>
          <w:rFonts w:ascii="Candara" w:hAnsi="Candara"/>
          <w:bCs/>
          <w:sz w:val="19"/>
          <w:szCs w:val="19"/>
        </w:rPr>
      </w:pPr>
    </w:p>
    <w:p w14:paraId="72E20447" w14:textId="77777777" w:rsidR="00473FAA" w:rsidRPr="00DC3ACF" w:rsidRDefault="00473FAA" w:rsidP="00473FAA">
      <w:pPr>
        <w:spacing w:line="360" w:lineRule="auto"/>
        <w:rPr>
          <w:rFonts w:ascii="Candara" w:hAnsi="Candara"/>
          <w:bCs/>
          <w:sz w:val="19"/>
          <w:szCs w:val="19"/>
        </w:rPr>
      </w:pPr>
    </w:p>
    <w:p w14:paraId="63CB1C0A" w14:textId="77777777" w:rsidR="00473FAA" w:rsidRDefault="00473FAA" w:rsidP="00473FAA">
      <w:pPr>
        <w:spacing w:line="276" w:lineRule="auto"/>
        <w:rPr>
          <w:rFonts w:ascii="Candara" w:hAnsi="Candara" w:cs="Arial"/>
          <w:i/>
          <w:sz w:val="17"/>
          <w:szCs w:val="17"/>
        </w:rPr>
      </w:pPr>
    </w:p>
    <w:p w14:paraId="01FF9C67" w14:textId="77777777" w:rsidR="00473FAA" w:rsidRDefault="00473FAA" w:rsidP="00473FAA">
      <w:pPr>
        <w:spacing w:line="276" w:lineRule="auto"/>
        <w:rPr>
          <w:rFonts w:ascii="Candara" w:hAnsi="Candara" w:cs="Arial"/>
          <w:i/>
          <w:sz w:val="17"/>
          <w:szCs w:val="17"/>
        </w:rPr>
      </w:pPr>
    </w:p>
    <w:p w14:paraId="461FDD0E" w14:textId="77777777" w:rsidR="00473FAA" w:rsidRDefault="00473FAA" w:rsidP="00473FAA">
      <w:pPr>
        <w:spacing w:line="276" w:lineRule="auto"/>
        <w:rPr>
          <w:rFonts w:ascii="Candara" w:hAnsi="Candara" w:cs="Arial"/>
          <w:i/>
          <w:sz w:val="17"/>
          <w:szCs w:val="17"/>
        </w:rPr>
      </w:pPr>
    </w:p>
    <w:p w14:paraId="4F70406C" w14:textId="77777777" w:rsidR="00473FAA" w:rsidRDefault="00473FAA" w:rsidP="00473FAA">
      <w:pPr>
        <w:spacing w:line="276" w:lineRule="auto"/>
        <w:rPr>
          <w:rFonts w:ascii="Candara" w:hAnsi="Candara" w:cs="Arial"/>
          <w:i/>
          <w:sz w:val="17"/>
          <w:szCs w:val="17"/>
        </w:rPr>
      </w:pPr>
    </w:p>
    <w:p w14:paraId="20645404" w14:textId="77777777" w:rsidR="00473FAA" w:rsidRDefault="00473FAA" w:rsidP="00473FAA">
      <w:pPr>
        <w:spacing w:line="276" w:lineRule="auto"/>
        <w:rPr>
          <w:rFonts w:ascii="Candara" w:hAnsi="Candara" w:cs="Arial"/>
          <w:i/>
          <w:sz w:val="17"/>
          <w:szCs w:val="17"/>
        </w:rPr>
      </w:pPr>
    </w:p>
    <w:p w14:paraId="43F7DCB1" w14:textId="77777777" w:rsidR="00473FAA" w:rsidRDefault="00473FAA" w:rsidP="00473FAA">
      <w:pPr>
        <w:spacing w:line="276" w:lineRule="auto"/>
        <w:rPr>
          <w:rFonts w:ascii="Candara" w:hAnsi="Candara" w:cs="Arial"/>
          <w:i/>
          <w:sz w:val="17"/>
          <w:szCs w:val="17"/>
        </w:rPr>
      </w:pPr>
    </w:p>
    <w:p w14:paraId="16DA57D5" w14:textId="77777777" w:rsidR="00473FAA" w:rsidRDefault="00473FAA" w:rsidP="00473FAA">
      <w:pPr>
        <w:spacing w:line="276" w:lineRule="auto"/>
        <w:rPr>
          <w:rFonts w:ascii="Candara" w:hAnsi="Candara" w:cs="Arial"/>
          <w:sz w:val="19"/>
          <w:szCs w:val="19"/>
        </w:rPr>
      </w:pPr>
    </w:p>
    <w:p w14:paraId="51683E93" w14:textId="77777777" w:rsidR="00473FAA" w:rsidRDefault="00473FAA" w:rsidP="00473FAA">
      <w:pPr>
        <w:spacing w:line="276" w:lineRule="auto"/>
        <w:rPr>
          <w:rFonts w:ascii="Candara" w:hAnsi="Candara" w:cs="Arial"/>
          <w:sz w:val="19"/>
          <w:szCs w:val="19"/>
        </w:rPr>
      </w:pPr>
    </w:p>
    <w:p w14:paraId="27357016" w14:textId="77777777" w:rsidR="00473FAA" w:rsidRDefault="00473FAA" w:rsidP="00473FAA">
      <w:pPr>
        <w:spacing w:line="276" w:lineRule="auto"/>
        <w:rPr>
          <w:rFonts w:ascii="Candara" w:hAnsi="Candara" w:cs="Arial"/>
          <w:sz w:val="19"/>
          <w:szCs w:val="19"/>
        </w:rPr>
      </w:pPr>
    </w:p>
    <w:p w14:paraId="4819B7EF" w14:textId="77777777" w:rsidR="00473FAA" w:rsidRDefault="00473FAA" w:rsidP="00473FAA">
      <w:pPr>
        <w:spacing w:line="276" w:lineRule="auto"/>
        <w:rPr>
          <w:rFonts w:ascii="Candara" w:hAnsi="Candara" w:cs="Arial"/>
          <w:sz w:val="19"/>
          <w:szCs w:val="19"/>
        </w:rPr>
      </w:pPr>
    </w:p>
    <w:p w14:paraId="3BDC5F60" w14:textId="77777777" w:rsidR="005935FE" w:rsidRDefault="005935FE" w:rsidP="00473FAA">
      <w:pPr>
        <w:spacing w:line="276" w:lineRule="auto"/>
        <w:rPr>
          <w:rFonts w:ascii="Candara" w:hAnsi="Candara" w:cs="Arial"/>
          <w:sz w:val="19"/>
          <w:szCs w:val="19"/>
        </w:rPr>
      </w:pPr>
    </w:p>
    <w:p w14:paraId="13B3EEEC" w14:textId="77777777" w:rsidR="005935FE" w:rsidRDefault="005935FE" w:rsidP="00473FAA">
      <w:pPr>
        <w:spacing w:line="276" w:lineRule="auto"/>
        <w:rPr>
          <w:rFonts w:ascii="Candara" w:hAnsi="Candara" w:cs="Arial"/>
          <w:sz w:val="19"/>
          <w:szCs w:val="19"/>
        </w:rPr>
      </w:pPr>
    </w:p>
    <w:p w14:paraId="1DB231A7" w14:textId="78E18123" w:rsidR="00473FAA" w:rsidRPr="00EE4670" w:rsidRDefault="00473FAA" w:rsidP="00473FAA">
      <w:pPr>
        <w:spacing w:line="276" w:lineRule="auto"/>
        <w:rPr>
          <w:rFonts w:ascii="Candara" w:hAnsi="Candara" w:cs="Arial"/>
          <w:sz w:val="19"/>
          <w:szCs w:val="19"/>
        </w:rPr>
      </w:pPr>
      <w:r w:rsidRPr="00F27121">
        <w:rPr>
          <w:rFonts w:ascii="Candara" w:hAnsi="Candara" w:cs="Arial"/>
          <w:sz w:val="19"/>
          <w:szCs w:val="19"/>
        </w:rPr>
        <w:t>_______________________</w:t>
      </w:r>
    </w:p>
    <w:p w14:paraId="5827A7BD" w14:textId="77777777" w:rsidR="00473FAA" w:rsidRPr="005935FE" w:rsidRDefault="00473FAA" w:rsidP="00473FAA">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izpolni samostojni ponudnik, vodilni partner v skupni ponudbi oziroma glavni izvajalec pri oddaji ponudbe s </w:t>
      </w:r>
      <w:r w:rsidRPr="005935FE">
        <w:rPr>
          <w:rFonts w:ascii="Candara" w:hAnsi="Candara" w:cs="Arial"/>
          <w:i/>
          <w:sz w:val="17"/>
          <w:szCs w:val="17"/>
        </w:rPr>
        <w:t>podizvajalci.</w:t>
      </w:r>
    </w:p>
    <w:p w14:paraId="050C9636" w14:textId="6ED55BFA" w:rsidR="005935FE" w:rsidRDefault="005935FE" w:rsidP="005935FE">
      <w:pPr>
        <w:jc w:val="right"/>
        <w:rPr>
          <w:rFonts w:ascii="Candara" w:hAnsi="Candara" w:cs="Arial"/>
          <w:sz w:val="19"/>
          <w:szCs w:val="19"/>
        </w:rPr>
      </w:pPr>
      <w:r>
        <w:rPr>
          <w:rFonts w:ascii="Candara" w:hAnsi="Candara" w:cs="Arial"/>
          <w:sz w:val="19"/>
          <w:szCs w:val="19"/>
        </w:rPr>
        <w:lastRenderedPageBreak/>
        <w:t>OBR-6.1</w:t>
      </w:r>
    </w:p>
    <w:tbl>
      <w:tblPr>
        <w:tblStyle w:val="Seznamvtabeli2"/>
        <w:tblW w:w="0" w:type="auto"/>
        <w:shd w:val="clear" w:color="auto" w:fill="FFFFFF" w:themeFill="background1"/>
        <w:tblLook w:val="04A0" w:firstRow="1" w:lastRow="0" w:firstColumn="1" w:lastColumn="0" w:noHBand="0" w:noVBand="1"/>
      </w:tblPr>
      <w:tblGrid>
        <w:gridCol w:w="9062"/>
      </w:tblGrid>
      <w:tr w:rsidR="005935FE" w:rsidRPr="001D3BA4" w14:paraId="279361D4"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4EEB5827" w14:textId="77777777" w:rsidR="005935FE" w:rsidRPr="001D3BA4" w:rsidRDefault="005935FE" w:rsidP="00BE297F">
            <w:pPr>
              <w:jc w:val="center"/>
              <w:rPr>
                <w:rFonts w:ascii="Candara" w:hAnsi="Candara" w:cs="Arial"/>
                <w:b w:val="0"/>
                <w:szCs w:val="22"/>
              </w:rPr>
            </w:pPr>
          </w:p>
          <w:p w14:paraId="35A1B566" w14:textId="7A48EE4E" w:rsidR="005935FE" w:rsidRPr="001D3BA4" w:rsidRDefault="005935FE" w:rsidP="00BE297F">
            <w:pPr>
              <w:jc w:val="left"/>
              <w:rPr>
                <w:rFonts w:ascii="Candara" w:hAnsi="Candara" w:cs="Arial"/>
                <w:szCs w:val="22"/>
              </w:rPr>
            </w:pPr>
            <w:r>
              <w:rPr>
                <w:rFonts w:ascii="Candara" w:hAnsi="Candara" w:cs="Arial"/>
                <w:szCs w:val="22"/>
              </w:rPr>
              <w:t>PRIMERLJIVE DOBAVE oz. IZVEDENE STORITVE ZA GOSPODARSKI SUBJEKT</w:t>
            </w:r>
          </w:p>
          <w:p w14:paraId="17B8CCBE" w14:textId="77777777" w:rsidR="005935FE" w:rsidRPr="001D3BA4" w:rsidRDefault="005935FE" w:rsidP="00BE297F">
            <w:pPr>
              <w:jc w:val="center"/>
              <w:rPr>
                <w:rFonts w:ascii="Candara" w:hAnsi="Candara" w:cs="Arial"/>
                <w:b w:val="0"/>
                <w:szCs w:val="22"/>
              </w:rPr>
            </w:pPr>
          </w:p>
        </w:tc>
      </w:tr>
    </w:tbl>
    <w:p w14:paraId="5C1CBC75" w14:textId="77777777" w:rsidR="005935FE" w:rsidRPr="0041495F" w:rsidRDefault="005935FE" w:rsidP="005935FE">
      <w:pPr>
        <w:rPr>
          <w:rFonts w:ascii="Candara" w:hAnsi="Candara" w:cs="Arial"/>
          <w:b/>
          <w:sz w:val="16"/>
          <w:szCs w:val="16"/>
        </w:rPr>
      </w:pPr>
    </w:p>
    <w:p w14:paraId="5576C86B" w14:textId="77777777" w:rsidR="005935FE" w:rsidRDefault="005935FE" w:rsidP="005935FE">
      <w:pPr>
        <w:spacing w:line="276" w:lineRule="auto"/>
        <w:rPr>
          <w:rFonts w:ascii="Candara" w:hAnsi="Candara"/>
          <w:bCs/>
          <w:sz w:val="19"/>
          <w:szCs w:val="19"/>
        </w:rPr>
      </w:pPr>
    </w:p>
    <w:p w14:paraId="48F38AA3" w14:textId="77777777" w:rsidR="005935FE" w:rsidRDefault="005935FE" w:rsidP="005935FE">
      <w:pPr>
        <w:spacing w:line="276" w:lineRule="auto"/>
        <w:rPr>
          <w:rFonts w:ascii="Candara" w:hAnsi="Candara"/>
          <w:bCs/>
          <w:sz w:val="19"/>
          <w:szCs w:val="19"/>
        </w:rPr>
      </w:pPr>
      <w:r>
        <w:rPr>
          <w:rFonts w:ascii="Candara" w:hAnsi="Candara"/>
          <w:bCs/>
          <w:sz w:val="19"/>
          <w:szCs w:val="19"/>
        </w:rPr>
        <w:t xml:space="preserve">Predmet javnega naročila:    </w:t>
      </w:r>
      <w:r w:rsidRPr="00D7326A">
        <w:rPr>
          <w:rFonts w:ascii="Candara" w:hAnsi="Candara"/>
          <w:b/>
          <w:bCs/>
          <w:sz w:val="20"/>
          <w:szCs w:val="20"/>
        </w:rPr>
        <w:t xml:space="preserve">Dobava, montaža in zagon </w:t>
      </w:r>
      <w:proofErr w:type="spellStart"/>
      <w:r w:rsidRPr="00D7326A">
        <w:rPr>
          <w:rFonts w:ascii="Candara" w:hAnsi="Candara"/>
          <w:b/>
          <w:bCs/>
          <w:sz w:val="20"/>
          <w:szCs w:val="20"/>
        </w:rPr>
        <w:t>fotonapetostnih</w:t>
      </w:r>
      <w:proofErr w:type="spellEnd"/>
      <w:r w:rsidRPr="00D7326A">
        <w:rPr>
          <w:rFonts w:ascii="Candara" w:hAnsi="Candara"/>
          <w:b/>
          <w:bCs/>
          <w:sz w:val="20"/>
          <w:szCs w:val="20"/>
        </w:rPr>
        <w:t xml:space="preserve"> modulov</w:t>
      </w:r>
    </w:p>
    <w:p w14:paraId="421A59EB" w14:textId="77777777" w:rsidR="005935FE" w:rsidRDefault="005935FE" w:rsidP="005935FE">
      <w:pPr>
        <w:spacing w:line="276" w:lineRule="auto"/>
        <w:rPr>
          <w:rFonts w:ascii="Candara" w:hAnsi="Candara"/>
          <w:bCs/>
          <w:sz w:val="19"/>
          <w:szCs w:val="19"/>
        </w:rPr>
      </w:pPr>
    </w:p>
    <w:p w14:paraId="07F869E3" w14:textId="77777777" w:rsidR="005935FE" w:rsidRDefault="005935FE" w:rsidP="005935FE">
      <w:pPr>
        <w:spacing w:line="276" w:lineRule="auto"/>
        <w:rPr>
          <w:rFonts w:ascii="Candara" w:hAnsi="Candara"/>
          <w:bCs/>
          <w:sz w:val="19"/>
          <w:szCs w:val="19"/>
        </w:rPr>
      </w:pPr>
      <w:r>
        <w:rPr>
          <w:rFonts w:ascii="Candara" w:hAnsi="Candara"/>
          <w:bCs/>
          <w:sz w:val="19"/>
          <w:szCs w:val="19"/>
        </w:rPr>
        <w:t>Ponudnik:</w:t>
      </w:r>
    </w:p>
    <w:p w14:paraId="6002D0F3" w14:textId="77777777" w:rsidR="005935FE" w:rsidRDefault="005935FE" w:rsidP="005935FE">
      <w:pPr>
        <w:spacing w:line="276" w:lineRule="auto"/>
        <w:rPr>
          <w:rFonts w:ascii="Candara" w:hAnsi="Candara"/>
          <w:bCs/>
          <w:sz w:val="19"/>
          <w:szCs w:val="19"/>
        </w:rPr>
      </w:pPr>
    </w:p>
    <w:p w14:paraId="6716EFEA" w14:textId="77777777" w:rsidR="005935FE" w:rsidRDefault="005935FE" w:rsidP="005935FE">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75FEC496" w14:textId="77777777" w:rsidR="005935FE" w:rsidRPr="00AF4C5D" w:rsidRDefault="005935FE" w:rsidP="005935FE">
      <w:pPr>
        <w:spacing w:line="276" w:lineRule="auto"/>
        <w:jc w:val="center"/>
        <w:rPr>
          <w:rFonts w:ascii="Candara" w:hAnsi="Candara"/>
          <w:bCs/>
          <w:sz w:val="14"/>
          <w:szCs w:val="14"/>
        </w:rPr>
      </w:pPr>
      <w:r w:rsidRPr="00AF4C5D">
        <w:rPr>
          <w:rFonts w:ascii="Candara" w:hAnsi="Candara"/>
          <w:bCs/>
          <w:sz w:val="14"/>
          <w:szCs w:val="14"/>
        </w:rPr>
        <w:t>(naziv ponudnika)</w:t>
      </w:r>
    </w:p>
    <w:p w14:paraId="49C8B3DD" w14:textId="77777777" w:rsidR="005935FE" w:rsidRPr="00AF4C5D" w:rsidRDefault="005935FE" w:rsidP="005935FE">
      <w:pPr>
        <w:spacing w:line="276" w:lineRule="auto"/>
        <w:jc w:val="center"/>
        <w:rPr>
          <w:rFonts w:ascii="Candara" w:hAnsi="Candara"/>
          <w:bCs/>
          <w:sz w:val="19"/>
          <w:szCs w:val="19"/>
        </w:rPr>
      </w:pPr>
    </w:p>
    <w:p w14:paraId="33A90B6A" w14:textId="77777777" w:rsidR="005935FE" w:rsidRDefault="005935FE" w:rsidP="005935FE">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7727AB16" w14:textId="77777777" w:rsidR="005935FE" w:rsidRPr="00AF4C5D" w:rsidRDefault="005935FE" w:rsidP="005935FE">
      <w:pPr>
        <w:spacing w:line="276" w:lineRule="auto"/>
        <w:jc w:val="center"/>
        <w:rPr>
          <w:rFonts w:ascii="Candara" w:hAnsi="Candara"/>
          <w:bCs/>
          <w:sz w:val="14"/>
          <w:szCs w:val="14"/>
        </w:rPr>
      </w:pPr>
      <w:r w:rsidRPr="00AF4C5D">
        <w:rPr>
          <w:rFonts w:ascii="Candara" w:hAnsi="Candara"/>
          <w:bCs/>
          <w:sz w:val="14"/>
          <w:szCs w:val="14"/>
        </w:rPr>
        <w:t>(naslov ponudnika)</w:t>
      </w:r>
    </w:p>
    <w:p w14:paraId="47DB5311" w14:textId="77777777" w:rsidR="005935FE" w:rsidRDefault="005935FE" w:rsidP="005935FE">
      <w:pPr>
        <w:spacing w:line="276" w:lineRule="auto"/>
        <w:rPr>
          <w:rFonts w:ascii="Candara" w:hAnsi="Candara"/>
          <w:bCs/>
          <w:sz w:val="19"/>
          <w:szCs w:val="19"/>
        </w:rPr>
      </w:pPr>
    </w:p>
    <w:p w14:paraId="440E988E" w14:textId="34B231DC" w:rsidR="005935FE" w:rsidRDefault="005935FE" w:rsidP="005935FE">
      <w:pPr>
        <w:spacing w:line="276" w:lineRule="auto"/>
        <w:rPr>
          <w:rFonts w:ascii="Candara" w:hAnsi="Candara"/>
          <w:bCs/>
          <w:sz w:val="19"/>
          <w:szCs w:val="19"/>
        </w:rPr>
      </w:pPr>
      <w:r>
        <w:rPr>
          <w:rFonts w:ascii="Candara" w:hAnsi="Candara"/>
          <w:bCs/>
          <w:sz w:val="19"/>
          <w:szCs w:val="19"/>
        </w:rPr>
        <w:t>Pod kazensko in materialno odgovornostjo izjavljamo, da imamo naslednje reference:</w:t>
      </w:r>
    </w:p>
    <w:p w14:paraId="45D0662A" w14:textId="77777777" w:rsidR="005935FE" w:rsidRDefault="005935FE" w:rsidP="005935FE">
      <w:pPr>
        <w:spacing w:line="276" w:lineRule="auto"/>
        <w:rPr>
          <w:rFonts w:ascii="Candara" w:hAnsi="Candara"/>
          <w:bCs/>
          <w:sz w:val="19"/>
          <w:szCs w:val="19"/>
        </w:rPr>
      </w:pPr>
    </w:p>
    <w:tbl>
      <w:tblPr>
        <w:tblStyle w:val="Tabelamrea"/>
        <w:tblW w:w="0" w:type="auto"/>
        <w:tblLook w:val="04A0" w:firstRow="1" w:lastRow="0" w:firstColumn="1" w:lastColumn="0" w:noHBand="0" w:noVBand="1"/>
      </w:tblPr>
      <w:tblGrid>
        <w:gridCol w:w="729"/>
        <w:gridCol w:w="3253"/>
        <w:gridCol w:w="2250"/>
        <w:gridCol w:w="1560"/>
        <w:gridCol w:w="1270"/>
      </w:tblGrid>
      <w:tr w:rsidR="005935FE" w14:paraId="01307B2C" w14:textId="77777777" w:rsidTr="005935FE">
        <w:tc>
          <w:tcPr>
            <w:tcW w:w="729" w:type="dxa"/>
          </w:tcPr>
          <w:p w14:paraId="11346188" w14:textId="248A4030" w:rsidR="005935FE" w:rsidRPr="005935FE" w:rsidRDefault="005935FE" w:rsidP="005935FE">
            <w:pPr>
              <w:spacing w:line="276" w:lineRule="auto"/>
              <w:rPr>
                <w:rFonts w:ascii="Candara" w:hAnsi="Candara"/>
                <w:bCs/>
                <w:sz w:val="18"/>
                <w:szCs w:val="18"/>
              </w:rPr>
            </w:pPr>
            <w:proofErr w:type="spellStart"/>
            <w:r w:rsidRPr="005935FE">
              <w:rPr>
                <w:rFonts w:ascii="Candara" w:hAnsi="Candara"/>
                <w:bCs/>
                <w:sz w:val="18"/>
                <w:szCs w:val="18"/>
              </w:rPr>
              <w:t>Zap.št</w:t>
            </w:r>
            <w:proofErr w:type="spellEnd"/>
            <w:r w:rsidRPr="005935FE">
              <w:rPr>
                <w:rFonts w:ascii="Candara" w:hAnsi="Candara"/>
                <w:bCs/>
                <w:sz w:val="18"/>
                <w:szCs w:val="18"/>
              </w:rPr>
              <w:t>.</w:t>
            </w:r>
          </w:p>
        </w:tc>
        <w:tc>
          <w:tcPr>
            <w:tcW w:w="3253" w:type="dxa"/>
          </w:tcPr>
          <w:p w14:paraId="218E45E5" w14:textId="0F738D78" w:rsidR="005935FE" w:rsidRPr="005935FE" w:rsidRDefault="005935FE" w:rsidP="005935FE">
            <w:pPr>
              <w:spacing w:line="276" w:lineRule="auto"/>
              <w:rPr>
                <w:rFonts w:ascii="Candara" w:hAnsi="Candara"/>
                <w:bCs/>
                <w:sz w:val="18"/>
                <w:szCs w:val="18"/>
              </w:rPr>
            </w:pPr>
            <w:r w:rsidRPr="005935FE">
              <w:rPr>
                <w:rFonts w:ascii="Candara" w:hAnsi="Candara"/>
                <w:bCs/>
                <w:sz w:val="18"/>
                <w:szCs w:val="18"/>
              </w:rPr>
              <w:t>Referenčni naročnik (ime in priimek kontak</w:t>
            </w:r>
            <w:r>
              <w:rPr>
                <w:rFonts w:ascii="Candara" w:hAnsi="Candara"/>
                <w:bCs/>
                <w:sz w:val="18"/>
                <w:szCs w:val="18"/>
              </w:rPr>
              <w:t>t</w:t>
            </w:r>
            <w:r w:rsidRPr="005935FE">
              <w:rPr>
                <w:rFonts w:ascii="Candara" w:hAnsi="Candara"/>
                <w:bCs/>
                <w:sz w:val="18"/>
                <w:szCs w:val="18"/>
              </w:rPr>
              <w:t>ne osebe, e-naslov, telefon)</w:t>
            </w:r>
          </w:p>
        </w:tc>
        <w:tc>
          <w:tcPr>
            <w:tcW w:w="2250" w:type="dxa"/>
          </w:tcPr>
          <w:p w14:paraId="6A1C3177" w14:textId="79FBD9CC" w:rsidR="005935FE" w:rsidRPr="005935FE" w:rsidRDefault="005935FE" w:rsidP="005935FE">
            <w:pPr>
              <w:spacing w:line="276" w:lineRule="auto"/>
              <w:rPr>
                <w:rFonts w:ascii="Candara" w:hAnsi="Candara"/>
                <w:bCs/>
                <w:sz w:val="18"/>
                <w:szCs w:val="18"/>
              </w:rPr>
            </w:pPr>
            <w:r w:rsidRPr="005935FE">
              <w:rPr>
                <w:rFonts w:ascii="Candara" w:hAnsi="Candara"/>
                <w:bCs/>
                <w:sz w:val="18"/>
                <w:szCs w:val="18"/>
              </w:rPr>
              <w:t>Predmet pogodbe</w:t>
            </w:r>
          </w:p>
        </w:tc>
        <w:tc>
          <w:tcPr>
            <w:tcW w:w="1560" w:type="dxa"/>
          </w:tcPr>
          <w:p w14:paraId="56A282D0" w14:textId="70AFD565" w:rsidR="005935FE" w:rsidRPr="005935FE" w:rsidRDefault="005935FE" w:rsidP="005935FE">
            <w:pPr>
              <w:spacing w:line="276" w:lineRule="auto"/>
              <w:rPr>
                <w:rFonts w:ascii="Candara" w:hAnsi="Candara"/>
                <w:bCs/>
                <w:sz w:val="18"/>
                <w:szCs w:val="18"/>
              </w:rPr>
            </w:pPr>
            <w:r w:rsidRPr="005935FE">
              <w:rPr>
                <w:rFonts w:ascii="Candara" w:hAnsi="Candara"/>
                <w:bCs/>
                <w:sz w:val="18"/>
                <w:szCs w:val="18"/>
              </w:rPr>
              <w:t>Obdobje in kraj izvajanja</w:t>
            </w:r>
          </w:p>
        </w:tc>
        <w:tc>
          <w:tcPr>
            <w:tcW w:w="1270" w:type="dxa"/>
          </w:tcPr>
          <w:p w14:paraId="33814493" w14:textId="6B9BCE80" w:rsidR="005935FE" w:rsidRPr="005935FE" w:rsidRDefault="005935FE" w:rsidP="005935FE">
            <w:pPr>
              <w:spacing w:line="276" w:lineRule="auto"/>
              <w:rPr>
                <w:rFonts w:ascii="Candara" w:hAnsi="Candara"/>
                <w:bCs/>
                <w:sz w:val="18"/>
                <w:szCs w:val="18"/>
              </w:rPr>
            </w:pPr>
            <w:r w:rsidRPr="005935FE">
              <w:rPr>
                <w:rFonts w:ascii="Candara" w:hAnsi="Candara"/>
                <w:bCs/>
                <w:sz w:val="18"/>
                <w:szCs w:val="18"/>
              </w:rPr>
              <w:t>Moč sončne elektrarne</w:t>
            </w:r>
          </w:p>
        </w:tc>
      </w:tr>
      <w:tr w:rsidR="005935FE" w14:paraId="5C70B492" w14:textId="77777777" w:rsidTr="005935FE">
        <w:tc>
          <w:tcPr>
            <w:tcW w:w="729" w:type="dxa"/>
          </w:tcPr>
          <w:p w14:paraId="3BF1EA34" w14:textId="0FCC1BE5" w:rsidR="005935FE" w:rsidRDefault="005935FE" w:rsidP="005935FE">
            <w:pPr>
              <w:spacing w:line="720" w:lineRule="auto"/>
              <w:rPr>
                <w:rFonts w:ascii="Candara" w:hAnsi="Candara"/>
                <w:bCs/>
                <w:sz w:val="19"/>
                <w:szCs w:val="19"/>
              </w:rPr>
            </w:pPr>
            <w:r>
              <w:rPr>
                <w:rFonts w:ascii="Candara" w:hAnsi="Candara"/>
                <w:bCs/>
                <w:sz w:val="19"/>
                <w:szCs w:val="19"/>
              </w:rPr>
              <w:t>1.</w:t>
            </w:r>
          </w:p>
        </w:tc>
        <w:tc>
          <w:tcPr>
            <w:tcW w:w="3253" w:type="dxa"/>
          </w:tcPr>
          <w:p w14:paraId="4AB28E9B" w14:textId="77777777" w:rsidR="005935FE" w:rsidRDefault="005935FE" w:rsidP="005935FE">
            <w:pPr>
              <w:spacing w:line="720" w:lineRule="auto"/>
              <w:rPr>
                <w:rFonts w:ascii="Candara" w:hAnsi="Candara"/>
                <w:bCs/>
                <w:sz w:val="19"/>
                <w:szCs w:val="19"/>
              </w:rPr>
            </w:pPr>
          </w:p>
        </w:tc>
        <w:tc>
          <w:tcPr>
            <w:tcW w:w="2250" w:type="dxa"/>
          </w:tcPr>
          <w:p w14:paraId="3F159AB6" w14:textId="77777777" w:rsidR="005935FE" w:rsidRDefault="005935FE" w:rsidP="005935FE">
            <w:pPr>
              <w:spacing w:line="720" w:lineRule="auto"/>
              <w:rPr>
                <w:rFonts w:ascii="Candara" w:hAnsi="Candara"/>
                <w:bCs/>
                <w:sz w:val="19"/>
                <w:szCs w:val="19"/>
              </w:rPr>
            </w:pPr>
          </w:p>
        </w:tc>
        <w:tc>
          <w:tcPr>
            <w:tcW w:w="1560" w:type="dxa"/>
          </w:tcPr>
          <w:p w14:paraId="3ADD201E" w14:textId="77777777" w:rsidR="005935FE" w:rsidRDefault="005935FE" w:rsidP="005935FE">
            <w:pPr>
              <w:spacing w:line="720" w:lineRule="auto"/>
              <w:rPr>
                <w:rFonts w:ascii="Candara" w:hAnsi="Candara"/>
                <w:bCs/>
                <w:sz w:val="19"/>
                <w:szCs w:val="19"/>
              </w:rPr>
            </w:pPr>
          </w:p>
        </w:tc>
        <w:tc>
          <w:tcPr>
            <w:tcW w:w="1270" w:type="dxa"/>
          </w:tcPr>
          <w:p w14:paraId="5025FD3C" w14:textId="77777777" w:rsidR="005935FE" w:rsidRDefault="005935FE" w:rsidP="005935FE">
            <w:pPr>
              <w:spacing w:line="720" w:lineRule="auto"/>
              <w:rPr>
                <w:rFonts w:ascii="Candara" w:hAnsi="Candara"/>
                <w:bCs/>
                <w:sz w:val="19"/>
                <w:szCs w:val="19"/>
              </w:rPr>
            </w:pPr>
          </w:p>
        </w:tc>
      </w:tr>
      <w:tr w:rsidR="005935FE" w14:paraId="5FFC6F5F" w14:textId="77777777" w:rsidTr="005935FE">
        <w:tc>
          <w:tcPr>
            <w:tcW w:w="729" w:type="dxa"/>
          </w:tcPr>
          <w:p w14:paraId="6ACC33B5" w14:textId="35C60D78" w:rsidR="005935FE" w:rsidRDefault="005935FE" w:rsidP="005935FE">
            <w:pPr>
              <w:spacing w:line="720" w:lineRule="auto"/>
              <w:rPr>
                <w:rFonts w:ascii="Candara" w:hAnsi="Candara"/>
                <w:bCs/>
                <w:sz w:val="19"/>
                <w:szCs w:val="19"/>
              </w:rPr>
            </w:pPr>
            <w:r>
              <w:rPr>
                <w:rFonts w:ascii="Candara" w:hAnsi="Candara"/>
                <w:bCs/>
                <w:sz w:val="19"/>
                <w:szCs w:val="19"/>
              </w:rPr>
              <w:t>2.</w:t>
            </w:r>
          </w:p>
        </w:tc>
        <w:tc>
          <w:tcPr>
            <w:tcW w:w="3253" w:type="dxa"/>
          </w:tcPr>
          <w:p w14:paraId="36E88B75" w14:textId="77777777" w:rsidR="005935FE" w:rsidRDefault="005935FE" w:rsidP="005935FE">
            <w:pPr>
              <w:spacing w:line="720" w:lineRule="auto"/>
              <w:rPr>
                <w:rFonts w:ascii="Candara" w:hAnsi="Candara"/>
                <w:bCs/>
                <w:sz w:val="19"/>
                <w:szCs w:val="19"/>
              </w:rPr>
            </w:pPr>
          </w:p>
        </w:tc>
        <w:tc>
          <w:tcPr>
            <w:tcW w:w="2250" w:type="dxa"/>
          </w:tcPr>
          <w:p w14:paraId="123AE624" w14:textId="77777777" w:rsidR="005935FE" w:rsidRDefault="005935FE" w:rsidP="005935FE">
            <w:pPr>
              <w:spacing w:line="720" w:lineRule="auto"/>
              <w:rPr>
                <w:rFonts w:ascii="Candara" w:hAnsi="Candara"/>
                <w:bCs/>
                <w:sz w:val="19"/>
                <w:szCs w:val="19"/>
              </w:rPr>
            </w:pPr>
          </w:p>
        </w:tc>
        <w:tc>
          <w:tcPr>
            <w:tcW w:w="1560" w:type="dxa"/>
          </w:tcPr>
          <w:p w14:paraId="789BB65C" w14:textId="77777777" w:rsidR="005935FE" w:rsidRDefault="005935FE" w:rsidP="005935FE">
            <w:pPr>
              <w:spacing w:line="720" w:lineRule="auto"/>
              <w:rPr>
                <w:rFonts w:ascii="Candara" w:hAnsi="Candara"/>
                <w:bCs/>
                <w:sz w:val="19"/>
                <w:szCs w:val="19"/>
              </w:rPr>
            </w:pPr>
          </w:p>
        </w:tc>
        <w:tc>
          <w:tcPr>
            <w:tcW w:w="1270" w:type="dxa"/>
          </w:tcPr>
          <w:p w14:paraId="08AFEBF9" w14:textId="77777777" w:rsidR="005935FE" w:rsidRDefault="005935FE" w:rsidP="005935FE">
            <w:pPr>
              <w:spacing w:line="720" w:lineRule="auto"/>
              <w:rPr>
                <w:rFonts w:ascii="Candara" w:hAnsi="Candara"/>
                <w:bCs/>
                <w:sz w:val="19"/>
                <w:szCs w:val="19"/>
              </w:rPr>
            </w:pPr>
          </w:p>
        </w:tc>
      </w:tr>
      <w:tr w:rsidR="005935FE" w14:paraId="48C6CB6E" w14:textId="77777777" w:rsidTr="005935FE">
        <w:tc>
          <w:tcPr>
            <w:tcW w:w="729" w:type="dxa"/>
          </w:tcPr>
          <w:p w14:paraId="72496706" w14:textId="2C0AE9DE" w:rsidR="005935FE" w:rsidRDefault="005935FE" w:rsidP="005935FE">
            <w:pPr>
              <w:spacing w:line="720" w:lineRule="auto"/>
              <w:rPr>
                <w:rFonts w:ascii="Candara" w:hAnsi="Candara"/>
                <w:bCs/>
                <w:sz w:val="19"/>
                <w:szCs w:val="19"/>
              </w:rPr>
            </w:pPr>
            <w:r>
              <w:rPr>
                <w:rFonts w:ascii="Candara" w:hAnsi="Candara"/>
                <w:bCs/>
                <w:sz w:val="19"/>
                <w:szCs w:val="19"/>
              </w:rPr>
              <w:t>3.</w:t>
            </w:r>
          </w:p>
        </w:tc>
        <w:tc>
          <w:tcPr>
            <w:tcW w:w="3253" w:type="dxa"/>
          </w:tcPr>
          <w:p w14:paraId="05025761" w14:textId="77777777" w:rsidR="005935FE" w:rsidRDefault="005935FE" w:rsidP="005935FE">
            <w:pPr>
              <w:spacing w:line="720" w:lineRule="auto"/>
              <w:rPr>
                <w:rFonts w:ascii="Candara" w:hAnsi="Candara"/>
                <w:bCs/>
                <w:sz w:val="19"/>
                <w:szCs w:val="19"/>
              </w:rPr>
            </w:pPr>
          </w:p>
        </w:tc>
        <w:tc>
          <w:tcPr>
            <w:tcW w:w="2250" w:type="dxa"/>
          </w:tcPr>
          <w:p w14:paraId="45DEE401" w14:textId="77777777" w:rsidR="005935FE" w:rsidRDefault="005935FE" w:rsidP="005935FE">
            <w:pPr>
              <w:spacing w:line="720" w:lineRule="auto"/>
              <w:rPr>
                <w:rFonts w:ascii="Candara" w:hAnsi="Candara"/>
                <w:bCs/>
                <w:sz w:val="19"/>
                <w:szCs w:val="19"/>
              </w:rPr>
            </w:pPr>
          </w:p>
        </w:tc>
        <w:tc>
          <w:tcPr>
            <w:tcW w:w="1560" w:type="dxa"/>
          </w:tcPr>
          <w:p w14:paraId="12DDC3F2" w14:textId="77777777" w:rsidR="005935FE" w:rsidRDefault="005935FE" w:rsidP="005935FE">
            <w:pPr>
              <w:spacing w:line="720" w:lineRule="auto"/>
              <w:rPr>
                <w:rFonts w:ascii="Candara" w:hAnsi="Candara"/>
                <w:bCs/>
                <w:sz w:val="19"/>
                <w:szCs w:val="19"/>
              </w:rPr>
            </w:pPr>
          </w:p>
        </w:tc>
        <w:tc>
          <w:tcPr>
            <w:tcW w:w="1270" w:type="dxa"/>
          </w:tcPr>
          <w:p w14:paraId="60B2DCA0" w14:textId="77777777" w:rsidR="005935FE" w:rsidRDefault="005935FE" w:rsidP="005935FE">
            <w:pPr>
              <w:spacing w:line="720" w:lineRule="auto"/>
              <w:rPr>
                <w:rFonts w:ascii="Candara" w:hAnsi="Candara"/>
                <w:bCs/>
                <w:sz w:val="19"/>
                <w:szCs w:val="19"/>
              </w:rPr>
            </w:pPr>
          </w:p>
        </w:tc>
      </w:tr>
      <w:tr w:rsidR="005935FE" w14:paraId="61EE4EFF" w14:textId="77777777" w:rsidTr="005935FE">
        <w:tc>
          <w:tcPr>
            <w:tcW w:w="729" w:type="dxa"/>
          </w:tcPr>
          <w:p w14:paraId="0D77049E" w14:textId="4C3B0BF8" w:rsidR="005935FE" w:rsidRDefault="005935FE" w:rsidP="005935FE">
            <w:pPr>
              <w:spacing w:line="720" w:lineRule="auto"/>
              <w:rPr>
                <w:rFonts w:ascii="Candara" w:hAnsi="Candara"/>
                <w:bCs/>
                <w:sz w:val="19"/>
                <w:szCs w:val="19"/>
              </w:rPr>
            </w:pPr>
            <w:r>
              <w:rPr>
                <w:rFonts w:ascii="Candara" w:hAnsi="Candara"/>
                <w:bCs/>
                <w:sz w:val="19"/>
                <w:szCs w:val="19"/>
              </w:rPr>
              <w:t>4.</w:t>
            </w:r>
          </w:p>
        </w:tc>
        <w:tc>
          <w:tcPr>
            <w:tcW w:w="3253" w:type="dxa"/>
          </w:tcPr>
          <w:p w14:paraId="29F8EA15" w14:textId="77777777" w:rsidR="005935FE" w:rsidRDefault="005935FE" w:rsidP="005935FE">
            <w:pPr>
              <w:spacing w:line="720" w:lineRule="auto"/>
              <w:rPr>
                <w:rFonts w:ascii="Candara" w:hAnsi="Candara"/>
                <w:bCs/>
                <w:sz w:val="19"/>
                <w:szCs w:val="19"/>
              </w:rPr>
            </w:pPr>
          </w:p>
        </w:tc>
        <w:tc>
          <w:tcPr>
            <w:tcW w:w="2250" w:type="dxa"/>
          </w:tcPr>
          <w:p w14:paraId="4D38E272" w14:textId="77777777" w:rsidR="005935FE" w:rsidRDefault="005935FE" w:rsidP="005935FE">
            <w:pPr>
              <w:spacing w:line="720" w:lineRule="auto"/>
              <w:rPr>
                <w:rFonts w:ascii="Candara" w:hAnsi="Candara"/>
                <w:bCs/>
                <w:sz w:val="19"/>
                <w:szCs w:val="19"/>
              </w:rPr>
            </w:pPr>
          </w:p>
        </w:tc>
        <w:tc>
          <w:tcPr>
            <w:tcW w:w="1560" w:type="dxa"/>
          </w:tcPr>
          <w:p w14:paraId="1A541FCF" w14:textId="77777777" w:rsidR="005935FE" w:rsidRDefault="005935FE" w:rsidP="005935FE">
            <w:pPr>
              <w:spacing w:line="720" w:lineRule="auto"/>
              <w:rPr>
                <w:rFonts w:ascii="Candara" w:hAnsi="Candara"/>
                <w:bCs/>
                <w:sz w:val="19"/>
                <w:szCs w:val="19"/>
              </w:rPr>
            </w:pPr>
          </w:p>
        </w:tc>
        <w:tc>
          <w:tcPr>
            <w:tcW w:w="1270" w:type="dxa"/>
          </w:tcPr>
          <w:p w14:paraId="28550D5C" w14:textId="77777777" w:rsidR="005935FE" w:rsidRDefault="005935FE" w:rsidP="005935FE">
            <w:pPr>
              <w:spacing w:line="720" w:lineRule="auto"/>
              <w:rPr>
                <w:rFonts w:ascii="Candara" w:hAnsi="Candara"/>
                <w:bCs/>
                <w:sz w:val="19"/>
                <w:szCs w:val="19"/>
              </w:rPr>
            </w:pPr>
          </w:p>
        </w:tc>
      </w:tr>
      <w:tr w:rsidR="005935FE" w14:paraId="20869F74" w14:textId="77777777" w:rsidTr="005935FE">
        <w:tc>
          <w:tcPr>
            <w:tcW w:w="729" w:type="dxa"/>
          </w:tcPr>
          <w:p w14:paraId="0E597EE8" w14:textId="126498AD" w:rsidR="005935FE" w:rsidRDefault="005935FE" w:rsidP="005935FE">
            <w:pPr>
              <w:spacing w:line="720" w:lineRule="auto"/>
              <w:rPr>
                <w:rFonts w:ascii="Candara" w:hAnsi="Candara"/>
                <w:bCs/>
                <w:sz w:val="19"/>
                <w:szCs w:val="19"/>
              </w:rPr>
            </w:pPr>
            <w:r>
              <w:rPr>
                <w:rFonts w:ascii="Candara" w:hAnsi="Candara"/>
                <w:bCs/>
                <w:sz w:val="19"/>
                <w:szCs w:val="19"/>
              </w:rPr>
              <w:t>5.</w:t>
            </w:r>
          </w:p>
        </w:tc>
        <w:tc>
          <w:tcPr>
            <w:tcW w:w="3253" w:type="dxa"/>
          </w:tcPr>
          <w:p w14:paraId="1A663DD6" w14:textId="77777777" w:rsidR="005935FE" w:rsidRDefault="005935FE" w:rsidP="005935FE">
            <w:pPr>
              <w:spacing w:line="720" w:lineRule="auto"/>
              <w:rPr>
                <w:rFonts w:ascii="Candara" w:hAnsi="Candara"/>
                <w:bCs/>
                <w:sz w:val="19"/>
                <w:szCs w:val="19"/>
              </w:rPr>
            </w:pPr>
          </w:p>
        </w:tc>
        <w:tc>
          <w:tcPr>
            <w:tcW w:w="2250" w:type="dxa"/>
          </w:tcPr>
          <w:p w14:paraId="5F5EED04" w14:textId="77777777" w:rsidR="005935FE" w:rsidRDefault="005935FE" w:rsidP="005935FE">
            <w:pPr>
              <w:spacing w:line="720" w:lineRule="auto"/>
              <w:rPr>
                <w:rFonts w:ascii="Candara" w:hAnsi="Candara"/>
                <w:bCs/>
                <w:sz w:val="19"/>
                <w:szCs w:val="19"/>
              </w:rPr>
            </w:pPr>
          </w:p>
        </w:tc>
        <w:tc>
          <w:tcPr>
            <w:tcW w:w="1560" w:type="dxa"/>
          </w:tcPr>
          <w:p w14:paraId="57B7AE15" w14:textId="77777777" w:rsidR="005935FE" w:rsidRDefault="005935FE" w:rsidP="005935FE">
            <w:pPr>
              <w:spacing w:line="720" w:lineRule="auto"/>
              <w:rPr>
                <w:rFonts w:ascii="Candara" w:hAnsi="Candara"/>
                <w:bCs/>
                <w:sz w:val="19"/>
                <w:szCs w:val="19"/>
              </w:rPr>
            </w:pPr>
          </w:p>
        </w:tc>
        <w:tc>
          <w:tcPr>
            <w:tcW w:w="1270" w:type="dxa"/>
          </w:tcPr>
          <w:p w14:paraId="3C9E5098" w14:textId="77777777" w:rsidR="005935FE" w:rsidRDefault="005935FE" w:rsidP="005935FE">
            <w:pPr>
              <w:spacing w:line="720" w:lineRule="auto"/>
              <w:rPr>
                <w:rFonts w:ascii="Candara" w:hAnsi="Candara"/>
                <w:bCs/>
                <w:sz w:val="19"/>
                <w:szCs w:val="19"/>
              </w:rPr>
            </w:pPr>
          </w:p>
        </w:tc>
      </w:tr>
    </w:tbl>
    <w:p w14:paraId="7EFF5035" w14:textId="77777777" w:rsidR="005935FE" w:rsidRDefault="005935FE" w:rsidP="005935FE">
      <w:pPr>
        <w:spacing w:line="276" w:lineRule="auto"/>
        <w:rPr>
          <w:rFonts w:ascii="Candara" w:hAnsi="Candara"/>
          <w:bCs/>
          <w:sz w:val="19"/>
          <w:szCs w:val="19"/>
        </w:rPr>
      </w:pPr>
    </w:p>
    <w:p w14:paraId="3F3EE4C5" w14:textId="06412DA7" w:rsidR="00473FAA" w:rsidRDefault="005935FE" w:rsidP="00473FAA">
      <w:pPr>
        <w:spacing w:line="276" w:lineRule="auto"/>
        <w:rPr>
          <w:rFonts w:ascii="Candara" w:hAnsi="Candara"/>
          <w:bCs/>
          <w:sz w:val="19"/>
          <w:szCs w:val="19"/>
        </w:rPr>
      </w:pPr>
      <w:r>
        <w:rPr>
          <w:rFonts w:ascii="Candara" w:hAnsi="Candara"/>
          <w:bCs/>
          <w:sz w:val="19"/>
          <w:szCs w:val="19"/>
        </w:rPr>
        <w:t xml:space="preserve">Izjavljamo, da so navedene reference v celoti skladne z zahtevami razpisne dokumentacije za javno naročilo </w:t>
      </w:r>
      <w:r w:rsidRPr="007B2204">
        <w:rPr>
          <w:rFonts w:ascii="Candara" w:hAnsi="Candara"/>
          <w:b/>
          <w:bCs/>
          <w:sz w:val="19"/>
          <w:szCs w:val="19"/>
        </w:rPr>
        <w:t xml:space="preserve">Dobava, montaža in zagon </w:t>
      </w:r>
      <w:proofErr w:type="spellStart"/>
      <w:r w:rsidRPr="007B2204">
        <w:rPr>
          <w:rFonts w:ascii="Candara" w:hAnsi="Candara"/>
          <w:b/>
          <w:bCs/>
          <w:sz w:val="19"/>
          <w:szCs w:val="19"/>
        </w:rPr>
        <w:t>fotonapetostnih</w:t>
      </w:r>
      <w:proofErr w:type="spellEnd"/>
      <w:r w:rsidRPr="007B2204">
        <w:rPr>
          <w:rFonts w:ascii="Candara" w:hAnsi="Candara"/>
          <w:b/>
          <w:bCs/>
          <w:sz w:val="19"/>
          <w:szCs w:val="19"/>
        </w:rPr>
        <w:t xml:space="preserve"> modulov</w:t>
      </w:r>
      <w:r>
        <w:rPr>
          <w:rFonts w:ascii="Candara" w:hAnsi="Candara"/>
          <w:bCs/>
          <w:sz w:val="19"/>
          <w:szCs w:val="19"/>
        </w:rPr>
        <w:t>.</w:t>
      </w:r>
    </w:p>
    <w:p w14:paraId="72BC436B" w14:textId="20E30002" w:rsidR="005935FE" w:rsidRDefault="005935FE" w:rsidP="00473FAA">
      <w:pPr>
        <w:spacing w:line="276" w:lineRule="auto"/>
        <w:rPr>
          <w:rFonts w:ascii="Candara" w:hAnsi="Candara"/>
          <w:bCs/>
          <w:sz w:val="19"/>
          <w:szCs w:val="19"/>
        </w:rPr>
      </w:pPr>
      <w:r>
        <w:rPr>
          <w:rFonts w:ascii="Candara" w:hAnsi="Candara"/>
          <w:bCs/>
          <w:sz w:val="19"/>
          <w:szCs w:val="19"/>
        </w:rPr>
        <w:t>Po pozivu naročnika se ponudnik zaveže k temu obrazcu priložiti potrdila naročnikov, in sicer za vsak posamezni referenčni posel, ki ga ponudnik v obrazcu navaja, sicer reference ne bodo priznane.</w:t>
      </w:r>
    </w:p>
    <w:p w14:paraId="4741EE77" w14:textId="5412F012" w:rsidR="005935FE" w:rsidRDefault="005935FE" w:rsidP="00473FAA">
      <w:pPr>
        <w:spacing w:line="276" w:lineRule="auto"/>
        <w:rPr>
          <w:rFonts w:ascii="Candara" w:hAnsi="Candara"/>
          <w:bCs/>
          <w:sz w:val="19"/>
          <w:szCs w:val="19"/>
        </w:rPr>
      </w:pPr>
      <w:r>
        <w:rPr>
          <w:rFonts w:ascii="Candara" w:hAnsi="Candara"/>
          <w:bCs/>
          <w:sz w:val="19"/>
          <w:szCs w:val="19"/>
        </w:rPr>
        <w:t>Naročnik, ki potrdi referenčno potrdilo o izvedbi del, je tretja (pravna) oseba, kar pomeni, da navedenega potrdila ne more potrditi ponudnik sam sebi oz. izvajalcu v skupnem nastopu, sicer reference ne bodo priznane.</w:t>
      </w:r>
    </w:p>
    <w:p w14:paraId="4B27B777" w14:textId="11B6C3FA" w:rsidR="005935FE" w:rsidRDefault="005935FE" w:rsidP="00473FAA">
      <w:pPr>
        <w:spacing w:line="276" w:lineRule="auto"/>
        <w:rPr>
          <w:rFonts w:ascii="Candara" w:hAnsi="Candara"/>
          <w:bCs/>
          <w:sz w:val="19"/>
          <w:szCs w:val="19"/>
        </w:rPr>
      </w:pPr>
      <w:r>
        <w:rPr>
          <w:rFonts w:ascii="Candara" w:hAnsi="Candara"/>
          <w:bCs/>
          <w:sz w:val="19"/>
          <w:szCs w:val="19"/>
        </w:rPr>
        <w:t>Naročnik si pridržuje pravico, da v postopku preverjanja ponudb od posameznega gospodarskega subjekta kadarkoli zahteva, da mu predloži na vpogled pogodbe oz. druge dokumente, s katerimi lahko nedvoumno dokazuje navedene reference.</w:t>
      </w:r>
    </w:p>
    <w:p w14:paraId="2B51FF8E" w14:textId="77777777" w:rsidR="005935FE" w:rsidRDefault="005935FE" w:rsidP="00F372EF">
      <w:pPr>
        <w:tabs>
          <w:tab w:val="left" w:pos="2552"/>
        </w:tabs>
        <w:spacing w:line="276" w:lineRule="auto"/>
        <w:rPr>
          <w:rFonts w:ascii="Candara" w:hAnsi="Candara" w:cs="Arial"/>
          <w:sz w:val="19"/>
          <w:szCs w:val="19"/>
        </w:rPr>
      </w:pPr>
    </w:p>
    <w:p w14:paraId="3E216021" w14:textId="77777777" w:rsidR="005935FE" w:rsidRDefault="005935FE" w:rsidP="005935FE">
      <w:pPr>
        <w:spacing w:line="276" w:lineRule="auto"/>
        <w:rPr>
          <w:rFonts w:ascii="Candara" w:hAnsi="Candara"/>
          <w:bCs/>
          <w:sz w:val="19"/>
          <w:szCs w:val="19"/>
        </w:rPr>
      </w:pPr>
    </w:p>
    <w:p w14:paraId="2171AE4D" w14:textId="77777777" w:rsidR="005935FE" w:rsidRDefault="005935FE" w:rsidP="005935FE">
      <w:pPr>
        <w:spacing w:line="276" w:lineRule="auto"/>
        <w:rPr>
          <w:rFonts w:ascii="Candara" w:hAnsi="Candara"/>
          <w:bCs/>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5935FE" w:rsidRPr="00F27121" w14:paraId="151676E2" w14:textId="77777777" w:rsidTr="00BE297F">
        <w:tc>
          <w:tcPr>
            <w:tcW w:w="3020" w:type="dxa"/>
          </w:tcPr>
          <w:p w14:paraId="2138916C"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122FA0B9" w14:textId="77777777" w:rsidR="005935FE" w:rsidRPr="00F27121" w:rsidRDefault="005935FE" w:rsidP="00BE297F">
            <w:pPr>
              <w:spacing w:line="276" w:lineRule="auto"/>
              <w:jc w:val="center"/>
              <w:rPr>
                <w:rFonts w:ascii="Candara" w:hAnsi="Candara" w:cs="Arial"/>
                <w:sz w:val="19"/>
                <w:szCs w:val="19"/>
              </w:rPr>
            </w:pPr>
          </w:p>
          <w:p w14:paraId="48358D6F"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497FA5F4"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Ž</w:t>
            </w:r>
            <w:r>
              <w:rPr>
                <w:rFonts w:ascii="Candara" w:hAnsi="Candara" w:cs="Arial"/>
                <w:sz w:val="19"/>
                <w:szCs w:val="19"/>
              </w:rPr>
              <w:t>ig</w:t>
            </w:r>
          </w:p>
        </w:tc>
        <w:tc>
          <w:tcPr>
            <w:tcW w:w="3822" w:type="dxa"/>
            <w:vMerge w:val="restart"/>
          </w:tcPr>
          <w:p w14:paraId="410E582F"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5E59D50B" w14:textId="77777777" w:rsidR="005935FE" w:rsidRPr="00F27121" w:rsidRDefault="005935FE" w:rsidP="00BE297F">
            <w:pPr>
              <w:spacing w:line="276" w:lineRule="auto"/>
              <w:rPr>
                <w:rFonts w:ascii="Candara" w:hAnsi="Candara" w:cs="Arial"/>
                <w:sz w:val="19"/>
                <w:szCs w:val="19"/>
              </w:rPr>
            </w:pPr>
          </w:p>
          <w:p w14:paraId="374EFC42" w14:textId="77777777" w:rsidR="005935FE" w:rsidRPr="00F27121" w:rsidRDefault="005935FE" w:rsidP="00BE297F">
            <w:pPr>
              <w:spacing w:line="276" w:lineRule="auto"/>
              <w:rPr>
                <w:rFonts w:ascii="Candara" w:hAnsi="Candara" w:cs="Arial"/>
                <w:sz w:val="19"/>
                <w:szCs w:val="19"/>
              </w:rPr>
            </w:pPr>
          </w:p>
          <w:p w14:paraId="6C305414"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5935FE" w:rsidRPr="00F27121" w14:paraId="75F787FE" w14:textId="77777777" w:rsidTr="00BE297F">
        <w:tc>
          <w:tcPr>
            <w:tcW w:w="3020" w:type="dxa"/>
          </w:tcPr>
          <w:p w14:paraId="19DB7A12"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13E6C056" w14:textId="77777777" w:rsidR="005935FE" w:rsidRPr="00F27121" w:rsidRDefault="005935FE" w:rsidP="00BE297F">
            <w:pPr>
              <w:spacing w:line="276" w:lineRule="auto"/>
              <w:jc w:val="center"/>
              <w:rPr>
                <w:rFonts w:ascii="Candara" w:hAnsi="Candara" w:cs="Arial"/>
                <w:sz w:val="19"/>
                <w:szCs w:val="19"/>
              </w:rPr>
            </w:pPr>
          </w:p>
          <w:p w14:paraId="166D54C6" w14:textId="77777777" w:rsidR="005935FE" w:rsidRPr="00F27121" w:rsidRDefault="005935FE"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B59E5E0" w14:textId="77777777" w:rsidR="005935FE" w:rsidRPr="00F27121" w:rsidRDefault="005935FE" w:rsidP="00BE297F">
            <w:pPr>
              <w:spacing w:line="276" w:lineRule="auto"/>
              <w:rPr>
                <w:rFonts w:ascii="Candara" w:hAnsi="Candara" w:cs="Arial"/>
                <w:sz w:val="19"/>
                <w:szCs w:val="19"/>
              </w:rPr>
            </w:pPr>
          </w:p>
        </w:tc>
        <w:tc>
          <w:tcPr>
            <w:tcW w:w="3822" w:type="dxa"/>
            <w:vMerge/>
          </w:tcPr>
          <w:p w14:paraId="42D4BA2F" w14:textId="77777777" w:rsidR="005935FE" w:rsidRPr="00F27121" w:rsidRDefault="005935FE" w:rsidP="00BE297F">
            <w:pPr>
              <w:spacing w:line="276" w:lineRule="auto"/>
              <w:rPr>
                <w:rFonts w:ascii="Candara" w:hAnsi="Candara" w:cs="Arial"/>
                <w:sz w:val="19"/>
                <w:szCs w:val="19"/>
              </w:rPr>
            </w:pPr>
          </w:p>
        </w:tc>
      </w:tr>
    </w:tbl>
    <w:p w14:paraId="4088C3E0" w14:textId="37EE12D1" w:rsidR="005935FE" w:rsidRDefault="005935FE" w:rsidP="005935FE">
      <w:pPr>
        <w:jc w:val="right"/>
        <w:rPr>
          <w:rFonts w:ascii="Candara" w:hAnsi="Candara" w:cs="Arial"/>
          <w:sz w:val="19"/>
          <w:szCs w:val="19"/>
        </w:rPr>
      </w:pPr>
      <w:r>
        <w:rPr>
          <w:rFonts w:ascii="Candara" w:hAnsi="Candara" w:cs="Arial"/>
          <w:sz w:val="19"/>
          <w:szCs w:val="19"/>
        </w:rPr>
        <w:lastRenderedPageBreak/>
        <w:t>OBR-6.2</w:t>
      </w:r>
    </w:p>
    <w:tbl>
      <w:tblPr>
        <w:tblStyle w:val="Seznamvtabeli2"/>
        <w:tblW w:w="0" w:type="auto"/>
        <w:shd w:val="clear" w:color="auto" w:fill="FFFFFF" w:themeFill="background1"/>
        <w:tblLook w:val="04A0" w:firstRow="1" w:lastRow="0" w:firstColumn="1" w:lastColumn="0" w:noHBand="0" w:noVBand="1"/>
      </w:tblPr>
      <w:tblGrid>
        <w:gridCol w:w="9062"/>
      </w:tblGrid>
      <w:tr w:rsidR="005935FE" w:rsidRPr="001D3BA4" w14:paraId="436B908E"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59CF3CF8" w14:textId="77777777" w:rsidR="005935FE" w:rsidRPr="001D3BA4" w:rsidRDefault="005935FE" w:rsidP="00BE297F">
            <w:pPr>
              <w:jc w:val="center"/>
              <w:rPr>
                <w:rFonts w:ascii="Candara" w:hAnsi="Candara" w:cs="Arial"/>
                <w:b w:val="0"/>
                <w:szCs w:val="22"/>
              </w:rPr>
            </w:pPr>
          </w:p>
          <w:p w14:paraId="7E62D2B4" w14:textId="3F5C73C4" w:rsidR="005935FE" w:rsidRPr="001D3BA4" w:rsidRDefault="005935FE" w:rsidP="00BE297F">
            <w:pPr>
              <w:jc w:val="left"/>
              <w:rPr>
                <w:rFonts w:ascii="Candara" w:hAnsi="Candara" w:cs="Arial"/>
                <w:szCs w:val="22"/>
              </w:rPr>
            </w:pPr>
            <w:r>
              <w:rPr>
                <w:rFonts w:ascii="Candara" w:hAnsi="Candara" w:cs="Arial"/>
                <w:szCs w:val="22"/>
              </w:rPr>
              <w:t>REFERENČNO POTRDILO</w:t>
            </w:r>
          </w:p>
          <w:p w14:paraId="303A30B6" w14:textId="77777777" w:rsidR="005935FE" w:rsidRPr="001D3BA4" w:rsidRDefault="005935FE" w:rsidP="00BE297F">
            <w:pPr>
              <w:jc w:val="center"/>
              <w:rPr>
                <w:rFonts w:ascii="Candara" w:hAnsi="Candara" w:cs="Arial"/>
                <w:b w:val="0"/>
                <w:szCs w:val="22"/>
              </w:rPr>
            </w:pPr>
          </w:p>
        </w:tc>
      </w:tr>
    </w:tbl>
    <w:p w14:paraId="10957AA5" w14:textId="77777777" w:rsidR="005935FE" w:rsidRPr="0041495F" w:rsidRDefault="005935FE" w:rsidP="005935FE">
      <w:pPr>
        <w:rPr>
          <w:rFonts w:ascii="Candara" w:hAnsi="Candara" w:cs="Arial"/>
          <w:b/>
          <w:sz w:val="16"/>
          <w:szCs w:val="16"/>
        </w:rPr>
      </w:pPr>
    </w:p>
    <w:p w14:paraId="518EC45D" w14:textId="77777777" w:rsidR="005935FE" w:rsidRDefault="005935FE" w:rsidP="005935FE">
      <w:pPr>
        <w:spacing w:line="276" w:lineRule="auto"/>
        <w:rPr>
          <w:rFonts w:ascii="Candara" w:hAnsi="Candara"/>
          <w:bCs/>
          <w:sz w:val="19"/>
          <w:szCs w:val="19"/>
        </w:rPr>
      </w:pPr>
    </w:p>
    <w:p w14:paraId="6D0FF501" w14:textId="290D4044" w:rsidR="005935FE" w:rsidRPr="00D7326A" w:rsidRDefault="00095CF3" w:rsidP="005935FE">
      <w:pPr>
        <w:spacing w:line="276" w:lineRule="auto"/>
        <w:rPr>
          <w:rFonts w:ascii="Candara" w:hAnsi="Candara"/>
          <w:b/>
          <w:sz w:val="19"/>
          <w:szCs w:val="19"/>
        </w:rPr>
      </w:pPr>
      <w:r w:rsidRPr="00D7326A">
        <w:rPr>
          <w:rFonts w:ascii="Candara" w:hAnsi="Candara"/>
          <w:b/>
          <w:sz w:val="19"/>
          <w:szCs w:val="19"/>
        </w:rPr>
        <w:t>POTRDILO NAROČNIKA</w:t>
      </w:r>
      <w:r w:rsidR="005935FE" w:rsidRPr="00D7326A">
        <w:rPr>
          <w:rFonts w:ascii="Candara" w:hAnsi="Candara"/>
          <w:b/>
          <w:sz w:val="19"/>
          <w:szCs w:val="19"/>
        </w:rPr>
        <w:t xml:space="preserve"> </w:t>
      </w:r>
    </w:p>
    <w:p w14:paraId="5AB6FE0D" w14:textId="77777777" w:rsidR="005935FE" w:rsidRDefault="005935FE" w:rsidP="005935FE">
      <w:pPr>
        <w:spacing w:line="276" w:lineRule="auto"/>
        <w:rPr>
          <w:rFonts w:ascii="Candara" w:hAnsi="Candara"/>
          <w:bCs/>
          <w:sz w:val="19"/>
          <w:szCs w:val="19"/>
        </w:rPr>
      </w:pPr>
    </w:p>
    <w:p w14:paraId="393D1B8E" w14:textId="05F49A75" w:rsidR="005935FE" w:rsidRDefault="005935FE" w:rsidP="005935FE">
      <w:pPr>
        <w:spacing w:line="276" w:lineRule="auto"/>
        <w:rPr>
          <w:rFonts w:ascii="Candara" w:hAnsi="Candara"/>
          <w:bCs/>
          <w:sz w:val="19"/>
          <w:szCs w:val="19"/>
        </w:rPr>
      </w:pPr>
      <w:r>
        <w:rPr>
          <w:rFonts w:ascii="Candara" w:hAnsi="Candara"/>
          <w:bCs/>
          <w:sz w:val="19"/>
          <w:szCs w:val="19"/>
        </w:rPr>
        <w:t xml:space="preserve">Pod kazensko in materialno odgovornostjo izjavljamo, da </w:t>
      </w:r>
      <w:r w:rsidR="00095CF3">
        <w:rPr>
          <w:rFonts w:ascii="Candara" w:hAnsi="Candara"/>
          <w:bCs/>
          <w:sz w:val="19"/>
          <w:szCs w:val="19"/>
        </w:rPr>
        <w:t>so spodaj navedeni podatki o referenčnih poslih resnični. Na podlagi poziva bomo naročniku v zahtevanem roku predložili dodatna dokazila o uspešni izvedbi navedenih referenčnih del oziroma uspešno izvedenih poslov ponudnika.</w:t>
      </w:r>
    </w:p>
    <w:p w14:paraId="18C61DD8" w14:textId="77777777" w:rsidR="00095CF3" w:rsidRDefault="00095CF3" w:rsidP="005935FE">
      <w:pPr>
        <w:spacing w:line="276" w:lineRule="auto"/>
        <w:rPr>
          <w:rFonts w:ascii="Candara" w:hAnsi="Candara"/>
          <w:bCs/>
          <w:sz w:val="19"/>
          <w:szCs w:val="19"/>
        </w:rPr>
      </w:pP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178"/>
        <w:gridCol w:w="5975"/>
      </w:tblGrid>
      <w:tr w:rsidR="00095CF3" w:rsidRPr="00E71C71" w14:paraId="56A5B7D5" w14:textId="77777777" w:rsidTr="00095CF3">
        <w:trPr>
          <w:trHeight w:val="310"/>
        </w:trPr>
        <w:tc>
          <w:tcPr>
            <w:tcW w:w="3178" w:type="dxa"/>
            <w:vAlign w:val="center"/>
          </w:tcPr>
          <w:p w14:paraId="4B9EC609" w14:textId="48D5C0A1" w:rsidR="00095CF3" w:rsidRPr="00E71C71" w:rsidRDefault="00095CF3" w:rsidP="00BE297F">
            <w:pPr>
              <w:pStyle w:val="NavadenTimesNewRoman"/>
              <w:rPr>
                <w:rFonts w:ascii="Candara" w:hAnsi="Candara" w:cs="Arial"/>
                <w:b/>
                <w:sz w:val="19"/>
                <w:szCs w:val="19"/>
              </w:rPr>
            </w:pPr>
            <w:r>
              <w:rPr>
                <w:rFonts w:ascii="Candara" w:hAnsi="Candara" w:cs="Arial"/>
                <w:b/>
                <w:sz w:val="19"/>
                <w:szCs w:val="19"/>
              </w:rPr>
              <w:t>Naročnik</w:t>
            </w:r>
            <w:r w:rsidRPr="00E71C71">
              <w:rPr>
                <w:rFonts w:ascii="Candara" w:hAnsi="Candara" w:cs="Arial"/>
                <w:b/>
                <w:sz w:val="19"/>
                <w:szCs w:val="19"/>
              </w:rPr>
              <w:t xml:space="preserve"> (</w:t>
            </w:r>
            <w:r>
              <w:rPr>
                <w:rFonts w:ascii="Candara" w:hAnsi="Candara" w:cs="Arial"/>
                <w:b/>
                <w:sz w:val="19"/>
                <w:szCs w:val="19"/>
              </w:rPr>
              <w:t>potrjevalec</w:t>
            </w:r>
            <w:r w:rsidRPr="00E71C71">
              <w:rPr>
                <w:rFonts w:ascii="Candara" w:hAnsi="Candara" w:cs="Arial"/>
                <w:b/>
                <w:sz w:val="19"/>
                <w:szCs w:val="19"/>
              </w:rPr>
              <w:t xml:space="preserve"> reference):</w:t>
            </w:r>
          </w:p>
        </w:tc>
        <w:tc>
          <w:tcPr>
            <w:tcW w:w="5975" w:type="dxa"/>
          </w:tcPr>
          <w:p w14:paraId="2520295A" w14:textId="77777777" w:rsidR="00095CF3" w:rsidRPr="00E71C71" w:rsidRDefault="00095CF3" w:rsidP="00BE297F">
            <w:pPr>
              <w:pStyle w:val="NavadenTimesNewRoman"/>
              <w:rPr>
                <w:rFonts w:ascii="Candara" w:hAnsi="Candara" w:cs="Arial"/>
                <w:b/>
                <w:sz w:val="19"/>
                <w:szCs w:val="19"/>
              </w:rPr>
            </w:pPr>
          </w:p>
          <w:p w14:paraId="5DDF329E" w14:textId="77777777" w:rsidR="00095CF3" w:rsidRPr="00E71C71" w:rsidRDefault="00095CF3" w:rsidP="00BE297F">
            <w:pPr>
              <w:pStyle w:val="NavadenTimesNewRoman"/>
              <w:rPr>
                <w:rFonts w:ascii="Candara" w:hAnsi="Candara" w:cs="Arial"/>
                <w:b/>
                <w:sz w:val="19"/>
                <w:szCs w:val="19"/>
              </w:rPr>
            </w:pPr>
          </w:p>
        </w:tc>
      </w:tr>
      <w:tr w:rsidR="00095CF3" w:rsidRPr="00E71C71" w14:paraId="7D488738" w14:textId="77777777" w:rsidTr="00095CF3">
        <w:trPr>
          <w:trHeight w:val="375"/>
        </w:trPr>
        <w:tc>
          <w:tcPr>
            <w:tcW w:w="3178" w:type="dxa"/>
            <w:vAlign w:val="center"/>
          </w:tcPr>
          <w:p w14:paraId="476C9F39" w14:textId="77777777" w:rsidR="00095CF3" w:rsidRPr="00E71C71" w:rsidRDefault="00095CF3" w:rsidP="00BE297F">
            <w:pPr>
              <w:pStyle w:val="NavadenTimesNewRoman"/>
              <w:rPr>
                <w:rFonts w:ascii="Candara" w:hAnsi="Candara" w:cs="Arial"/>
                <w:sz w:val="19"/>
                <w:szCs w:val="19"/>
              </w:rPr>
            </w:pPr>
            <w:r w:rsidRPr="00E71C71">
              <w:rPr>
                <w:rFonts w:ascii="Candara" w:hAnsi="Candara" w:cs="Arial"/>
                <w:sz w:val="19"/>
                <w:szCs w:val="19"/>
              </w:rPr>
              <w:t>Naslov:</w:t>
            </w:r>
          </w:p>
        </w:tc>
        <w:tc>
          <w:tcPr>
            <w:tcW w:w="5975" w:type="dxa"/>
          </w:tcPr>
          <w:p w14:paraId="2D25302A" w14:textId="77777777" w:rsidR="00095CF3" w:rsidRPr="00E71C71" w:rsidRDefault="00095CF3" w:rsidP="00BE297F">
            <w:pPr>
              <w:pStyle w:val="NavadenTimesNewRoman"/>
              <w:rPr>
                <w:rFonts w:ascii="Candara" w:hAnsi="Candara" w:cs="Arial"/>
                <w:b/>
                <w:sz w:val="19"/>
                <w:szCs w:val="19"/>
              </w:rPr>
            </w:pPr>
          </w:p>
          <w:p w14:paraId="06B588AA" w14:textId="77777777" w:rsidR="00095CF3" w:rsidRPr="00E71C71" w:rsidRDefault="00095CF3" w:rsidP="00BE297F">
            <w:pPr>
              <w:pStyle w:val="NavadenTimesNewRoman"/>
              <w:rPr>
                <w:rFonts w:ascii="Candara" w:hAnsi="Candara" w:cs="Arial"/>
                <w:b/>
                <w:sz w:val="19"/>
                <w:szCs w:val="19"/>
              </w:rPr>
            </w:pPr>
          </w:p>
        </w:tc>
      </w:tr>
      <w:tr w:rsidR="00095CF3" w:rsidRPr="00E71C71" w14:paraId="4D5394F8" w14:textId="77777777" w:rsidTr="00095CF3">
        <w:trPr>
          <w:trHeight w:val="375"/>
        </w:trPr>
        <w:tc>
          <w:tcPr>
            <w:tcW w:w="3178" w:type="dxa"/>
            <w:vAlign w:val="center"/>
          </w:tcPr>
          <w:p w14:paraId="2E8A3774" w14:textId="1DD7A64D" w:rsidR="00095CF3" w:rsidRPr="00E71C71" w:rsidRDefault="00095CF3" w:rsidP="00BE297F">
            <w:pPr>
              <w:pStyle w:val="NavadenTimesNewRoman"/>
              <w:rPr>
                <w:rFonts w:ascii="Candara" w:hAnsi="Candara" w:cs="Arial"/>
                <w:sz w:val="19"/>
                <w:szCs w:val="19"/>
              </w:rPr>
            </w:pPr>
            <w:r>
              <w:rPr>
                <w:rFonts w:ascii="Candara" w:hAnsi="Candara" w:cs="Arial"/>
                <w:sz w:val="19"/>
                <w:szCs w:val="19"/>
              </w:rPr>
              <w:t>Izvajalec</w:t>
            </w:r>
            <w:r w:rsidRPr="00E71C71">
              <w:rPr>
                <w:rFonts w:ascii="Candara" w:hAnsi="Candara" w:cs="Arial"/>
                <w:sz w:val="19"/>
                <w:szCs w:val="19"/>
              </w:rPr>
              <w:t>:</w:t>
            </w:r>
          </w:p>
        </w:tc>
        <w:tc>
          <w:tcPr>
            <w:tcW w:w="5975" w:type="dxa"/>
          </w:tcPr>
          <w:p w14:paraId="077E2527" w14:textId="77777777" w:rsidR="00095CF3" w:rsidRPr="00E71C71" w:rsidRDefault="00095CF3" w:rsidP="00BE297F">
            <w:pPr>
              <w:pStyle w:val="NavadenTimesNewRoman"/>
              <w:rPr>
                <w:rFonts w:ascii="Candara" w:hAnsi="Candara" w:cs="Arial"/>
                <w:b/>
                <w:sz w:val="19"/>
                <w:szCs w:val="19"/>
              </w:rPr>
            </w:pPr>
          </w:p>
          <w:p w14:paraId="0D63EBA3" w14:textId="77777777" w:rsidR="00095CF3" w:rsidRPr="00E71C71" w:rsidRDefault="00095CF3" w:rsidP="00BE297F">
            <w:pPr>
              <w:pStyle w:val="NavadenTimesNewRoman"/>
              <w:rPr>
                <w:rFonts w:ascii="Candara" w:hAnsi="Candara" w:cs="Arial"/>
                <w:b/>
                <w:sz w:val="19"/>
                <w:szCs w:val="19"/>
              </w:rPr>
            </w:pPr>
          </w:p>
        </w:tc>
      </w:tr>
      <w:tr w:rsidR="00095CF3" w:rsidRPr="00E71C71" w14:paraId="2B294B0D" w14:textId="77777777" w:rsidTr="00095CF3">
        <w:trPr>
          <w:trHeight w:val="461"/>
        </w:trPr>
        <w:tc>
          <w:tcPr>
            <w:tcW w:w="3178" w:type="dxa"/>
            <w:vAlign w:val="center"/>
          </w:tcPr>
          <w:p w14:paraId="1A86D63F" w14:textId="77777777" w:rsidR="00095CF3" w:rsidRPr="00E71C71" w:rsidRDefault="00095CF3" w:rsidP="00BE297F">
            <w:pPr>
              <w:pStyle w:val="NavadenTimesNewRoman"/>
              <w:rPr>
                <w:rFonts w:ascii="Candara" w:hAnsi="Candara" w:cs="Arial"/>
                <w:sz w:val="19"/>
                <w:szCs w:val="19"/>
              </w:rPr>
            </w:pPr>
            <w:r>
              <w:rPr>
                <w:rFonts w:ascii="Candara" w:hAnsi="Candara" w:cs="Arial"/>
                <w:sz w:val="19"/>
                <w:szCs w:val="19"/>
              </w:rPr>
              <w:t>Kontaktna oseba</w:t>
            </w:r>
            <w:r w:rsidRPr="00E71C71">
              <w:rPr>
                <w:rFonts w:ascii="Candara" w:hAnsi="Candara" w:cs="Arial"/>
                <w:sz w:val="19"/>
                <w:szCs w:val="19"/>
              </w:rPr>
              <w:t xml:space="preserve"> </w:t>
            </w:r>
            <w:r>
              <w:rPr>
                <w:rFonts w:ascii="Candara" w:hAnsi="Candara" w:cs="Arial"/>
                <w:sz w:val="19"/>
                <w:szCs w:val="19"/>
              </w:rPr>
              <w:t>naročnika</w:t>
            </w:r>
            <w:r w:rsidRPr="00E71C71">
              <w:rPr>
                <w:rFonts w:ascii="Candara" w:hAnsi="Candara" w:cs="Arial"/>
                <w:sz w:val="19"/>
                <w:szCs w:val="19"/>
              </w:rPr>
              <w:t>:</w:t>
            </w:r>
          </w:p>
          <w:p w14:paraId="41D5F4CC" w14:textId="77777777" w:rsidR="00095CF3" w:rsidRPr="00931077" w:rsidRDefault="00095CF3" w:rsidP="00BE297F">
            <w:pPr>
              <w:pStyle w:val="NavadenTimesNewRoman"/>
              <w:spacing w:line="276" w:lineRule="auto"/>
              <w:rPr>
                <w:rFonts w:ascii="Candara" w:hAnsi="Candara" w:cs="Arial"/>
                <w:sz w:val="14"/>
                <w:szCs w:val="14"/>
              </w:rPr>
            </w:pPr>
          </w:p>
          <w:p w14:paraId="481CFBA5" w14:textId="77777777" w:rsidR="00095CF3" w:rsidRPr="00E71C71" w:rsidRDefault="00095CF3" w:rsidP="00095CF3">
            <w:pPr>
              <w:pStyle w:val="NavadenTimesNewRoman"/>
              <w:numPr>
                <w:ilvl w:val="0"/>
                <w:numId w:val="29"/>
              </w:numPr>
              <w:spacing w:line="360" w:lineRule="auto"/>
              <w:rPr>
                <w:rFonts w:ascii="Candara" w:hAnsi="Candara" w:cs="Arial"/>
                <w:sz w:val="19"/>
                <w:szCs w:val="19"/>
              </w:rPr>
            </w:pPr>
            <w:r w:rsidRPr="00E71C71">
              <w:rPr>
                <w:rFonts w:ascii="Candara" w:hAnsi="Candara" w:cs="Arial"/>
                <w:sz w:val="19"/>
                <w:szCs w:val="19"/>
              </w:rPr>
              <w:t>telefonska številka:</w:t>
            </w:r>
          </w:p>
          <w:p w14:paraId="1AEEB200" w14:textId="77777777" w:rsidR="00095CF3" w:rsidRPr="00E71C71" w:rsidRDefault="00095CF3" w:rsidP="00095CF3">
            <w:pPr>
              <w:pStyle w:val="NavadenTimesNewRoman"/>
              <w:numPr>
                <w:ilvl w:val="0"/>
                <w:numId w:val="29"/>
              </w:numPr>
              <w:rPr>
                <w:rFonts w:ascii="Candara" w:hAnsi="Candara" w:cs="Arial"/>
                <w:sz w:val="19"/>
                <w:szCs w:val="19"/>
              </w:rPr>
            </w:pPr>
            <w:r w:rsidRPr="00E71C71">
              <w:rPr>
                <w:rFonts w:ascii="Candara" w:hAnsi="Candara" w:cs="Arial"/>
                <w:sz w:val="19"/>
                <w:szCs w:val="19"/>
              </w:rPr>
              <w:t>elektronski naslov:</w:t>
            </w:r>
          </w:p>
        </w:tc>
        <w:tc>
          <w:tcPr>
            <w:tcW w:w="5975" w:type="dxa"/>
          </w:tcPr>
          <w:p w14:paraId="522F614C" w14:textId="77777777" w:rsidR="00095CF3" w:rsidRPr="00E71C71" w:rsidRDefault="00095CF3" w:rsidP="00BE297F">
            <w:pPr>
              <w:pStyle w:val="NavadenTimesNewRoman"/>
              <w:rPr>
                <w:rFonts w:ascii="Candara" w:hAnsi="Candara" w:cs="Arial"/>
                <w:sz w:val="19"/>
                <w:szCs w:val="19"/>
              </w:rPr>
            </w:pPr>
          </w:p>
          <w:p w14:paraId="7EB47C65" w14:textId="77777777" w:rsidR="00095CF3" w:rsidRPr="00E71C71" w:rsidRDefault="00095CF3" w:rsidP="00BE297F">
            <w:pPr>
              <w:pStyle w:val="NavadenTimesNewRoman"/>
              <w:rPr>
                <w:rFonts w:ascii="Candara" w:hAnsi="Candara" w:cs="Arial"/>
                <w:sz w:val="19"/>
                <w:szCs w:val="19"/>
              </w:rPr>
            </w:pPr>
            <w:r w:rsidRPr="00E71C71">
              <w:rPr>
                <w:rFonts w:ascii="Candara" w:hAnsi="Candara" w:cs="Arial"/>
                <w:sz w:val="19"/>
                <w:szCs w:val="19"/>
              </w:rPr>
              <w:t>___________________________________________________</w:t>
            </w:r>
          </w:p>
          <w:p w14:paraId="6D151C16" w14:textId="77777777" w:rsidR="00095CF3" w:rsidRPr="00931077" w:rsidRDefault="00095CF3" w:rsidP="00BE297F">
            <w:pPr>
              <w:pStyle w:val="NavadenTimesNewRoman"/>
              <w:rPr>
                <w:rFonts w:ascii="Candara" w:hAnsi="Candara" w:cs="Arial"/>
                <w:sz w:val="14"/>
                <w:szCs w:val="14"/>
              </w:rPr>
            </w:pPr>
          </w:p>
          <w:p w14:paraId="5DE35953" w14:textId="77777777" w:rsidR="00095CF3" w:rsidRPr="00E71C71" w:rsidRDefault="00095CF3" w:rsidP="00BE297F">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p w14:paraId="75E69D31" w14:textId="77777777" w:rsidR="00095CF3" w:rsidRPr="00E71C71" w:rsidRDefault="00095CF3" w:rsidP="00BE297F">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tc>
      </w:tr>
      <w:tr w:rsidR="00095CF3" w:rsidRPr="00E71C71" w14:paraId="17CCF0FE" w14:textId="77777777" w:rsidTr="00095CF3">
        <w:trPr>
          <w:cantSplit/>
          <w:trHeight w:val="461"/>
        </w:trPr>
        <w:tc>
          <w:tcPr>
            <w:tcW w:w="3178" w:type="dxa"/>
            <w:vAlign w:val="center"/>
          </w:tcPr>
          <w:p w14:paraId="6A30FB13" w14:textId="77777777" w:rsidR="00095CF3" w:rsidRPr="00E71C71" w:rsidRDefault="00095CF3" w:rsidP="00BE297F">
            <w:pPr>
              <w:pStyle w:val="NavadenTimesNewRoman"/>
              <w:rPr>
                <w:rFonts w:ascii="Candara" w:hAnsi="Candara" w:cs="Arial"/>
                <w:sz w:val="19"/>
                <w:szCs w:val="19"/>
              </w:rPr>
            </w:pPr>
            <w:r>
              <w:rPr>
                <w:rFonts w:ascii="Candara" w:hAnsi="Candara" w:cs="Arial"/>
                <w:sz w:val="19"/>
                <w:szCs w:val="19"/>
              </w:rPr>
              <w:t xml:space="preserve">Obdobje izvedbe posla </w:t>
            </w:r>
            <w:r w:rsidRPr="00E71C71">
              <w:rPr>
                <w:rFonts w:ascii="Candara" w:hAnsi="Candara" w:cs="Arial"/>
                <w:sz w:val="19"/>
                <w:szCs w:val="19"/>
              </w:rPr>
              <w:t xml:space="preserve"> (</w:t>
            </w:r>
            <w:r>
              <w:rPr>
                <w:rFonts w:ascii="Candara" w:hAnsi="Candara" w:cs="Arial"/>
                <w:sz w:val="19"/>
                <w:szCs w:val="19"/>
              </w:rPr>
              <w:t>od – do</w:t>
            </w:r>
            <w:r w:rsidRPr="00E71C71">
              <w:rPr>
                <w:rFonts w:ascii="Candara" w:hAnsi="Candara" w:cs="Arial"/>
                <w:sz w:val="19"/>
                <w:szCs w:val="19"/>
              </w:rPr>
              <w:t>):</w:t>
            </w:r>
          </w:p>
        </w:tc>
        <w:tc>
          <w:tcPr>
            <w:tcW w:w="5975" w:type="dxa"/>
            <w:vAlign w:val="bottom"/>
          </w:tcPr>
          <w:p w14:paraId="741D016F" w14:textId="77777777" w:rsidR="00095CF3" w:rsidRPr="00E71C71" w:rsidRDefault="00095CF3" w:rsidP="00BE297F">
            <w:pPr>
              <w:pStyle w:val="NavadenTimesNewRoman"/>
              <w:rPr>
                <w:rFonts w:ascii="Candara" w:hAnsi="Candara" w:cs="Arial"/>
                <w:sz w:val="19"/>
                <w:szCs w:val="19"/>
              </w:rPr>
            </w:pPr>
          </w:p>
        </w:tc>
      </w:tr>
      <w:tr w:rsidR="00095CF3" w:rsidRPr="00E71C71" w14:paraId="538653CA" w14:textId="77777777" w:rsidTr="00095CF3">
        <w:trPr>
          <w:cantSplit/>
          <w:trHeight w:val="461"/>
        </w:trPr>
        <w:tc>
          <w:tcPr>
            <w:tcW w:w="3178" w:type="dxa"/>
            <w:vAlign w:val="center"/>
          </w:tcPr>
          <w:p w14:paraId="2C4608E1" w14:textId="77777777" w:rsidR="00095CF3" w:rsidRPr="00E71C71" w:rsidRDefault="00095CF3" w:rsidP="00BE297F">
            <w:pPr>
              <w:pStyle w:val="NavadenTimesNewRoman"/>
              <w:rPr>
                <w:rFonts w:ascii="Candara" w:hAnsi="Candara" w:cs="Arial"/>
                <w:sz w:val="19"/>
                <w:szCs w:val="19"/>
              </w:rPr>
            </w:pPr>
            <w:r>
              <w:rPr>
                <w:rFonts w:ascii="Candara" w:hAnsi="Candara" w:cs="Arial"/>
                <w:sz w:val="19"/>
                <w:szCs w:val="19"/>
              </w:rPr>
              <w:t>Kraj izvajanja</w:t>
            </w:r>
            <w:r w:rsidRPr="00E71C71">
              <w:rPr>
                <w:rFonts w:ascii="Candara" w:hAnsi="Candara" w:cs="Arial"/>
                <w:sz w:val="19"/>
                <w:szCs w:val="19"/>
              </w:rPr>
              <w:t>:</w:t>
            </w:r>
          </w:p>
        </w:tc>
        <w:tc>
          <w:tcPr>
            <w:tcW w:w="5975" w:type="dxa"/>
            <w:vAlign w:val="bottom"/>
          </w:tcPr>
          <w:p w14:paraId="15CF79F4" w14:textId="77777777" w:rsidR="00095CF3" w:rsidRPr="00E71C71" w:rsidRDefault="00095CF3" w:rsidP="00BE297F">
            <w:pPr>
              <w:pStyle w:val="NavadenTimesNewRoman"/>
              <w:rPr>
                <w:rFonts w:ascii="Candara" w:hAnsi="Candara" w:cs="Arial"/>
                <w:sz w:val="19"/>
                <w:szCs w:val="19"/>
              </w:rPr>
            </w:pPr>
          </w:p>
        </w:tc>
      </w:tr>
      <w:tr w:rsidR="00095CF3" w:rsidRPr="00E71C71" w14:paraId="5E5F977D" w14:textId="77777777" w:rsidTr="00095CF3">
        <w:trPr>
          <w:trHeight w:val="836"/>
        </w:trPr>
        <w:tc>
          <w:tcPr>
            <w:tcW w:w="3178" w:type="dxa"/>
            <w:tcBorders>
              <w:right w:val="single" w:sz="4" w:space="0" w:color="auto"/>
            </w:tcBorders>
            <w:vAlign w:val="center"/>
          </w:tcPr>
          <w:p w14:paraId="63495787" w14:textId="77777777" w:rsidR="00095CF3" w:rsidRPr="00E71C71" w:rsidRDefault="00095CF3" w:rsidP="00BE297F">
            <w:pPr>
              <w:pStyle w:val="NavadenTimesNewRoman"/>
              <w:rPr>
                <w:rFonts w:ascii="Candara" w:hAnsi="Candara" w:cs="Arial"/>
                <w:sz w:val="19"/>
                <w:szCs w:val="19"/>
              </w:rPr>
            </w:pPr>
          </w:p>
          <w:p w14:paraId="0FAFCC82" w14:textId="77777777" w:rsidR="00095CF3" w:rsidRDefault="00095CF3" w:rsidP="00BE297F">
            <w:pPr>
              <w:pStyle w:val="NavadenTimesNewRoman"/>
              <w:rPr>
                <w:rFonts w:ascii="Candara" w:hAnsi="Candara" w:cs="Arial"/>
                <w:sz w:val="19"/>
                <w:szCs w:val="19"/>
              </w:rPr>
            </w:pPr>
          </w:p>
          <w:p w14:paraId="6645515E" w14:textId="77777777" w:rsidR="00095CF3" w:rsidRPr="00E71C71" w:rsidRDefault="00095CF3" w:rsidP="00BE297F">
            <w:pPr>
              <w:pStyle w:val="NavadenTimesNewRoman"/>
              <w:rPr>
                <w:rFonts w:ascii="Candara" w:hAnsi="Candara" w:cs="Arial"/>
                <w:sz w:val="19"/>
                <w:szCs w:val="19"/>
              </w:rPr>
            </w:pPr>
            <w:r w:rsidRPr="00E71C71">
              <w:rPr>
                <w:rFonts w:ascii="Candara" w:hAnsi="Candara" w:cs="Arial"/>
                <w:sz w:val="19"/>
                <w:szCs w:val="19"/>
              </w:rPr>
              <w:t xml:space="preserve">Kratek opis </w:t>
            </w:r>
            <w:r>
              <w:rPr>
                <w:rFonts w:ascii="Candara" w:hAnsi="Candara" w:cs="Arial"/>
                <w:sz w:val="19"/>
                <w:szCs w:val="19"/>
              </w:rPr>
              <w:t>izvedenih podobnih storitev, kot je predmet javnega naročila</w:t>
            </w:r>
            <w:r w:rsidRPr="00E71C71">
              <w:rPr>
                <w:rFonts w:ascii="Candara" w:hAnsi="Candara" w:cs="Arial"/>
                <w:sz w:val="19"/>
                <w:szCs w:val="19"/>
              </w:rPr>
              <w:t>:</w:t>
            </w:r>
          </w:p>
          <w:p w14:paraId="0C4F818E" w14:textId="77777777" w:rsidR="00095CF3" w:rsidRPr="00E71C71" w:rsidRDefault="00095CF3" w:rsidP="00BE297F">
            <w:pPr>
              <w:pStyle w:val="NavadenTimesNewRoman"/>
              <w:rPr>
                <w:rFonts w:ascii="Candara" w:hAnsi="Candara" w:cs="Arial"/>
                <w:sz w:val="19"/>
                <w:szCs w:val="19"/>
              </w:rPr>
            </w:pPr>
          </w:p>
        </w:tc>
        <w:tc>
          <w:tcPr>
            <w:tcW w:w="5975" w:type="dxa"/>
            <w:tcBorders>
              <w:top w:val="single" w:sz="4" w:space="0" w:color="auto"/>
              <w:left w:val="single" w:sz="4" w:space="0" w:color="auto"/>
              <w:bottom w:val="single" w:sz="4" w:space="0" w:color="auto"/>
              <w:right w:val="single" w:sz="4" w:space="0" w:color="auto"/>
            </w:tcBorders>
            <w:vAlign w:val="center"/>
          </w:tcPr>
          <w:p w14:paraId="6129E878" w14:textId="77777777" w:rsidR="00095CF3" w:rsidRPr="00E71C71" w:rsidRDefault="00095CF3" w:rsidP="00BE297F">
            <w:pPr>
              <w:pStyle w:val="NavadenTimesNewRoman"/>
              <w:ind w:left="360"/>
              <w:rPr>
                <w:rFonts w:ascii="Candara" w:hAnsi="Candara" w:cs="Arial"/>
                <w:sz w:val="19"/>
                <w:szCs w:val="19"/>
              </w:rPr>
            </w:pPr>
          </w:p>
          <w:p w14:paraId="1FC8332A" w14:textId="77777777" w:rsidR="00095CF3" w:rsidRPr="00E71C71" w:rsidRDefault="00095CF3" w:rsidP="00BE297F">
            <w:pPr>
              <w:pStyle w:val="NavadenTimesNewRoman"/>
              <w:spacing w:line="360" w:lineRule="auto"/>
              <w:rPr>
                <w:rFonts w:ascii="Candara" w:hAnsi="Candara" w:cs="Arial"/>
                <w:sz w:val="19"/>
                <w:szCs w:val="19"/>
              </w:rPr>
            </w:pPr>
          </w:p>
        </w:tc>
      </w:tr>
      <w:tr w:rsidR="00095CF3" w:rsidRPr="00E71C71" w14:paraId="77BDD106" w14:textId="77777777" w:rsidTr="00BE297F">
        <w:trPr>
          <w:trHeight w:val="509"/>
        </w:trPr>
        <w:tc>
          <w:tcPr>
            <w:tcW w:w="3178" w:type="dxa"/>
            <w:tcBorders>
              <w:right w:val="single" w:sz="4" w:space="0" w:color="auto"/>
            </w:tcBorders>
            <w:vAlign w:val="center"/>
          </w:tcPr>
          <w:p w14:paraId="206DEA99" w14:textId="77777777" w:rsidR="00095CF3" w:rsidRPr="00E71C71" w:rsidRDefault="00095CF3" w:rsidP="00BE297F">
            <w:pPr>
              <w:pStyle w:val="NavadenTimesNewRoman"/>
              <w:rPr>
                <w:rFonts w:ascii="Candara" w:hAnsi="Candara" w:cs="Arial"/>
                <w:sz w:val="19"/>
                <w:szCs w:val="19"/>
              </w:rPr>
            </w:pPr>
            <w:r w:rsidRPr="00E71C71">
              <w:rPr>
                <w:rFonts w:ascii="Candara" w:hAnsi="Candara" w:cs="Arial"/>
                <w:sz w:val="19"/>
                <w:szCs w:val="19"/>
              </w:rPr>
              <w:t xml:space="preserve">Vrednost </w:t>
            </w:r>
            <w:r>
              <w:rPr>
                <w:rFonts w:ascii="Candara" w:hAnsi="Candara" w:cs="Arial"/>
                <w:sz w:val="19"/>
                <w:szCs w:val="19"/>
              </w:rPr>
              <w:t>naročila, ki je predmet reference (v EUR brez DDV)</w:t>
            </w:r>
            <w:r w:rsidRPr="00E71C71">
              <w:rPr>
                <w:rFonts w:ascii="Candara" w:hAnsi="Candara" w:cs="Arial"/>
                <w:sz w:val="19"/>
                <w:szCs w:val="19"/>
              </w:rPr>
              <w:t>:</w:t>
            </w:r>
          </w:p>
        </w:tc>
        <w:tc>
          <w:tcPr>
            <w:tcW w:w="5975" w:type="dxa"/>
            <w:tcBorders>
              <w:top w:val="single" w:sz="4" w:space="0" w:color="auto"/>
              <w:left w:val="single" w:sz="4" w:space="0" w:color="auto"/>
              <w:bottom w:val="single" w:sz="4" w:space="0" w:color="auto"/>
              <w:right w:val="single" w:sz="4" w:space="0" w:color="auto"/>
            </w:tcBorders>
            <w:vAlign w:val="center"/>
          </w:tcPr>
          <w:p w14:paraId="33CDC2FA" w14:textId="77777777" w:rsidR="00095CF3" w:rsidRPr="00E71C71" w:rsidRDefault="00095CF3" w:rsidP="00BE297F">
            <w:pPr>
              <w:pStyle w:val="NavadenTimesNewRoman"/>
              <w:rPr>
                <w:rFonts w:ascii="Candara" w:hAnsi="Candara" w:cs="Arial"/>
                <w:sz w:val="19"/>
                <w:szCs w:val="19"/>
              </w:rPr>
            </w:pPr>
          </w:p>
        </w:tc>
      </w:tr>
      <w:tr w:rsidR="00095CF3" w:rsidRPr="00E71C71" w14:paraId="661FF853" w14:textId="77777777" w:rsidTr="00095CF3">
        <w:trPr>
          <w:trHeight w:val="509"/>
        </w:trPr>
        <w:tc>
          <w:tcPr>
            <w:tcW w:w="3178" w:type="dxa"/>
            <w:tcBorders>
              <w:right w:val="single" w:sz="4" w:space="0" w:color="auto"/>
            </w:tcBorders>
            <w:vAlign w:val="center"/>
          </w:tcPr>
          <w:p w14:paraId="14439052" w14:textId="55017FF8" w:rsidR="00095CF3" w:rsidRPr="00E71C71" w:rsidRDefault="00095CF3" w:rsidP="00BE297F">
            <w:pPr>
              <w:pStyle w:val="NavadenTimesNewRoman"/>
              <w:rPr>
                <w:rFonts w:ascii="Candara" w:hAnsi="Candara" w:cs="Arial"/>
                <w:sz w:val="19"/>
                <w:szCs w:val="19"/>
              </w:rPr>
            </w:pPr>
            <w:r>
              <w:rPr>
                <w:rFonts w:ascii="Candara" w:hAnsi="Candara" w:cs="Arial"/>
                <w:sz w:val="19"/>
                <w:szCs w:val="19"/>
              </w:rPr>
              <w:t>Moč sončne elektrarne:</w:t>
            </w:r>
          </w:p>
        </w:tc>
        <w:tc>
          <w:tcPr>
            <w:tcW w:w="5975" w:type="dxa"/>
            <w:tcBorders>
              <w:top w:val="single" w:sz="4" w:space="0" w:color="auto"/>
              <w:left w:val="single" w:sz="4" w:space="0" w:color="auto"/>
              <w:bottom w:val="single" w:sz="4" w:space="0" w:color="auto"/>
              <w:right w:val="single" w:sz="4" w:space="0" w:color="auto"/>
            </w:tcBorders>
            <w:vAlign w:val="center"/>
          </w:tcPr>
          <w:p w14:paraId="7F046191" w14:textId="77777777" w:rsidR="00095CF3" w:rsidRPr="00E71C71" w:rsidRDefault="00095CF3" w:rsidP="00BE297F">
            <w:pPr>
              <w:pStyle w:val="NavadenTimesNewRoman"/>
              <w:rPr>
                <w:rFonts w:ascii="Candara" w:hAnsi="Candara" w:cs="Arial"/>
                <w:sz w:val="19"/>
                <w:szCs w:val="19"/>
              </w:rPr>
            </w:pPr>
          </w:p>
        </w:tc>
      </w:tr>
    </w:tbl>
    <w:p w14:paraId="34292332" w14:textId="77777777" w:rsidR="005935FE" w:rsidRDefault="005935FE" w:rsidP="005935FE">
      <w:pPr>
        <w:spacing w:line="360" w:lineRule="auto"/>
        <w:rPr>
          <w:rFonts w:ascii="Candara" w:hAnsi="Candara"/>
          <w:bCs/>
          <w:sz w:val="19"/>
          <w:szCs w:val="19"/>
        </w:rPr>
      </w:pPr>
    </w:p>
    <w:p w14:paraId="221120F2" w14:textId="61EE9815" w:rsidR="00095CF3" w:rsidRPr="00095CF3" w:rsidRDefault="00095CF3" w:rsidP="00095CF3">
      <w:pPr>
        <w:pStyle w:val="NavadenTimesNewRoman"/>
        <w:spacing w:line="276" w:lineRule="auto"/>
        <w:ind w:right="140"/>
        <w:jc w:val="both"/>
        <w:rPr>
          <w:rFonts w:ascii="Candara" w:hAnsi="Candara" w:cs="Arial"/>
          <w:sz w:val="19"/>
          <w:szCs w:val="19"/>
        </w:rPr>
      </w:pPr>
      <w:r w:rsidRPr="00E71C71">
        <w:rPr>
          <w:rFonts w:ascii="Candara" w:hAnsi="Candara" w:cs="Arial"/>
          <w:sz w:val="19"/>
          <w:szCs w:val="19"/>
        </w:rPr>
        <w:t xml:space="preserve">Potrjujemo, da nam je na podlagi našega naročila, zgoraj navedeni </w:t>
      </w:r>
      <w:r>
        <w:rPr>
          <w:rFonts w:ascii="Candara" w:hAnsi="Candara" w:cs="Arial"/>
          <w:sz w:val="19"/>
          <w:szCs w:val="19"/>
        </w:rPr>
        <w:t xml:space="preserve">izvajalec kvalitetno, pravočasno in skladno s pogodbenimi določili izvedel navedeno referenčno delo. </w:t>
      </w:r>
      <w:r w:rsidRPr="00E71C71">
        <w:rPr>
          <w:rFonts w:ascii="Candara" w:eastAsia="Calibri" w:hAnsi="Candara" w:cs="Arial"/>
          <w:sz w:val="19"/>
          <w:szCs w:val="19"/>
        </w:rPr>
        <w:t xml:space="preserve">Potrdilo </w:t>
      </w:r>
      <w:r>
        <w:rPr>
          <w:rFonts w:ascii="Candara" w:eastAsia="Calibri" w:hAnsi="Candara" w:cs="Arial"/>
          <w:sz w:val="19"/>
          <w:szCs w:val="19"/>
        </w:rPr>
        <w:t>dajemo na prošnjo ponudnika</w:t>
      </w:r>
      <w:r w:rsidRPr="00E71C71">
        <w:rPr>
          <w:rFonts w:ascii="Candara" w:eastAsia="Calibri" w:hAnsi="Candara" w:cs="Arial"/>
          <w:sz w:val="19"/>
          <w:szCs w:val="19"/>
        </w:rPr>
        <w:t xml:space="preserve"> in velja izključno </w:t>
      </w:r>
      <w:r w:rsidRPr="00095CF3">
        <w:rPr>
          <w:rFonts w:ascii="Candara" w:eastAsia="Calibri" w:hAnsi="Candara" w:cs="Arial"/>
          <w:sz w:val="19"/>
          <w:szCs w:val="19"/>
        </w:rPr>
        <w:t>za potrebe pri njegovi oddaji ponudbe za pridobitev javnega naročila</w:t>
      </w:r>
      <w:r w:rsidRPr="00095CF3">
        <w:rPr>
          <w:rFonts w:ascii="Candara" w:hAnsi="Candara" w:cs="Arial"/>
          <w:sz w:val="19"/>
          <w:szCs w:val="19"/>
        </w:rPr>
        <w:t xml:space="preserve"> – </w:t>
      </w:r>
      <w:r w:rsidRPr="00095CF3">
        <w:rPr>
          <w:rFonts w:ascii="Candara" w:hAnsi="Candara"/>
          <w:sz w:val="19"/>
          <w:szCs w:val="19"/>
        </w:rPr>
        <w:t xml:space="preserve">Dobava, montaža in zagon </w:t>
      </w:r>
      <w:proofErr w:type="spellStart"/>
      <w:r w:rsidRPr="00095CF3">
        <w:rPr>
          <w:rFonts w:ascii="Candara" w:hAnsi="Candara"/>
          <w:sz w:val="19"/>
          <w:szCs w:val="19"/>
        </w:rPr>
        <w:t>fotonapetostnih</w:t>
      </w:r>
      <w:proofErr w:type="spellEnd"/>
      <w:r w:rsidRPr="00095CF3">
        <w:rPr>
          <w:rFonts w:ascii="Candara" w:hAnsi="Candara"/>
          <w:sz w:val="19"/>
          <w:szCs w:val="19"/>
        </w:rPr>
        <w:t xml:space="preserve"> modulov</w:t>
      </w:r>
      <w:r w:rsidRPr="00095CF3">
        <w:rPr>
          <w:rFonts w:ascii="Candara" w:hAnsi="Candara" w:cs="Arial"/>
          <w:sz w:val="19"/>
          <w:szCs w:val="19"/>
        </w:rPr>
        <w:t xml:space="preserve">. </w:t>
      </w:r>
    </w:p>
    <w:p w14:paraId="0629A09C" w14:textId="77777777" w:rsidR="00095CF3" w:rsidRPr="00E71C71" w:rsidRDefault="00095CF3" w:rsidP="00095CF3">
      <w:pPr>
        <w:pStyle w:val="NavadenTimesNewRoman"/>
        <w:ind w:right="140"/>
        <w:jc w:val="both"/>
        <w:rPr>
          <w:rFonts w:ascii="Candara" w:hAnsi="Candara" w:cs="Arial"/>
          <w:b/>
          <w:sz w:val="19"/>
          <w:szCs w:val="19"/>
        </w:rPr>
      </w:pPr>
    </w:p>
    <w:p w14:paraId="44B21EF1" w14:textId="77777777" w:rsidR="00095CF3" w:rsidRPr="00E71C71" w:rsidRDefault="00095CF3" w:rsidP="00095CF3">
      <w:pPr>
        <w:pStyle w:val="NavadenTimesNewRoman"/>
        <w:ind w:right="140"/>
        <w:rPr>
          <w:rFonts w:ascii="Candara" w:hAnsi="Candara" w:cs="Arial"/>
          <w:sz w:val="19"/>
          <w:szCs w:val="19"/>
        </w:rPr>
      </w:pPr>
    </w:p>
    <w:p w14:paraId="0059D97F" w14:textId="77777777" w:rsidR="00095CF3" w:rsidRPr="00E71C71" w:rsidRDefault="00095CF3" w:rsidP="00095CF3">
      <w:pPr>
        <w:pStyle w:val="NavadenTimesNewRoman"/>
        <w:ind w:right="140"/>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095CF3" w:rsidRPr="00E71C71" w14:paraId="33907E5F" w14:textId="77777777" w:rsidTr="00BE297F">
        <w:tc>
          <w:tcPr>
            <w:tcW w:w="3020" w:type="dxa"/>
          </w:tcPr>
          <w:p w14:paraId="11F99DBA"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KRAJ IN DATUM</w:t>
            </w:r>
          </w:p>
          <w:p w14:paraId="3024B214" w14:textId="77777777" w:rsidR="00095CF3" w:rsidRPr="00E71C71" w:rsidRDefault="00095CF3" w:rsidP="00BE297F">
            <w:pPr>
              <w:spacing w:line="276" w:lineRule="auto"/>
              <w:jc w:val="center"/>
              <w:rPr>
                <w:rFonts w:ascii="Candara" w:hAnsi="Candara" w:cs="Arial"/>
                <w:sz w:val="19"/>
                <w:szCs w:val="19"/>
              </w:rPr>
            </w:pPr>
          </w:p>
          <w:p w14:paraId="0AD07261"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________________________</w:t>
            </w:r>
          </w:p>
        </w:tc>
        <w:tc>
          <w:tcPr>
            <w:tcW w:w="2220" w:type="dxa"/>
          </w:tcPr>
          <w:p w14:paraId="79C0B95E"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ŽIG</w:t>
            </w:r>
          </w:p>
        </w:tc>
        <w:tc>
          <w:tcPr>
            <w:tcW w:w="3822" w:type="dxa"/>
          </w:tcPr>
          <w:p w14:paraId="71944BF3"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IZDAJATELJ REFERENCE</w:t>
            </w:r>
          </w:p>
          <w:p w14:paraId="61328C68"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ime in priimek zakonitega zastopnika in podpis</w:t>
            </w:r>
          </w:p>
          <w:p w14:paraId="6B41579B" w14:textId="77777777" w:rsidR="00095CF3" w:rsidRPr="00E71C71" w:rsidRDefault="00095CF3" w:rsidP="00BE297F">
            <w:pPr>
              <w:spacing w:line="276" w:lineRule="auto"/>
              <w:rPr>
                <w:rFonts w:ascii="Candara" w:hAnsi="Candara" w:cs="Arial"/>
                <w:sz w:val="19"/>
                <w:szCs w:val="19"/>
              </w:rPr>
            </w:pPr>
          </w:p>
          <w:p w14:paraId="44CACFBE" w14:textId="77777777" w:rsidR="00095CF3" w:rsidRPr="00E71C71" w:rsidRDefault="00095CF3" w:rsidP="00BE297F">
            <w:pPr>
              <w:spacing w:line="276" w:lineRule="auto"/>
              <w:jc w:val="center"/>
              <w:rPr>
                <w:rFonts w:ascii="Candara" w:hAnsi="Candara" w:cs="Arial"/>
                <w:sz w:val="19"/>
                <w:szCs w:val="19"/>
              </w:rPr>
            </w:pPr>
            <w:r w:rsidRPr="00E71C71">
              <w:rPr>
                <w:rFonts w:ascii="Candara" w:hAnsi="Candara" w:cs="Arial"/>
                <w:sz w:val="19"/>
                <w:szCs w:val="19"/>
              </w:rPr>
              <w:t>______________________________</w:t>
            </w:r>
          </w:p>
        </w:tc>
      </w:tr>
    </w:tbl>
    <w:p w14:paraId="4F5565DB" w14:textId="77777777" w:rsidR="00095CF3" w:rsidRDefault="00095CF3" w:rsidP="00F372EF">
      <w:pPr>
        <w:tabs>
          <w:tab w:val="left" w:pos="2552"/>
        </w:tabs>
        <w:spacing w:line="276" w:lineRule="auto"/>
        <w:rPr>
          <w:rFonts w:ascii="Candara" w:hAnsi="Candara"/>
          <w:bCs/>
          <w:sz w:val="19"/>
          <w:szCs w:val="19"/>
        </w:rPr>
      </w:pPr>
    </w:p>
    <w:p w14:paraId="753F095E" w14:textId="77777777" w:rsidR="00095CF3" w:rsidRDefault="00095CF3" w:rsidP="00F372EF">
      <w:pPr>
        <w:tabs>
          <w:tab w:val="left" w:pos="2552"/>
        </w:tabs>
        <w:spacing w:line="276" w:lineRule="auto"/>
        <w:rPr>
          <w:rFonts w:ascii="Candara" w:hAnsi="Candara"/>
          <w:bCs/>
          <w:sz w:val="19"/>
          <w:szCs w:val="19"/>
        </w:rPr>
      </w:pPr>
    </w:p>
    <w:p w14:paraId="56DFB3FC" w14:textId="77777777" w:rsidR="00095CF3" w:rsidRDefault="00095CF3" w:rsidP="00F372EF">
      <w:pPr>
        <w:tabs>
          <w:tab w:val="left" w:pos="2552"/>
        </w:tabs>
        <w:spacing w:line="276" w:lineRule="auto"/>
        <w:rPr>
          <w:rFonts w:ascii="Candara" w:hAnsi="Candara"/>
          <w:bCs/>
          <w:sz w:val="19"/>
          <w:szCs w:val="19"/>
        </w:rPr>
      </w:pPr>
    </w:p>
    <w:p w14:paraId="6C2C5DE4" w14:textId="77777777" w:rsidR="00095CF3" w:rsidRPr="00F27121" w:rsidRDefault="00095CF3" w:rsidP="00F372EF">
      <w:pPr>
        <w:tabs>
          <w:tab w:val="left" w:pos="2552"/>
        </w:tabs>
        <w:spacing w:line="276" w:lineRule="auto"/>
        <w:rPr>
          <w:rFonts w:ascii="Candara" w:hAnsi="Candara" w:cs="Arial"/>
          <w:sz w:val="19"/>
          <w:szCs w:val="19"/>
        </w:rPr>
      </w:pPr>
    </w:p>
    <w:p w14:paraId="703C9B13" w14:textId="79E3416B" w:rsidR="00095CF3" w:rsidRDefault="00095CF3" w:rsidP="00095CF3">
      <w:pPr>
        <w:jc w:val="right"/>
        <w:rPr>
          <w:rFonts w:ascii="Candara" w:hAnsi="Candara" w:cs="Arial"/>
          <w:sz w:val="19"/>
          <w:szCs w:val="19"/>
        </w:rPr>
      </w:pPr>
      <w:r>
        <w:rPr>
          <w:rFonts w:ascii="Candara" w:hAnsi="Candara" w:cs="Arial"/>
          <w:sz w:val="19"/>
          <w:szCs w:val="19"/>
        </w:rPr>
        <w:lastRenderedPageBreak/>
        <w:t>OBR-6.3</w:t>
      </w:r>
    </w:p>
    <w:tbl>
      <w:tblPr>
        <w:tblStyle w:val="Seznamvtabeli2"/>
        <w:tblW w:w="0" w:type="auto"/>
        <w:shd w:val="clear" w:color="auto" w:fill="FFFFFF" w:themeFill="background1"/>
        <w:tblLook w:val="04A0" w:firstRow="1" w:lastRow="0" w:firstColumn="1" w:lastColumn="0" w:noHBand="0" w:noVBand="1"/>
      </w:tblPr>
      <w:tblGrid>
        <w:gridCol w:w="9062"/>
      </w:tblGrid>
      <w:tr w:rsidR="00095CF3" w:rsidRPr="001D3BA4" w14:paraId="5A42673C"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6016288D" w14:textId="77777777" w:rsidR="00095CF3" w:rsidRPr="001D3BA4" w:rsidRDefault="00095CF3" w:rsidP="00BE297F">
            <w:pPr>
              <w:jc w:val="center"/>
              <w:rPr>
                <w:rFonts w:ascii="Candara" w:hAnsi="Candara" w:cs="Arial"/>
                <w:b w:val="0"/>
                <w:szCs w:val="22"/>
              </w:rPr>
            </w:pPr>
          </w:p>
          <w:p w14:paraId="4D1EA4C7" w14:textId="1C90CF05" w:rsidR="00095CF3" w:rsidRPr="001D3BA4" w:rsidRDefault="00D7326A" w:rsidP="00BE297F">
            <w:pPr>
              <w:jc w:val="left"/>
              <w:rPr>
                <w:rFonts w:ascii="Candara" w:hAnsi="Candara" w:cs="Arial"/>
                <w:szCs w:val="22"/>
              </w:rPr>
            </w:pPr>
            <w:r>
              <w:rPr>
                <w:rFonts w:ascii="Candara" w:hAnsi="Candara" w:cs="Arial"/>
                <w:szCs w:val="22"/>
              </w:rPr>
              <w:t>SEZNAM KADRA</w:t>
            </w:r>
          </w:p>
          <w:p w14:paraId="2BA4544A" w14:textId="77777777" w:rsidR="00095CF3" w:rsidRPr="001D3BA4" w:rsidRDefault="00095CF3" w:rsidP="00BE297F">
            <w:pPr>
              <w:jc w:val="center"/>
              <w:rPr>
                <w:rFonts w:ascii="Candara" w:hAnsi="Candara" w:cs="Arial"/>
                <w:b w:val="0"/>
                <w:szCs w:val="22"/>
              </w:rPr>
            </w:pPr>
          </w:p>
        </w:tc>
      </w:tr>
    </w:tbl>
    <w:p w14:paraId="407F4628" w14:textId="77777777" w:rsidR="00095CF3" w:rsidRPr="0041495F" w:rsidRDefault="00095CF3" w:rsidP="00095CF3">
      <w:pPr>
        <w:rPr>
          <w:rFonts w:ascii="Candara" w:hAnsi="Candara" w:cs="Arial"/>
          <w:b/>
          <w:sz w:val="16"/>
          <w:szCs w:val="16"/>
        </w:rPr>
      </w:pPr>
    </w:p>
    <w:p w14:paraId="6DB352CE" w14:textId="77777777" w:rsidR="00095CF3" w:rsidRDefault="00095CF3" w:rsidP="00095CF3">
      <w:pPr>
        <w:spacing w:line="276" w:lineRule="auto"/>
        <w:rPr>
          <w:rFonts w:ascii="Candara" w:hAnsi="Candara"/>
          <w:bCs/>
          <w:sz w:val="19"/>
          <w:szCs w:val="19"/>
        </w:rPr>
      </w:pPr>
    </w:p>
    <w:p w14:paraId="1E59EEB5" w14:textId="77777777" w:rsidR="0092763E" w:rsidRDefault="0092763E" w:rsidP="00095CF3">
      <w:pPr>
        <w:spacing w:line="276" w:lineRule="auto"/>
        <w:rPr>
          <w:rFonts w:ascii="Candara" w:hAnsi="Candara"/>
          <w:bCs/>
          <w:sz w:val="19"/>
          <w:szCs w:val="19"/>
        </w:rPr>
      </w:pPr>
    </w:p>
    <w:p w14:paraId="37F19F0C" w14:textId="77777777" w:rsidR="00D7326A" w:rsidRDefault="00D7326A" w:rsidP="00D7326A">
      <w:pPr>
        <w:spacing w:line="276" w:lineRule="auto"/>
        <w:jc w:val="center"/>
        <w:rPr>
          <w:rFonts w:ascii="Candara" w:hAnsi="Candara"/>
          <w:bCs/>
          <w:sz w:val="19"/>
          <w:szCs w:val="19"/>
        </w:rPr>
      </w:pPr>
      <w:r>
        <w:rPr>
          <w:rFonts w:ascii="Candara" w:hAnsi="Candara"/>
          <w:bCs/>
          <w:sz w:val="19"/>
          <w:szCs w:val="19"/>
        </w:rPr>
        <w:t>_____________________________________________________________________________________________</w:t>
      </w:r>
    </w:p>
    <w:p w14:paraId="4B6F6574" w14:textId="77777777" w:rsidR="00D7326A" w:rsidRPr="00AF4C5D" w:rsidRDefault="00D7326A" w:rsidP="00D7326A">
      <w:pPr>
        <w:spacing w:line="276" w:lineRule="auto"/>
        <w:jc w:val="center"/>
        <w:rPr>
          <w:rFonts w:ascii="Candara" w:hAnsi="Candara"/>
          <w:bCs/>
          <w:sz w:val="14"/>
          <w:szCs w:val="14"/>
        </w:rPr>
      </w:pPr>
      <w:r w:rsidRPr="00AF4C5D">
        <w:rPr>
          <w:rFonts w:ascii="Candara" w:hAnsi="Candara"/>
          <w:bCs/>
          <w:sz w:val="14"/>
          <w:szCs w:val="14"/>
        </w:rPr>
        <w:t>(naziv ponudnika)</w:t>
      </w:r>
    </w:p>
    <w:p w14:paraId="30149A51" w14:textId="77777777" w:rsidR="00095CF3" w:rsidRDefault="00095CF3" w:rsidP="00095CF3">
      <w:pPr>
        <w:spacing w:line="276" w:lineRule="auto"/>
        <w:rPr>
          <w:rFonts w:ascii="Candara" w:hAnsi="Candara"/>
          <w:bCs/>
          <w:sz w:val="19"/>
          <w:szCs w:val="19"/>
        </w:rPr>
      </w:pPr>
    </w:p>
    <w:p w14:paraId="3044CAAC" w14:textId="77777777" w:rsidR="0092763E" w:rsidRDefault="0092763E" w:rsidP="00095CF3">
      <w:pPr>
        <w:tabs>
          <w:tab w:val="left" w:pos="2552"/>
        </w:tabs>
        <w:ind w:left="284" w:hanging="284"/>
        <w:rPr>
          <w:rFonts w:ascii="Candara" w:hAnsi="Candara"/>
          <w:bCs/>
          <w:sz w:val="19"/>
          <w:szCs w:val="19"/>
        </w:rPr>
      </w:pPr>
    </w:p>
    <w:p w14:paraId="00E265FC" w14:textId="7B275DC2" w:rsidR="00F372EF" w:rsidRDefault="00D7326A" w:rsidP="00095CF3">
      <w:pPr>
        <w:tabs>
          <w:tab w:val="left" w:pos="2552"/>
        </w:tabs>
        <w:ind w:left="284" w:hanging="284"/>
        <w:rPr>
          <w:rFonts w:ascii="Candara" w:hAnsi="Candara"/>
          <w:bCs/>
          <w:sz w:val="19"/>
          <w:szCs w:val="19"/>
        </w:rPr>
      </w:pPr>
      <w:r>
        <w:rPr>
          <w:rFonts w:ascii="Candara" w:hAnsi="Candara"/>
          <w:bCs/>
          <w:sz w:val="19"/>
          <w:szCs w:val="19"/>
        </w:rPr>
        <w:t>Seznam ključnega osebja in drugih strokovnih delavcev ponudnika, ki bodo odgovorni za izvedbo del</w:t>
      </w:r>
    </w:p>
    <w:p w14:paraId="64748BD2" w14:textId="77777777" w:rsidR="00D7326A" w:rsidRDefault="00D7326A" w:rsidP="00D7326A">
      <w:pPr>
        <w:tabs>
          <w:tab w:val="left" w:pos="2552"/>
        </w:tabs>
        <w:rPr>
          <w:rFonts w:ascii="Candara" w:hAnsi="Candara" w:cs="Arial"/>
          <w:sz w:val="19"/>
          <w:szCs w:val="19"/>
        </w:rPr>
      </w:pPr>
    </w:p>
    <w:tbl>
      <w:tblPr>
        <w:tblStyle w:val="Tabelamrea"/>
        <w:tblW w:w="0" w:type="auto"/>
        <w:tblLook w:val="04A0" w:firstRow="1" w:lastRow="0" w:firstColumn="1" w:lastColumn="0" w:noHBand="0" w:noVBand="1"/>
      </w:tblPr>
      <w:tblGrid>
        <w:gridCol w:w="4531"/>
        <w:gridCol w:w="4531"/>
      </w:tblGrid>
      <w:tr w:rsidR="00D7326A" w14:paraId="0F4E7B63" w14:textId="77777777" w:rsidTr="00D7326A">
        <w:tc>
          <w:tcPr>
            <w:tcW w:w="4531" w:type="dxa"/>
          </w:tcPr>
          <w:p w14:paraId="1C7F51EF" w14:textId="77777777" w:rsidR="00D7326A" w:rsidRDefault="00D7326A" w:rsidP="00D7326A">
            <w:pPr>
              <w:tabs>
                <w:tab w:val="left" w:pos="2552"/>
              </w:tabs>
              <w:rPr>
                <w:rFonts w:ascii="Candara" w:hAnsi="Candara" w:cs="Arial"/>
                <w:sz w:val="19"/>
                <w:szCs w:val="19"/>
              </w:rPr>
            </w:pPr>
          </w:p>
          <w:p w14:paraId="7C2ED14E" w14:textId="3905385F" w:rsidR="00D7326A" w:rsidRDefault="00D7326A" w:rsidP="00D7326A">
            <w:pPr>
              <w:tabs>
                <w:tab w:val="left" w:pos="2552"/>
              </w:tabs>
              <w:rPr>
                <w:rFonts w:ascii="Candara" w:hAnsi="Candara" w:cs="Arial"/>
                <w:sz w:val="19"/>
                <w:szCs w:val="19"/>
              </w:rPr>
            </w:pPr>
            <w:r>
              <w:rPr>
                <w:rFonts w:ascii="Candara" w:hAnsi="Candara" w:cs="Arial"/>
                <w:sz w:val="19"/>
                <w:szCs w:val="19"/>
              </w:rPr>
              <w:t>ime in priimek osebe, ki bo delo opravljala na predmetnem javnem naročilu</w:t>
            </w:r>
          </w:p>
          <w:p w14:paraId="77EEC801" w14:textId="3A931E3C" w:rsidR="00D7326A" w:rsidRDefault="00D7326A" w:rsidP="00D7326A">
            <w:pPr>
              <w:tabs>
                <w:tab w:val="left" w:pos="2552"/>
              </w:tabs>
              <w:rPr>
                <w:rFonts w:ascii="Candara" w:hAnsi="Candara" w:cs="Arial"/>
                <w:sz w:val="19"/>
                <w:szCs w:val="19"/>
              </w:rPr>
            </w:pPr>
          </w:p>
        </w:tc>
        <w:tc>
          <w:tcPr>
            <w:tcW w:w="4531" w:type="dxa"/>
          </w:tcPr>
          <w:p w14:paraId="3E94F6AF" w14:textId="77777777" w:rsidR="00D7326A" w:rsidRDefault="00D7326A" w:rsidP="00D7326A">
            <w:pPr>
              <w:tabs>
                <w:tab w:val="left" w:pos="2552"/>
              </w:tabs>
              <w:rPr>
                <w:rFonts w:ascii="Candara" w:hAnsi="Candara" w:cs="Arial"/>
                <w:sz w:val="19"/>
                <w:szCs w:val="19"/>
              </w:rPr>
            </w:pPr>
          </w:p>
          <w:p w14:paraId="73C8686B" w14:textId="6A5AD0B2" w:rsidR="001A401B" w:rsidRDefault="001A401B" w:rsidP="001A401B">
            <w:pPr>
              <w:tabs>
                <w:tab w:val="left" w:pos="2552"/>
              </w:tabs>
              <w:rPr>
                <w:rFonts w:ascii="Candara" w:hAnsi="Candara" w:cs="Arial"/>
                <w:sz w:val="19"/>
                <w:szCs w:val="19"/>
              </w:rPr>
            </w:pPr>
            <w:r>
              <w:rPr>
                <w:rFonts w:ascii="Candara" w:hAnsi="Candara" w:cs="Arial"/>
                <w:sz w:val="19"/>
                <w:szCs w:val="19"/>
              </w:rPr>
              <w:t>referenčni projekti (lokacija, obdobje izvajanja, opis funkcionalnosti, zadolžitve, moč sončne elektrarne)</w:t>
            </w:r>
          </w:p>
          <w:p w14:paraId="1E7BD2B0" w14:textId="77777777" w:rsidR="001A401B" w:rsidRDefault="001A401B" w:rsidP="00D7326A">
            <w:pPr>
              <w:tabs>
                <w:tab w:val="left" w:pos="2552"/>
              </w:tabs>
              <w:rPr>
                <w:rFonts w:ascii="Candara" w:hAnsi="Candara" w:cs="Arial"/>
                <w:sz w:val="19"/>
                <w:szCs w:val="19"/>
              </w:rPr>
            </w:pPr>
          </w:p>
        </w:tc>
      </w:tr>
      <w:tr w:rsidR="00D7326A" w14:paraId="794B2FC6" w14:textId="77777777" w:rsidTr="00D7326A">
        <w:tc>
          <w:tcPr>
            <w:tcW w:w="4531" w:type="dxa"/>
          </w:tcPr>
          <w:p w14:paraId="010A9AFF" w14:textId="77777777" w:rsidR="00D7326A" w:rsidRDefault="00D7326A" w:rsidP="00D7326A">
            <w:pPr>
              <w:tabs>
                <w:tab w:val="left" w:pos="2552"/>
              </w:tabs>
              <w:rPr>
                <w:rFonts w:ascii="Candara" w:hAnsi="Candara" w:cs="Arial"/>
                <w:sz w:val="19"/>
                <w:szCs w:val="19"/>
              </w:rPr>
            </w:pPr>
          </w:p>
          <w:p w14:paraId="50E04973" w14:textId="68ED7FAB" w:rsidR="00D7326A" w:rsidRDefault="00D7326A" w:rsidP="001A401B">
            <w:pPr>
              <w:tabs>
                <w:tab w:val="left" w:pos="2552"/>
              </w:tabs>
              <w:rPr>
                <w:rFonts w:ascii="Candara" w:hAnsi="Candara" w:cs="Arial"/>
                <w:sz w:val="19"/>
                <w:szCs w:val="19"/>
              </w:rPr>
            </w:pPr>
          </w:p>
        </w:tc>
        <w:tc>
          <w:tcPr>
            <w:tcW w:w="4531" w:type="dxa"/>
          </w:tcPr>
          <w:p w14:paraId="476E9B5E" w14:textId="77777777" w:rsidR="00D7326A" w:rsidRDefault="00D7326A" w:rsidP="00D7326A">
            <w:pPr>
              <w:tabs>
                <w:tab w:val="left" w:pos="2552"/>
              </w:tabs>
              <w:rPr>
                <w:rFonts w:ascii="Candara" w:hAnsi="Candara" w:cs="Arial"/>
                <w:sz w:val="19"/>
                <w:szCs w:val="19"/>
              </w:rPr>
            </w:pPr>
          </w:p>
        </w:tc>
      </w:tr>
      <w:tr w:rsidR="001A401B" w14:paraId="0B19802D" w14:textId="77777777" w:rsidTr="001A401B">
        <w:tc>
          <w:tcPr>
            <w:tcW w:w="4531" w:type="dxa"/>
          </w:tcPr>
          <w:p w14:paraId="44D4A824" w14:textId="77777777" w:rsidR="001A401B" w:rsidRDefault="001A401B" w:rsidP="00202C8F">
            <w:pPr>
              <w:tabs>
                <w:tab w:val="left" w:pos="2552"/>
              </w:tabs>
              <w:rPr>
                <w:rFonts w:ascii="Candara" w:hAnsi="Candara" w:cs="Arial"/>
                <w:sz w:val="19"/>
                <w:szCs w:val="19"/>
              </w:rPr>
            </w:pPr>
          </w:p>
          <w:p w14:paraId="2D4350A9" w14:textId="77777777" w:rsidR="001A401B" w:rsidRDefault="001A401B" w:rsidP="00202C8F">
            <w:pPr>
              <w:tabs>
                <w:tab w:val="left" w:pos="2552"/>
              </w:tabs>
              <w:rPr>
                <w:rFonts w:ascii="Candara" w:hAnsi="Candara" w:cs="Arial"/>
                <w:sz w:val="19"/>
                <w:szCs w:val="19"/>
              </w:rPr>
            </w:pPr>
          </w:p>
        </w:tc>
        <w:tc>
          <w:tcPr>
            <w:tcW w:w="4531" w:type="dxa"/>
          </w:tcPr>
          <w:p w14:paraId="0A7A263C" w14:textId="77777777" w:rsidR="001A401B" w:rsidRDefault="001A401B" w:rsidP="00202C8F">
            <w:pPr>
              <w:tabs>
                <w:tab w:val="left" w:pos="2552"/>
              </w:tabs>
              <w:rPr>
                <w:rFonts w:ascii="Candara" w:hAnsi="Candara" w:cs="Arial"/>
                <w:sz w:val="19"/>
                <w:szCs w:val="19"/>
              </w:rPr>
            </w:pPr>
          </w:p>
        </w:tc>
      </w:tr>
      <w:tr w:rsidR="001A401B" w14:paraId="5DA75925" w14:textId="77777777" w:rsidTr="001A401B">
        <w:tc>
          <w:tcPr>
            <w:tcW w:w="4531" w:type="dxa"/>
          </w:tcPr>
          <w:p w14:paraId="6C56F08C" w14:textId="77777777" w:rsidR="001A401B" w:rsidRDefault="001A401B" w:rsidP="00202C8F">
            <w:pPr>
              <w:tabs>
                <w:tab w:val="left" w:pos="2552"/>
              </w:tabs>
              <w:rPr>
                <w:rFonts w:ascii="Candara" w:hAnsi="Candara" w:cs="Arial"/>
                <w:sz w:val="19"/>
                <w:szCs w:val="19"/>
              </w:rPr>
            </w:pPr>
          </w:p>
          <w:p w14:paraId="5E571F85" w14:textId="77777777" w:rsidR="001A401B" w:rsidRDefault="001A401B" w:rsidP="00202C8F">
            <w:pPr>
              <w:tabs>
                <w:tab w:val="left" w:pos="2552"/>
              </w:tabs>
              <w:rPr>
                <w:rFonts w:ascii="Candara" w:hAnsi="Candara" w:cs="Arial"/>
                <w:sz w:val="19"/>
                <w:szCs w:val="19"/>
              </w:rPr>
            </w:pPr>
          </w:p>
        </w:tc>
        <w:tc>
          <w:tcPr>
            <w:tcW w:w="4531" w:type="dxa"/>
          </w:tcPr>
          <w:p w14:paraId="4F612A7A" w14:textId="77777777" w:rsidR="001A401B" w:rsidRDefault="001A401B" w:rsidP="00202C8F">
            <w:pPr>
              <w:tabs>
                <w:tab w:val="left" w:pos="2552"/>
              </w:tabs>
              <w:rPr>
                <w:rFonts w:ascii="Candara" w:hAnsi="Candara" w:cs="Arial"/>
                <w:sz w:val="19"/>
                <w:szCs w:val="19"/>
              </w:rPr>
            </w:pPr>
          </w:p>
        </w:tc>
      </w:tr>
      <w:tr w:rsidR="001A401B" w14:paraId="1293A7AC" w14:textId="77777777" w:rsidTr="001A401B">
        <w:tc>
          <w:tcPr>
            <w:tcW w:w="4531" w:type="dxa"/>
          </w:tcPr>
          <w:p w14:paraId="7813BD93" w14:textId="77777777" w:rsidR="001A401B" w:rsidRDefault="001A401B" w:rsidP="00202C8F">
            <w:pPr>
              <w:tabs>
                <w:tab w:val="left" w:pos="2552"/>
              </w:tabs>
              <w:rPr>
                <w:rFonts w:ascii="Candara" w:hAnsi="Candara" w:cs="Arial"/>
                <w:sz w:val="19"/>
                <w:szCs w:val="19"/>
              </w:rPr>
            </w:pPr>
          </w:p>
          <w:p w14:paraId="285CA824" w14:textId="77777777" w:rsidR="001A401B" w:rsidRDefault="001A401B" w:rsidP="00202C8F">
            <w:pPr>
              <w:tabs>
                <w:tab w:val="left" w:pos="2552"/>
              </w:tabs>
              <w:rPr>
                <w:rFonts w:ascii="Candara" w:hAnsi="Candara" w:cs="Arial"/>
                <w:sz w:val="19"/>
                <w:szCs w:val="19"/>
              </w:rPr>
            </w:pPr>
          </w:p>
        </w:tc>
        <w:tc>
          <w:tcPr>
            <w:tcW w:w="4531" w:type="dxa"/>
          </w:tcPr>
          <w:p w14:paraId="05AB2ABF" w14:textId="77777777" w:rsidR="001A401B" w:rsidRDefault="001A401B" w:rsidP="00202C8F">
            <w:pPr>
              <w:tabs>
                <w:tab w:val="left" w:pos="2552"/>
              </w:tabs>
              <w:rPr>
                <w:rFonts w:ascii="Candara" w:hAnsi="Candara" w:cs="Arial"/>
                <w:sz w:val="19"/>
                <w:szCs w:val="19"/>
              </w:rPr>
            </w:pPr>
          </w:p>
        </w:tc>
      </w:tr>
      <w:tr w:rsidR="001A401B" w14:paraId="6D88EBBD" w14:textId="77777777" w:rsidTr="001A401B">
        <w:tc>
          <w:tcPr>
            <w:tcW w:w="4531" w:type="dxa"/>
          </w:tcPr>
          <w:p w14:paraId="4594337F" w14:textId="77777777" w:rsidR="001A401B" w:rsidRDefault="001A401B" w:rsidP="00202C8F">
            <w:pPr>
              <w:tabs>
                <w:tab w:val="left" w:pos="2552"/>
              </w:tabs>
              <w:rPr>
                <w:rFonts w:ascii="Candara" w:hAnsi="Candara" w:cs="Arial"/>
                <w:sz w:val="19"/>
                <w:szCs w:val="19"/>
              </w:rPr>
            </w:pPr>
          </w:p>
          <w:p w14:paraId="618869F3" w14:textId="77777777" w:rsidR="001A401B" w:rsidRDefault="001A401B" w:rsidP="00202C8F">
            <w:pPr>
              <w:tabs>
                <w:tab w:val="left" w:pos="2552"/>
              </w:tabs>
              <w:rPr>
                <w:rFonts w:ascii="Candara" w:hAnsi="Candara" w:cs="Arial"/>
                <w:sz w:val="19"/>
                <w:szCs w:val="19"/>
              </w:rPr>
            </w:pPr>
          </w:p>
        </w:tc>
        <w:tc>
          <w:tcPr>
            <w:tcW w:w="4531" w:type="dxa"/>
          </w:tcPr>
          <w:p w14:paraId="49556ED0" w14:textId="77777777" w:rsidR="001A401B" w:rsidRDefault="001A401B" w:rsidP="00202C8F">
            <w:pPr>
              <w:tabs>
                <w:tab w:val="left" w:pos="2552"/>
              </w:tabs>
              <w:rPr>
                <w:rFonts w:ascii="Candara" w:hAnsi="Candara" w:cs="Arial"/>
                <w:sz w:val="19"/>
                <w:szCs w:val="19"/>
              </w:rPr>
            </w:pPr>
          </w:p>
        </w:tc>
      </w:tr>
      <w:tr w:rsidR="001A401B" w14:paraId="3CD84FEB" w14:textId="77777777" w:rsidTr="001A401B">
        <w:tc>
          <w:tcPr>
            <w:tcW w:w="4531" w:type="dxa"/>
          </w:tcPr>
          <w:p w14:paraId="33EB8050" w14:textId="77777777" w:rsidR="001A401B" w:rsidRDefault="001A401B" w:rsidP="00202C8F">
            <w:pPr>
              <w:tabs>
                <w:tab w:val="left" w:pos="2552"/>
              </w:tabs>
              <w:rPr>
                <w:rFonts w:ascii="Candara" w:hAnsi="Candara" w:cs="Arial"/>
                <w:sz w:val="19"/>
                <w:szCs w:val="19"/>
              </w:rPr>
            </w:pPr>
          </w:p>
          <w:p w14:paraId="6CA63C73" w14:textId="77777777" w:rsidR="001A401B" w:rsidRDefault="001A401B" w:rsidP="00202C8F">
            <w:pPr>
              <w:tabs>
                <w:tab w:val="left" w:pos="2552"/>
              </w:tabs>
              <w:rPr>
                <w:rFonts w:ascii="Candara" w:hAnsi="Candara" w:cs="Arial"/>
                <w:sz w:val="19"/>
                <w:szCs w:val="19"/>
              </w:rPr>
            </w:pPr>
          </w:p>
        </w:tc>
        <w:tc>
          <w:tcPr>
            <w:tcW w:w="4531" w:type="dxa"/>
          </w:tcPr>
          <w:p w14:paraId="4069FB3E" w14:textId="77777777" w:rsidR="001A401B" w:rsidRDefault="001A401B" w:rsidP="00202C8F">
            <w:pPr>
              <w:tabs>
                <w:tab w:val="left" w:pos="2552"/>
              </w:tabs>
              <w:rPr>
                <w:rFonts w:ascii="Candara" w:hAnsi="Candara" w:cs="Arial"/>
                <w:sz w:val="19"/>
                <w:szCs w:val="19"/>
              </w:rPr>
            </w:pPr>
          </w:p>
        </w:tc>
      </w:tr>
      <w:tr w:rsidR="001A401B" w14:paraId="77B415A6" w14:textId="77777777" w:rsidTr="001A401B">
        <w:tc>
          <w:tcPr>
            <w:tcW w:w="4531" w:type="dxa"/>
          </w:tcPr>
          <w:p w14:paraId="517EAE68" w14:textId="77777777" w:rsidR="001A401B" w:rsidRDefault="001A401B" w:rsidP="00202C8F">
            <w:pPr>
              <w:tabs>
                <w:tab w:val="left" w:pos="2552"/>
              </w:tabs>
              <w:rPr>
                <w:rFonts w:ascii="Candara" w:hAnsi="Candara" w:cs="Arial"/>
                <w:sz w:val="19"/>
                <w:szCs w:val="19"/>
              </w:rPr>
            </w:pPr>
          </w:p>
          <w:p w14:paraId="03F5A2ED" w14:textId="77777777" w:rsidR="001A401B" w:rsidRDefault="001A401B" w:rsidP="00202C8F">
            <w:pPr>
              <w:tabs>
                <w:tab w:val="left" w:pos="2552"/>
              </w:tabs>
              <w:rPr>
                <w:rFonts w:ascii="Candara" w:hAnsi="Candara" w:cs="Arial"/>
                <w:sz w:val="19"/>
                <w:szCs w:val="19"/>
              </w:rPr>
            </w:pPr>
          </w:p>
        </w:tc>
        <w:tc>
          <w:tcPr>
            <w:tcW w:w="4531" w:type="dxa"/>
          </w:tcPr>
          <w:p w14:paraId="01781B18" w14:textId="77777777" w:rsidR="001A401B" w:rsidRDefault="001A401B" w:rsidP="00202C8F">
            <w:pPr>
              <w:tabs>
                <w:tab w:val="left" w:pos="2552"/>
              </w:tabs>
              <w:rPr>
                <w:rFonts w:ascii="Candara" w:hAnsi="Candara" w:cs="Arial"/>
                <w:sz w:val="19"/>
                <w:szCs w:val="19"/>
              </w:rPr>
            </w:pPr>
          </w:p>
        </w:tc>
      </w:tr>
      <w:tr w:rsidR="001A401B" w14:paraId="6C6D125F" w14:textId="77777777" w:rsidTr="001A401B">
        <w:tc>
          <w:tcPr>
            <w:tcW w:w="4531" w:type="dxa"/>
          </w:tcPr>
          <w:p w14:paraId="52AF6868" w14:textId="77777777" w:rsidR="001A401B" w:rsidRDefault="001A401B" w:rsidP="00202C8F">
            <w:pPr>
              <w:tabs>
                <w:tab w:val="left" w:pos="2552"/>
              </w:tabs>
              <w:rPr>
                <w:rFonts w:ascii="Candara" w:hAnsi="Candara" w:cs="Arial"/>
                <w:sz w:val="19"/>
                <w:szCs w:val="19"/>
              </w:rPr>
            </w:pPr>
          </w:p>
          <w:p w14:paraId="2E4540C3" w14:textId="77777777" w:rsidR="001A401B" w:rsidRDefault="001A401B" w:rsidP="00202C8F">
            <w:pPr>
              <w:tabs>
                <w:tab w:val="left" w:pos="2552"/>
              </w:tabs>
              <w:rPr>
                <w:rFonts w:ascii="Candara" w:hAnsi="Candara" w:cs="Arial"/>
                <w:sz w:val="19"/>
                <w:szCs w:val="19"/>
              </w:rPr>
            </w:pPr>
          </w:p>
        </w:tc>
        <w:tc>
          <w:tcPr>
            <w:tcW w:w="4531" w:type="dxa"/>
          </w:tcPr>
          <w:p w14:paraId="31D250A8" w14:textId="77777777" w:rsidR="001A401B" w:rsidRDefault="001A401B" w:rsidP="00202C8F">
            <w:pPr>
              <w:tabs>
                <w:tab w:val="left" w:pos="2552"/>
              </w:tabs>
              <w:rPr>
                <w:rFonts w:ascii="Candara" w:hAnsi="Candara" w:cs="Arial"/>
                <w:sz w:val="19"/>
                <w:szCs w:val="19"/>
              </w:rPr>
            </w:pPr>
          </w:p>
        </w:tc>
      </w:tr>
      <w:tr w:rsidR="001A401B" w14:paraId="0BD20D67" w14:textId="77777777" w:rsidTr="001A401B">
        <w:tc>
          <w:tcPr>
            <w:tcW w:w="4531" w:type="dxa"/>
          </w:tcPr>
          <w:p w14:paraId="2F66C272" w14:textId="77777777" w:rsidR="001A401B" w:rsidRDefault="001A401B" w:rsidP="00202C8F">
            <w:pPr>
              <w:tabs>
                <w:tab w:val="left" w:pos="2552"/>
              </w:tabs>
              <w:rPr>
                <w:rFonts w:ascii="Candara" w:hAnsi="Candara" w:cs="Arial"/>
                <w:sz w:val="19"/>
                <w:szCs w:val="19"/>
              </w:rPr>
            </w:pPr>
          </w:p>
          <w:p w14:paraId="143E53AD" w14:textId="77777777" w:rsidR="001A401B" w:rsidRDefault="001A401B" w:rsidP="00202C8F">
            <w:pPr>
              <w:tabs>
                <w:tab w:val="left" w:pos="2552"/>
              </w:tabs>
              <w:rPr>
                <w:rFonts w:ascii="Candara" w:hAnsi="Candara" w:cs="Arial"/>
                <w:sz w:val="19"/>
                <w:szCs w:val="19"/>
              </w:rPr>
            </w:pPr>
          </w:p>
        </w:tc>
        <w:tc>
          <w:tcPr>
            <w:tcW w:w="4531" w:type="dxa"/>
          </w:tcPr>
          <w:p w14:paraId="361CD988" w14:textId="77777777" w:rsidR="001A401B" w:rsidRDefault="001A401B" w:rsidP="00202C8F">
            <w:pPr>
              <w:tabs>
                <w:tab w:val="left" w:pos="2552"/>
              </w:tabs>
              <w:rPr>
                <w:rFonts w:ascii="Candara" w:hAnsi="Candara" w:cs="Arial"/>
                <w:sz w:val="19"/>
                <w:szCs w:val="19"/>
              </w:rPr>
            </w:pPr>
          </w:p>
        </w:tc>
      </w:tr>
    </w:tbl>
    <w:p w14:paraId="77F9D10A" w14:textId="77777777" w:rsidR="00D7326A" w:rsidRPr="00D7326A" w:rsidRDefault="00D7326A" w:rsidP="00D7326A">
      <w:pPr>
        <w:tabs>
          <w:tab w:val="left" w:pos="2552"/>
        </w:tabs>
        <w:rPr>
          <w:rFonts w:ascii="Candara" w:hAnsi="Candara" w:cs="Arial"/>
          <w:sz w:val="19"/>
          <w:szCs w:val="19"/>
        </w:rPr>
      </w:pPr>
    </w:p>
    <w:p w14:paraId="2082B002" w14:textId="583A99A0" w:rsidR="00F372EF" w:rsidRDefault="00F372EF" w:rsidP="00F372EF">
      <w:pPr>
        <w:spacing w:line="276" w:lineRule="auto"/>
        <w:rPr>
          <w:rFonts w:ascii="Candara" w:hAnsi="Candara" w:cs="Arial"/>
          <w:sz w:val="19"/>
          <w:szCs w:val="19"/>
        </w:rPr>
      </w:pPr>
    </w:p>
    <w:p w14:paraId="4D8FB9A1" w14:textId="04E50F17" w:rsidR="00F372EF" w:rsidRDefault="0092763E" w:rsidP="00F372EF">
      <w:pPr>
        <w:spacing w:line="276" w:lineRule="auto"/>
        <w:rPr>
          <w:rFonts w:ascii="Candara" w:hAnsi="Candara" w:cs="Arial"/>
          <w:sz w:val="19"/>
          <w:szCs w:val="19"/>
        </w:rPr>
      </w:pPr>
      <w:r>
        <w:rPr>
          <w:rFonts w:ascii="Candara" w:hAnsi="Candara" w:cs="Arial"/>
          <w:sz w:val="19"/>
          <w:szCs w:val="19"/>
        </w:rPr>
        <w:t xml:space="preserve">Ponudnik mora imeti na razpolago </w:t>
      </w:r>
      <w:r w:rsidR="00E66B8E">
        <w:rPr>
          <w:rFonts w:ascii="Candara" w:hAnsi="Candara"/>
          <w:sz w:val="19"/>
          <w:szCs w:val="19"/>
        </w:rPr>
        <w:t>minimalno pet (5) strokovno usposobljenih oseb</w:t>
      </w:r>
      <w:r w:rsidR="00E66B8E" w:rsidRPr="000F70B7">
        <w:rPr>
          <w:rFonts w:ascii="Candara" w:hAnsi="Candara"/>
          <w:sz w:val="19"/>
          <w:szCs w:val="19"/>
        </w:rPr>
        <w:t>, ki bo</w:t>
      </w:r>
      <w:r w:rsidR="00E66B8E">
        <w:rPr>
          <w:rFonts w:ascii="Candara" w:hAnsi="Candara"/>
          <w:sz w:val="19"/>
          <w:szCs w:val="19"/>
        </w:rPr>
        <w:t>do</w:t>
      </w:r>
      <w:r w:rsidR="00E66B8E" w:rsidRPr="000F70B7">
        <w:rPr>
          <w:rFonts w:ascii="Candara" w:hAnsi="Candara"/>
          <w:sz w:val="19"/>
          <w:szCs w:val="19"/>
        </w:rPr>
        <w:t xml:space="preserve"> sodeloval</w:t>
      </w:r>
      <w:r w:rsidR="00E66B8E">
        <w:rPr>
          <w:rFonts w:ascii="Candara" w:hAnsi="Candara"/>
          <w:sz w:val="19"/>
          <w:szCs w:val="19"/>
        </w:rPr>
        <w:t>e</w:t>
      </w:r>
      <w:r w:rsidR="00E66B8E" w:rsidRPr="000F70B7">
        <w:rPr>
          <w:rFonts w:ascii="Candara" w:hAnsi="Candara"/>
          <w:sz w:val="19"/>
          <w:szCs w:val="19"/>
        </w:rPr>
        <w:t xml:space="preserve"> pri izvedbi</w:t>
      </w:r>
      <w:r w:rsidR="00E66B8E">
        <w:rPr>
          <w:rFonts w:ascii="Candara" w:hAnsi="Candara" w:cs="Arial"/>
          <w:sz w:val="19"/>
          <w:szCs w:val="19"/>
        </w:rPr>
        <w:t xml:space="preserve"> </w:t>
      </w:r>
      <w:r>
        <w:rPr>
          <w:rFonts w:ascii="Candara" w:hAnsi="Candara" w:cs="Arial"/>
          <w:sz w:val="19"/>
          <w:szCs w:val="19"/>
        </w:rPr>
        <w:t>predmetnega javnega naročila in ima vsaka posamezna oseba izkušnje z montažo in vzdrževanjem vsaj ene (1) sončne elektrarne.</w:t>
      </w:r>
    </w:p>
    <w:p w14:paraId="7AB61213" w14:textId="77777777" w:rsidR="00E66B8E" w:rsidRDefault="00E66B8E" w:rsidP="00F372EF">
      <w:pPr>
        <w:spacing w:line="276" w:lineRule="auto"/>
        <w:rPr>
          <w:rFonts w:ascii="Candara" w:hAnsi="Candara"/>
          <w:sz w:val="19"/>
          <w:szCs w:val="19"/>
        </w:rPr>
      </w:pPr>
    </w:p>
    <w:p w14:paraId="49A4EE5D" w14:textId="62809A8E" w:rsidR="0092763E" w:rsidRDefault="0092763E" w:rsidP="00F372EF">
      <w:pPr>
        <w:spacing w:line="276" w:lineRule="auto"/>
        <w:rPr>
          <w:rFonts w:ascii="Candara" w:hAnsi="Candara" w:cs="Arial"/>
          <w:sz w:val="19"/>
          <w:szCs w:val="19"/>
        </w:rPr>
      </w:pPr>
      <w:r>
        <w:rPr>
          <w:rFonts w:ascii="Candara" w:hAnsi="Candara" w:cs="Arial"/>
          <w:sz w:val="19"/>
          <w:szCs w:val="19"/>
        </w:rPr>
        <w:t>Izvajalec je dolžan naročniku predložiti dokazila za zgornje navedbe za posamezni kader, v kolikor naročnik to zahteva.</w:t>
      </w:r>
    </w:p>
    <w:p w14:paraId="18947F6D" w14:textId="77777777" w:rsidR="0092763E" w:rsidRDefault="0092763E" w:rsidP="00F372EF">
      <w:pPr>
        <w:spacing w:line="276" w:lineRule="auto"/>
        <w:rPr>
          <w:rFonts w:ascii="Candara" w:hAnsi="Candara" w:cs="Arial"/>
          <w:sz w:val="19"/>
          <w:szCs w:val="19"/>
        </w:rPr>
      </w:pPr>
    </w:p>
    <w:p w14:paraId="0E54F8F1" w14:textId="77777777" w:rsidR="0092763E" w:rsidRDefault="0092763E" w:rsidP="0092763E">
      <w:pPr>
        <w:spacing w:line="276" w:lineRule="auto"/>
        <w:rPr>
          <w:rFonts w:ascii="Candara" w:hAnsi="Candara"/>
          <w:bCs/>
          <w:sz w:val="19"/>
          <w:szCs w:val="19"/>
        </w:rPr>
      </w:pPr>
    </w:p>
    <w:p w14:paraId="40EEA893" w14:textId="77777777" w:rsidR="0092763E" w:rsidRDefault="0092763E" w:rsidP="0092763E">
      <w:pPr>
        <w:spacing w:line="276" w:lineRule="auto"/>
        <w:rPr>
          <w:rFonts w:ascii="Candara" w:hAnsi="Candara"/>
          <w:bCs/>
          <w:sz w:val="19"/>
          <w:szCs w:val="19"/>
        </w:rPr>
      </w:pPr>
    </w:p>
    <w:p w14:paraId="28C2CA82" w14:textId="77777777" w:rsidR="0092763E" w:rsidRDefault="0092763E" w:rsidP="0092763E">
      <w:pPr>
        <w:spacing w:line="276" w:lineRule="auto"/>
        <w:rPr>
          <w:rFonts w:ascii="Candara" w:hAnsi="Candara"/>
          <w:bCs/>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92763E" w:rsidRPr="00F27121" w14:paraId="5FD82916" w14:textId="77777777" w:rsidTr="00BE297F">
        <w:tc>
          <w:tcPr>
            <w:tcW w:w="3020" w:type="dxa"/>
          </w:tcPr>
          <w:p w14:paraId="1B9D1362"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K</w:t>
            </w:r>
            <w:r>
              <w:rPr>
                <w:rFonts w:ascii="Candara" w:hAnsi="Candara" w:cs="Arial"/>
                <w:sz w:val="19"/>
                <w:szCs w:val="19"/>
              </w:rPr>
              <w:t>raj</w:t>
            </w:r>
          </w:p>
          <w:p w14:paraId="73FD4BDF" w14:textId="77777777" w:rsidR="0092763E" w:rsidRPr="00F27121" w:rsidRDefault="0092763E" w:rsidP="00BE297F">
            <w:pPr>
              <w:spacing w:line="276" w:lineRule="auto"/>
              <w:jc w:val="center"/>
              <w:rPr>
                <w:rFonts w:ascii="Candara" w:hAnsi="Candara" w:cs="Arial"/>
                <w:sz w:val="19"/>
                <w:szCs w:val="19"/>
              </w:rPr>
            </w:pPr>
          </w:p>
          <w:p w14:paraId="5754AFD5"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6EA681A" w14:textId="6110EC48" w:rsidR="0092763E" w:rsidRPr="00F27121" w:rsidRDefault="0092763E" w:rsidP="00BE297F">
            <w:pPr>
              <w:spacing w:line="276" w:lineRule="auto"/>
              <w:jc w:val="center"/>
              <w:rPr>
                <w:rFonts w:ascii="Candara" w:hAnsi="Candara" w:cs="Arial"/>
                <w:sz w:val="19"/>
                <w:szCs w:val="19"/>
              </w:rPr>
            </w:pPr>
            <w:r>
              <w:rPr>
                <w:rFonts w:ascii="Candara" w:hAnsi="Candara" w:cs="Arial"/>
                <w:sz w:val="19"/>
                <w:szCs w:val="19"/>
              </w:rPr>
              <w:t>žig</w:t>
            </w:r>
          </w:p>
        </w:tc>
        <w:tc>
          <w:tcPr>
            <w:tcW w:w="3822" w:type="dxa"/>
            <w:vMerge w:val="restart"/>
          </w:tcPr>
          <w:p w14:paraId="49A89299"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630CD9A9" w14:textId="77777777" w:rsidR="0092763E" w:rsidRPr="00F27121" w:rsidRDefault="0092763E" w:rsidP="00BE297F">
            <w:pPr>
              <w:spacing w:line="276" w:lineRule="auto"/>
              <w:rPr>
                <w:rFonts w:ascii="Candara" w:hAnsi="Candara" w:cs="Arial"/>
                <w:sz w:val="19"/>
                <w:szCs w:val="19"/>
              </w:rPr>
            </w:pPr>
          </w:p>
          <w:p w14:paraId="7F071FAD" w14:textId="77777777" w:rsidR="0092763E" w:rsidRPr="00F27121" w:rsidRDefault="0092763E" w:rsidP="00BE297F">
            <w:pPr>
              <w:spacing w:line="276" w:lineRule="auto"/>
              <w:rPr>
                <w:rFonts w:ascii="Candara" w:hAnsi="Candara" w:cs="Arial"/>
                <w:sz w:val="19"/>
                <w:szCs w:val="19"/>
              </w:rPr>
            </w:pPr>
          </w:p>
          <w:p w14:paraId="4F5736A5"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92763E" w:rsidRPr="00F27121" w14:paraId="66544F4B" w14:textId="77777777" w:rsidTr="00BE297F">
        <w:tc>
          <w:tcPr>
            <w:tcW w:w="3020" w:type="dxa"/>
          </w:tcPr>
          <w:p w14:paraId="02AD2655"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D</w:t>
            </w:r>
            <w:r>
              <w:rPr>
                <w:rFonts w:ascii="Candara" w:hAnsi="Candara" w:cs="Arial"/>
                <w:sz w:val="19"/>
                <w:szCs w:val="19"/>
              </w:rPr>
              <w:t>atum</w:t>
            </w:r>
          </w:p>
          <w:p w14:paraId="47A44F97" w14:textId="77777777" w:rsidR="0092763E" w:rsidRPr="00F27121" w:rsidRDefault="0092763E" w:rsidP="00BE297F">
            <w:pPr>
              <w:spacing w:line="276" w:lineRule="auto"/>
              <w:jc w:val="center"/>
              <w:rPr>
                <w:rFonts w:ascii="Candara" w:hAnsi="Candara" w:cs="Arial"/>
                <w:sz w:val="19"/>
                <w:szCs w:val="19"/>
              </w:rPr>
            </w:pPr>
          </w:p>
          <w:p w14:paraId="058E1CFE" w14:textId="77777777" w:rsidR="0092763E" w:rsidRPr="00F27121" w:rsidRDefault="0092763E" w:rsidP="00BE297F">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37FAEB2E" w14:textId="77777777" w:rsidR="0092763E" w:rsidRPr="00F27121" w:rsidRDefault="0092763E" w:rsidP="00BE297F">
            <w:pPr>
              <w:spacing w:line="276" w:lineRule="auto"/>
              <w:rPr>
                <w:rFonts w:ascii="Candara" w:hAnsi="Candara" w:cs="Arial"/>
                <w:sz w:val="19"/>
                <w:szCs w:val="19"/>
              </w:rPr>
            </w:pPr>
          </w:p>
        </w:tc>
        <w:tc>
          <w:tcPr>
            <w:tcW w:w="3822" w:type="dxa"/>
            <w:vMerge/>
          </w:tcPr>
          <w:p w14:paraId="301D1250" w14:textId="77777777" w:rsidR="0092763E" w:rsidRPr="00F27121" w:rsidRDefault="0092763E" w:rsidP="00BE297F">
            <w:pPr>
              <w:spacing w:line="276" w:lineRule="auto"/>
              <w:rPr>
                <w:rFonts w:ascii="Candara" w:hAnsi="Candara" w:cs="Arial"/>
                <w:sz w:val="19"/>
                <w:szCs w:val="19"/>
              </w:rPr>
            </w:pPr>
          </w:p>
        </w:tc>
      </w:tr>
    </w:tbl>
    <w:p w14:paraId="30D7ED9F" w14:textId="77777777" w:rsidR="00095CF3" w:rsidRDefault="00095CF3" w:rsidP="00CE580B">
      <w:pPr>
        <w:spacing w:line="276" w:lineRule="auto"/>
        <w:rPr>
          <w:rFonts w:ascii="Candara" w:hAnsi="Candara" w:cs="Arial"/>
          <w:i/>
          <w:sz w:val="17"/>
          <w:szCs w:val="17"/>
        </w:rPr>
      </w:pPr>
    </w:p>
    <w:p w14:paraId="5E4E0ED2" w14:textId="3922342E" w:rsidR="00095CF3" w:rsidRDefault="00095CF3" w:rsidP="00095CF3">
      <w:pPr>
        <w:jc w:val="right"/>
        <w:rPr>
          <w:rFonts w:ascii="Candara" w:hAnsi="Candara" w:cs="Arial"/>
          <w:sz w:val="19"/>
          <w:szCs w:val="19"/>
        </w:rPr>
      </w:pPr>
      <w:r>
        <w:rPr>
          <w:rFonts w:ascii="Candara" w:hAnsi="Candara" w:cs="Arial"/>
          <w:sz w:val="19"/>
          <w:szCs w:val="19"/>
        </w:rPr>
        <w:t>OBR-7</w:t>
      </w:r>
    </w:p>
    <w:tbl>
      <w:tblPr>
        <w:tblStyle w:val="Seznamvtabeli2"/>
        <w:tblW w:w="0" w:type="auto"/>
        <w:shd w:val="clear" w:color="auto" w:fill="FFFFFF" w:themeFill="background1"/>
        <w:tblLook w:val="04A0" w:firstRow="1" w:lastRow="0" w:firstColumn="1" w:lastColumn="0" w:noHBand="0" w:noVBand="1"/>
      </w:tblPr>
      <w:tblGrid>
        <w:gridCol w:w="9062"/>
      </w:tblGrid>
      <w:tr w:rsidR="00095CF3" w:rsidRPr="001D3BA4" w14:paraId="5D232A96" w14:textId="77777777" w:rsidTr="00BE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739B851F" w14:textId="77777777" w:rsidR="00095CF3" w:rsidRPr="001D3BA4" w:rsidRDefault="00095CF3" w:rsidP="00BE297F">
            <w:pPr>
              <w:jc w:val="center"/>
              <w:rPr>
                <w:rFonts w:ascii="Candara" w:hAnsi="Candara" w:cs="Arial"/>
                <w:b w:val="0"/>
                <w:szCs w:val="22"/>
              </w:rPr>
            </w:pPr>
          </w:p>
          <w:p w14:paraId="304EF99D" w14:textId="14F6B679" w:rsidR="00095CF3" w:rsidRPr="001D3BA4" w:rsidRDefault="00095CF3" w:rsidP="00BE297F">
            <w:pPr>
              <w:jc w:val="left"/>
              <w:rPr>
                <w:rFonts w:ascii="Candara" w:hAnsi="Candara" w:cs="Arial"/>
                <w:szCs w:val="22"/>
              </w:rPr>
            </w:pPr>
            <w:r>
              <w:rPr>
                <w:rFonts w:ascii="Candara" w:hAnsi="Candara" w:cs="Arial"/>
                <w:szCs w:val="22"/>
              </w:rPr>
              <w:t>VZOREC POGODBE</w:t>
            </w:r>
          </w:p>
          <w:p w14:paraId="60CABF8B" w14:textId="77777777" w:rsidR="00095CF3" w:rsidRPr="001D3BA4" w:rsidRDefault="00095CF3" w:rsidP="00BE297F">
            <w:pPr>
              <w:jc w:val="center"/>
              <w:rPr>
                <w:rFonts w:ascii="Candara" w:hAnsi="Candara" w:cs="Arial"/>
                <w:b w:val="0"/>
                <w:szCs w:val="22"/>
              </w:rPr>
            </w:pPr>
          </w:p>
        </w:tc>
      </w:tr>
    </w:tbl>
    <w:p w14:paraId="12F3B49E" w14:textId="754A07AF" w:rsidR="00095CF3" w:rsidRPr="00CE580B" w:rsidRDefault="00095CF3" w:rsidP="00CE580B">
      <w:pPr>
        <w:spacing w:line="276" w:lineRule="auto"/>
        <w:rPr>
          <w:rFonts w:ascii="Candara" w:hAnsi="Candara" w:cs="Arial"/>
          <w:i/>
          <w:sz w:val="17"/>
          <w:szCs w:val="17"/>
        </w:rPr>
        <w:sectPr w:rsidR="00095CF3" w:rsidRPr="00CE580B">
          <w:pgSz w:w="11906" w:h="16838"/>
          <w:pgMar w:top="1417" w:right="1417" w:bottom="1417" w:left="1417" w:header="708" w:footer="708" w:gutter="0"/>
          <w:cols w:space="708"/>
          <w:docGrid w:linePitch="360"/>
        </w:sectPr>
      </w:pPr>
    </w:p>
    <w:p w14:paraId="4C3D07CE" w14:textId="1458D77A" w:rsidR="00FA69C6" w:rsidRPr="00F97363" w:rsidRDefault="00FA69C6" w:rsidP="00FA69C6">
      <w:pPr>
        <w:spacing w:line="276" w:lineRule="auto"/>
        <w:rPr>
          <w:rFonts w:ascii="Candara" w:hAnsi="Candara"/>
          <w:b/>
          <w:sz w:val="19"/>
          <w:szCs w:val="19"/>
        </w:rPr>
      </w:pPr>
      <w:r w:rsidRPr="00F97363">
        <w:rPr>
          <w:rFonts w:ascii="Candara" w:hAnsi="Candara"/>
          <w:b/>
          <w:sz w:val="19"/>
          <w:szCs w:val="19"/>
        </w:rPr>
        <w:lastRenderedPageBreak/>
        <w:t>CEROP d.o.o.</w:t>
      </w:r>
    </w:p>
    <w:p w14:paraId="5C6159ED" w14:textId="753F668A" w:rsidR="00FA69C6" w:rsidRPr="00F97363" w:rsidRDefault="00FA69C6" w:rsidP="00FA69C6">
      <w:pPr>
        <w:spacing w:line="276" w:lineRule="auto"/>
        <w:rPr>
          <w:rFonts w:ascii="Candara" w:hAnsi="Candara"/>
          <w:sz w:val="19"/>
          <w:szCs w:val="19"/>
        </w:rPr>
      </w:pPr>
      <w:r w:rsidRPr="00F97363">
        <w:rPr>
          <w:rFonts w:ascii="Candara" w:hAnsi="Candara"/>
          <w:b/>
          <w:sz w:val="19"/>
          <w:szCs w:val="19"/>
        </w:rPr>
        <w:t>Vaneča 81 B, 9201 P</w:t>
      </w:r>
      <w:r w:rsidR="00095CF3">
        <w:rPr>
          <w:rFonts w:ascii="Candara" w:hAnsi="Candara"/>
          <w:b/>
          <w:sz w:val="19"/>
          <w:szCs w:val="19"/>
        </w:rPr>
        <w:t>uconci</w:t>
      </w:r>
    </w:p>
    <w:p w14:paraId="1DC3CF1D" w14:textId="7EEA1FB6"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ki ga zastopa </w:t>
      </w:r>
      <w:r w:rsidRPr="00095CF3">
        <w:rPr>
          <w:rFonts w:ascii="Candara" w:hAnsi="Candara"/>
          <w:bCs/>
          <w:sz w:val="19"/>
          <w:szCs w:val="19"/>
        </w:rPr>
        <w:t>direktor</w:t>
      </w:r>
      <w:r w:rsidR="00AF15FC" w:rsidRPr="00095CF3">
        <w:rPr>
          <w:rFonts w:ascii="Candara" w:hAnsi="Candara"/>
          <w:bCs/>
          <w:sz w:val="19"/>
          <w:szCs w:val="19"/>
        </w:rPr>
        <w:t xml:space="preserve">ica </w:t>
      </w:r>
      <w:r w:rsidR="00095CF3" w:rsidRPr="00095CF3">
        <w:rPr>
          <w:rFonts w:ascii="Candara" w:hAnsi="Candara"/>
          <w:bCs/>
          <w:sz w:val="19"/>
          <w:szCs w:val="19"/>
        </w:rPr>
        <w:t>Simona Biro</w:t>
      </w:r>
    </w:p>
    <w:p w14:paraId="7BED423B"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Matična številka: 3356655000</w:t>
      </w:r>
    </w:p>
    <w:p w14:paraId="5812C233"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ID številka za DDV: SI67396704</w:t>
      </w:r>
    </w:p>
    <w:p w14:paraId="62B1069A" w14:textId="77777777" w:rsidR="00FA69C6" w:rsidRPr="00327CBA" w:rsidRDefault="00FA69C6" w:rsidP="00FA69C6">
      <w:pPr>
        <w:spacing w:line="276" w:lineRule="auto"/>
        <w:rPr>
          <w:rFonts w:ascii="Candara" w:hAnsi="Candara"/>
          <w:sz w:val="16"/>
          <w:szCs w:val="16"/>
        </w:rPr>
      </w:pPr>
    </w:p>
    <w:p w14:paraId="3C572740"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naročnik</w:t>
      </w:r>
      <w:r w:rsidRPr="00F97363">
        <w:rPr>
          <w:rFonts w:ascii="Candara" w:hAnsi="Candara"/>
          <w:sz w:val="19"/>
          <w:szCs w:val="19"/>
        </w:rPr>
        <w:t xml:space="preserve">) </w:t>
      </w:r>
    </w:p>
    <w:p w14:paraId="76898BE7" w14:textId="77777777" w:rsidR="00FA69C6" w:rsidRPr="00327CBA" w:rsidRDefault="00FA69C6" w:rsidP="00FA69C6">
      <w:pPr>
        <w:spacing w:line="276" w:lineRule="auto"/>
        <w:rPr>
          <w:rFonts w:ascii="Candara" w:hAnsi="Candara"/>
          <w:sz w:val="16"/>
          <w:szCs w:val="16"/>
        </w:rPr>
      </w:pPr>
    </w:p>
    <w:p w14:paraId="15C90BF7"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in</w:t>
      </w:r>
    </w:p>
    <w:p w14:paraId="5CDCBDB3" w14:textId="77777777" w:rsidR="00FA69C6" w:rsidRPr="00327CBA" w:rsidRDefault="00FA69C6" w:rsidP="00FA69C6">
      <w:pPr>
        <w:spacing w:line="276" w:lineRule="auto"/>
        <w:rPr>
          <w:rFonts w:ascii="Candara" w:hAnsi="Candara"/>
          <w:sz w:val="16"/>
          <w:szCs w:val="16"/>
        </w:rPr>
      </w:pPr>
    </w:p>
    <w:p w14:paraId="1B6653FF"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3FB11A8E" w14:textId="77777777" w:rsidR="00FA69C6" w:rsidRPr="00327CBA" w:rsidRDefault="00FA69C6" w:rsidP="00FA69C6">
      <w:pPr>
        <w:spacing w:line="276" w:lineRule="auto"/>
        <w:rPr>
          <w:rFonts w:ascii="Candara" w:hAnsi="Candara"/>
          <w:sz w:val="16"/>
          <w:szCs w:val="16"/>
        </w:rPr>
      </w:pPr>
    </w:p>
    <w:p w14:paraId="085486EA"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2DC883DE" w14:textId="77777777" w:rsidR="00FA69C6" w:rsidRPr="00F97363" w:rsidRDefault="00FA69C6" w:rsidP="00FA69C6">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0077B2B8" w14:textId="77777777" w:rsidR="00FA69C6" w:rsidRPr="00F97363" w:rsidRDefault="00FA69C6" w:rsidP="00FA69C6">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0B0FF2DF" w14:textId="77777777" w:rsidR="00FA69C6" w:rsidRPr="00327CBA" w:rsidRDefault="00FA69C6" w:rsidP="00FA69C6">
      <w:pPr>
        <w:spacing w:line="276" w:lineRule="auto"/>
        <w:rPr>
          <w:rFonts w:ascii="Candara" w:hAnsi="Candara"/>
          <w:sz w:val="16"/>
          <w:szCs w:val="16"/>
        </w:rPr>
      </w:pPr>
    </w:p>
    <w:p w14:paraId="7DE50710" w14:textId="56263CA8"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(v nadaljnjem besedilu: </w:t>
      </w:r>
      <w:r w:rsidR="00095CF3" w:rsidRPr="00095CF3">
        <w:rPr>
          <w:rFonts w:ascii="Candara" w:hAnsi="Candara"/>
          <w:b/>
          <w:bCs/>
          <w:sz w:val="19"/>
          <w:szCs w:val="19"/>
        </w:rPr>
        <w:t>izvajalec/</w:t>
      </w:r>
      <w:r w:rsidRPr="00095CF3">
        <w:rPr>
          <w:rFonts w:ascii="Candara" w:hAnsi="Candara"/>
          <w:b/>
          <w:bCs/>
          <w:sz w:val="19"/>
          <w:szCs w:val="19"/>
        </w:rPr>
        <w:t>d</w:t>
      </w:r>
      <w:r>
        <w:rPr>
          <w:rFonts w:ascii="Candara" w:hAnsi="Candara"/>
          <w:b/>
          <w:sz w:val="19"/>
          <w:szCs w:val="19"/>
        </w:rPr>
        <w:t>obavitelj</w:t>
      </w:r>
      <w:r w:rsidRPr="00F97363">
        <w:rPr>
          <w:rFonts w:ascii="Candara" w:hAnsi="Candara"/>
          <w:sz w:val="19"/>
          <w:szCs w:val="19"/>
        </w:rPr>
        <w:t xml:space="preserve">) </w:t>
      </w:r>
    </w:p>
    <w:p w14:paraId="564CE30A" w14:textId="77777777" w:rsidR="00FA69C6" w:rsidRPr="00F97363" w:rsidRDefault="00FA69C6" w:rsidP="00FA69C6">
      <w:pPr>
        <w:spacing w:line="276" w:lineRule="auto"/>
        <w:rPr>
          <w:rFonts w:ascii="Candara" w:hAnsi="Candara"/>
          <w:sz w:val="19"/>
          <w:szCs w:val="19"/>
        </w:rPr>
      </w:pPr>
    </w:p>
    <w:p w14:paraId="5EAEE05B" w14:textId="77777777" w:rsidR="00FA69C6" w:rsidRPr="00327CBA" w:rsidRDefault="00FA69C6" w:rsidP="00FA69C6">
      <w:pPr>
        <w:spacing w:line="276" w:lineRule="auto"/>
        <w:rPr>
          <w:rFonts w:ascii="Candara" w:hAnsi="Candara"/>
          <w:sz w:val="16"/>
          <w:szCs w:val="16"/>
        </w:rPr>
      </w:pPr>
    </w:p>
    <w:p w14:paraId="75E1E835" w14:textId="77777777" w:rsidR="00FA69C6" w:rsidRPr="00F97363" w:rsidRDefault="00FA69C6" w:rsidP="00FA69C6">
      <w:pPr>
        <w:spacing w:line="276" w:lineRule="auto"/>
        <w:rPr>
          <w:rFonts w:ascii="Candara" w:hAnsi="Candara"/>
          <w:sz w:val="19"/>
          <w:szCs w:val="19"/>
        </w:rPr>
      </w:pPr>
      <w:r w:rsidRPr="00F97363">
        <w:rPr>
          <w:rFonts w:ascii="Candara" w:hAnsi="Candara"/>
          <w:sz w:val="19"/>
          <w:szCs w:val="19"/>
        </w:rPr>
        <w:t xml:space="preserve">skleneta naslednjo </w:t>
      </w:r>
    </w:p>
    <w:p w14:paraId="7D634105" w14:textId="77777777" w:rsidR="00FA69C6" w:rsidRDefault="00FA69C6" w:rsidP="00FA69C6">
      <w:pPr>
        <w:spacing w:line="276" w:lineRule="auto"/>
        <w:rPr>
          <w:rFonts w:ascii="Arial" w:hAnsi="Arial" w:cs="Arial"/>
          <w:b/>
          <w:bCs/>
          <w:color w:val="626060"/>
          <w:sz w:val="18"/>
          <w:szCs w:val="18"/>
          <w:shd w:val="clear" w:color="auto" w:fill="FFFFFF"/>
        </w:rPr>
      </w:pPr>
    </w:p>
    <w:p w14:paraId="0C499CD5" w14:textId="77777777" w:rsidR="005D099A" w:rsidRPr="00F97363" w:rsidRDefault="005D099A" w:rsidP="00FA69C6">
      <w:pPr>
        <w:spacing w:line="276" w:lineRule="auto"/>
        <w:rPr>
          <w:rFonts w:ascii="Candara" w:hAnsi="Candara"/>
          <w:sz w:val="19"/>
          <w:szCs w:val="19"/>
        </w:rPr>
      </w:pPr>
    </w:p>
    <w:p w14:paraId="34828307" w14:textId="7EF70AB6" w:rsidR="00FA69C6" w:rsidRPr="005D099A" w:rsidRDefault="00FA69C6" w:rsidP="005D099A">
      <w:pPr>
        <w:spacing w:line="276" w:lineRule="auto"/>
        <w:jc w:val="center"/>
        <w:rPr>
          <w:rFonts w:ascii="Candara" w:hAnsi="Candara"/>
          <w:b/>
          <w:sz w:val="20"/>
          <w:szCs w:val="20"/>
        </w:rPr>
      </w:pPr>
      <w:bookmarkStart w:id="0" w:name="_Toc200768599"/>
      <w:bookmarkStart w:id="1" w:name="_Toc257830969"/>
      <w:bookmarkStart w:id="2" w:name="_Toc281971970"/>
      <w:bookmarkStart w:id="3" w:name="_Toc346542771"/>
      <w:r w:rsidRPr="005D099A">
        <w:rPr>
          <w:rFonts w:ascii="Candara" w:hAnsi="Candara"/>
          <w:b/>
          <w:sz w:val="20"/>
          <w:szCs w:val="20"/>
        </w:rPr>
        <w:t>P</w:t>
      </w:r>
      <w:bookmarkEnd w:id="0"/>
      <w:bookmarkEnd w:id="1"/>
      <w:bookmarkEnd w:id="2"/>
      <w:bookmarkEnd w:id="3"/>
      <w:r w:rsidR="005D099A" w:rsidRPr="005D099A">
        <w:rPr>
          <w:rFonts w:ascii="Candara" w:hAnsi="Candara"/>
          <w:b/>
          <w:sz w:val="20"/>
          <w:szCs w:val="20"/>
        </w:rPr>
        <w:t xml:space="preserve">OGODBO </w:t>
      </w:r>
      <w:r w:rsidR="00095CF3" w:rsidRPr="005D099A">
        <w:rPr>
          <w:rFonts w:ascii="Candara" w:hAnsi="Candara"/>
          <w:b/>
          <w:sz w:val="20"/>
          <w:szCs w:val="20"/>
        </w:rPr>
        <w:t>O IZVEDBI JAVNEGA NAROČILA</w:t>
      </w:r>
    </w:p>
    <w:p w14:paraId="78C2A2C6" w14:textId="5F6DF884" w:rsidR="005D099A" w:rsidRPr="005D099A" w:rsidRDefault="005D099A" w:rsidP="005D099A">
      <w:pPr>
        <w:spacing w:line="276" w:lineRule="auto"/>
        <w:jc w:val="center"/>
        <w:rPr>
          <w:rFonts w:ascii="Candara" w:hAnsi="Candara"/>
          <w:b/>
          <w:sz w:val="20"/>
          <w:szCs w:val="20"/>
        </w:rPr>
      </w:pPr>
      <w:r w:rsidRPr="005D099A">
        <w:rPr>
          <w:rFonts w:ascii="Candara" w:hAnsi="Candara"/>
          <w:b/>
          <w:sz w:val="20"/>
          <w:szCs w:val="20"/>
        </w:rPr>
        <w:t xml:space="preserve">Dobava, montaža in zagon </w:t>
      </w:r>
      <w:proofErr w:type="spellStart"/>
      <w:r w:rsidRPr="005D099A">
        <w:rPr>
          <w:rFonts w:ascii="Candara" w:hAnsi="Candara"/>
          <w:b/>
          <w:sz w:val="20"/>
          <w:szCs w:val="20"/>
        </w:rPr>
        <w:t>fotonapetostnih</w:t>
      </w:r>
      <w:proofErr w:type="spellEnd"/>
      <w:r w:rsidRPr="005D099A">
        <w:rPr>
          <w:rFonts w:ascii="Candara" w:hAnsi="Candara"/>
          <w:b/>
          <w:sz w:val="20"/>
          <w:szCs w:val="20"/>
        </w:rPr>
        <w:t xml:space="preserve"> modulov</w:t>
      </w:r>
    </w:p>
    <w:p w14:paraId="0DE96EC6" w14:textId="77777777" w:rsidR="00FA69C6" w:rsidRPr="00F97363" w:rsidRDefault="00FA69C6" w:rsidP="00FA69C6">
      <w:pPr>
        <w:autoSpaceDE w:val="0"/>
        <w:autoSpaceDN w:val="0"/>
        <w:adjustRightInd w:val="0"/>
        <w:spacing w:line="276" w:lineRule="auto"/>
        <w:rPr>
          <w:rFonts w:ascii="Candara" w:hAnsi="Candara" w:cs="Times New Roman"/>
          <w:b/>
          <w:bCs/>
          <w:sz w:val="19"/>
          <w:szCs w:val="19"/>
        </w:rPr>
      </w:pPr>
    </w:p>
    <w:p w14:paraId="4F4B637E"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1A34B024"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UVODNE DOLOČBE</w:t>
      </w:r>
    </w:p>
    <w:p w14:paraId="725626F9"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6E220CC0"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B5009FA" w14:textId="17022934" w:rsidR="00FA69C6"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Pogodbeni stranki uvodoma ugotavljata</w:t>
      </w:r>
      <w:r w:rsidR="00095CF3">
        <w:rPr>
          <w:rFonts w:ascii="Candara" w:hAnsi="Candara"/>
          <w:sz w:val="19"/>
          <w:szCs w:val="19"/>
        </w:rPr>
        <w:t>, da je</w:t>
      </w:r>
      <w:r w:rsidRPr="00F97363">
        <w:rPr>
          <w:rFonts w:ascii="Candara" w:hAnsi="Candara"/>
          <w:sz w:val="19"/>
          <w:szCs w:val="19"/>
        </w:rPr>
        <w:t>:</w:t>
      </w:r>
    </w:p>
    <w:p w14:paraId="389B88C6" w14:textId="77777777" w:rsidR="00FA69C6" w:rsidRPr="00166CA2" w:rsidRDefault="00FA69C6" w:rsidP="00FA69C6">
      <w:pPr>
        <w:autoSpaceDE w:val="0"/>
        <w:autoSpaceDN w:val="0"/>
        <w:adjustRightInd w:val="0"/>
        <w:spacing w:line="276" w:lineRule="auto"/>
        <w:rPr>
          <w:rFonts w:ascii="Candara" w:hAnsi="Candara"/>
          <w:sz w:val="14"/>
          <w:szCs w:val="14"/>
        </w:rPr>
      </w:pPr>
    </w:p>
    <w:p w14:paraId="17159438" w14:textId="225F9CA7" w:rsidR="00BF38CF" w:rsidRDefault="00095CF3" w:rsidP="00BF38CF">
      <w:pPr>
        <w:pStyle w:val="Odstavekseznama"/>
        <w:numPr>
          <w:ilvl w:val="0"/>
          <w:numId w:val="11"/>
        </w:numPr>
        <w:autoSpaceDE w:val="0"/>
        <w:autoSpaceDN w:val="0"/>
        <w:adjustRightInd w:val="0"/>
        <w:spacing w:line="276" w:lineRule="auto"/>
        <w:rPr>
          <w:rFonts w:ascii="Candara" w:hAnsi="Candara"/>
          <w:sz w:val="19"/>
          <w:szCs w:val="19"/>
        </w:rPr>
      </w:pPr>
      <w:r>
        <w:rPr>
          <w:rFonts w:ascii="Candara" w:hAnsi="Candara"/>
          <w:sz w:val="19"/>
          <w:szCs w:val="19"/>
        </w:rPr>
        <w:t>naročnik izvedel postopek oddaje javnega naročila po odprtem postopku v skladu s 40. členom Zakona o javnem naročanju (Uradni list RS, št. 91/15, 14/18, 121/21, 10/22</w:t>
      </w:r>
      <w:r w:rsidR="005D099A">
        <w:rPr>
          <w:rFonts w:ascii="Candara" w:hAnsi="Candara"/>
          <w:sz w:val="19"/>
          <w:szCs w:val="19"/>
        </w:rPr>
        <w:t xml:space="preserve">, 74/22 – </w:t>
      </w:r>
      <w:proofErr w:type="spellStart"/>
      <w:r w:rsidR="005D099A">
        <w:rPr>
          <w:rFonts w:ascii="Candara" w:hAnsi="Candara"/>
          <w:sz w:val="19"/>
          <w:szCs w:val="19"/>
        </w:rPr>
        <w:t>odl</w:t>
      </w:r>
      <w:proofErr w:type="spellEnd"/>
      <w:r w:rsidR="005D099A">
        <w:rPr>
          <w:rFonts w:ascii="Candara" w:hAnsi="Candara"/>
          <w:sz w:val="19"/>
          <w:szCs w:val="19"/>
        </w:rPr>
        <w:t>. US, 100/22 – ZNUZSZS, 28/23 in 88/23 – ZOPNN-F</w:t>
      </w:r>
      <w:r>
        <w:rPr>
          <w:rFonts w:ascii="Candara" w:hAnsi="Candara"/>
          <w:sz w:val="19"/>
          <w:szCs w:val="19"/>
        </w:rPr>
        <w:t xml:space="preserve">; v nadaljevanju: ZJN-3), objavljenim na Portalu javnih naročil dne ______________, pod številko objave __________________ in v Uradnem listu EU z namenom sklenitve pogodbe za JN_ </w:t>
      </w:r>
      <w:r w:rsidR="00BF38CF" w:rsidRPr="00BF38CF">
        <w:rPr>
          <w:rFonts w:ascii="Candara" w:hAnsi="Candara"/>
          <w:b/>
          <w:bCs/>
          <w:sz w:val="19"/>
          <w:szCs w:val="19"/>
        </w:rPr>
        <w:t xml:space="preserve">Dobava, montaža in zagon </w:t>
      </w:r>
      <w:proofErr w:type="spellStart"/>
      <w:r w:rsidR="00BF38CF" w:rsidRPr="00BF38CF">
        <w:rPr>
          <w:rFonts w:ascii="Candara" w:hAnsi="Candara"/>
          <w:b/>
          <w:bCs/>
          <w:sz w:val="19"/>
          <w:szCs w:val="19"/>
        </w:rPr>
        <w:t>fotonapetostnih</w:t>
      </w:r>
      <w:proofErr w:type="spellEnd"/>
      <w:r w:rsidR="00BF38CF" w:rsidRPr="00BF38CF">
        <w:rPr>
          <w:rFonts w:ascii="Candara" w:hAnsi="Candara"/>
          <w:b/>
          <w:bCs/>
          <w:sz w:val="19"/>
          <w:szCs w:val="19"/>
        </w:rPr>
        <w:t xml:space="preserve"> modulov</w:t>
      </w:r>
      <w:r w:rsidR="00BF38CF">
        <w:rPr>
          <w:rFonts w:ascii="Candara" w:hAnsi="Candara"/>
          <w:sz w:val="19"/>
          <w:szCs w:val="19"/>
        </w:rPr>
        <w:t>;</w:t>
      </w:r>
    </w:p>
    <w:p w14:paraId="41DADC50" w14:textId="60639428" w:rsidR="00FA69C6" w:rsidRDefault="00FA69C6" w:rsidP="00BF38CF">
      <w:pPr>
        <w:pStyle w:val="Odstavekseznama"/>
        <w:numPr>
          <w:ilvl w:val="0"/>
          <w:numId w:val="11"/>
        </w:numPr>
        <w:autoSpaceDE w:val="0"/>
        <w:autoSpaceDN w:val="0"/>
        <w:adjustRightInd w:val="0"/>
        <w:spacing w:line="276" w:lineRule="auto"/>
        <w:rPr>
          <w:rFonts w:ascii="Candara" w:hAnsi="Candara"/>
          <w:sz w:val="19"/>
          <w:szCs w:val="19"/>
        </w:rPr>
      </w:pPr>
      <w:r w:rsidRPr="00BF38CF">
        <w:rPr>
          <w:rFonts w:ascii="Candara" w:hAnsi="Candara"/>
          <w:sz w:val="19"/>
          <w:szCs w:val="19"/>
        </w:rPr>
        <w:t>dobavitelj</w:t>
      </w:r>
      <w:r w:rsidR="005D099A">
        <w:rPr>
          <w:rFonts w:ascii="Candara" w:hAnsi="Candara"/>
          <w:sz w:val="19"/>
          <w:szCs w:val="19"/>
        </w:rPr>
        <w:t>/izvajalec</w:t>
      </w:r>
      <w:r w:rsidRPr="00BF38CF">
        <w:rPr>
          <w:rFonts w:ascii="Candara" w:hAnsi="Candara"/>
          <w:sz w:val="19"/>
          <w:szCs w:val="19"/>
        </w:rPr>
        <w:t xml:space="preserve"> </w:t>
      </w:r>
      <w:r w:rsidR="00BF38CF">
        <w:rPr>
          <w:rFonts w:ascii="Candara" w:hAnsi="Candara"/>
          <w:sz w:val="19"/>
          <w:szCs w:val="19"/>
        </w:rPr>
        <w:t xml:space="preserve">bil </w:t>
      </w:r>
      <w:r w:rsidRPr="00BF38CF">
        <w:rPr>
          <w:rFonts w:ascii="Candara" w:hAnsi="Candara"/>
          <w:sz w:val="19"/>
          <w:szCs w:val="19"/>
        </w:rPr>
        <w:t xml:space="preserve">izbran na podlagi </w:t>
      </w:r>
      <w:r w:rsidR="00BF38CF">
        <w:rPr>
          <w:rFonts w:ascii="Candara" w:hAnsi="Candara"/>
          <w:sz w:val="19"/>
          <w:szCs w:val="19"/>
        </w:rPr>
        <w:t>odločitve o oddaji javnega naročila številka ___________________ z dne ______________ kot najugodnejši ponudnik.</w:t>
      </w:r>
    </w:p>
    <w:p w14:paraId="36F64BE6" w14:textId="4CDAAA41" w:rsidR="00FA69C6" w:rsidRDefault="00FA69C6" w:rsidP="00FA69C6">
      <w:pPr>
        <w:pStyle w:val="Odstavekseznama"/>
        <w:autoSpaceDE w:val="0"/>
        <w:autoSpaceDN w:val="0"/>
        <w:adjustRightInd w:val="0"/>
        <w:spacing w:line="276" w:lineRule="auto"/>
        <w:ind w:left="360"/>
        <w:rPr>
          <w:rFonts w:ascii="Candara" w:hAnsi="Candara"/>
          <w:sz w:val="19"/>
          <w:szCs w:val="19"/>
        </w:rPr>
      </w:pPr>
    </w:p>
    <w:p w14:paraId="33B29E32" w14:textId="77777777" w:rsidR="00CB1CF0" w:rsidRPr="00327CBA" w:rsidRDefault="00CB1CF0" w:rsidP="00FA69C6">
      <w:pPr>
        <w:pStyle w:val="Odstavekseznama"/>
        <w:autoSpaceDE w:val="0"/>
        <w:autoSpaceDN w:val="0"/>
        <w:adjustRightInd w:val="0"/>
        <w:spacing w:line="276" w:lineRule="auto"/>
        <w:ind w:left="360"/>
        <w:rPr>
          <w:rFonts w:ascii="Candara" w:hAnsi="Candara"/>
          <w:sz w:val="19"/>
          <w:szCs w:val="19"/>
        </w:rPr>
      </w:pPr>
    </w:p>
    <w:p w14:paraId="5E1FC934"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PREDMET POGODBE</w:t>
      </w:r>
    </w:p>
    <w:p w14:paraId="0476AA8F" w14:textId="77777777" w:rsidR="00FA69C6" w:rsidRPr="00F97363" w:rsidRDefault="00FA69C6" w:rsidP="00FA69C6">
      <w:pPr>
        <w:autoSpaceDE w:val="0"/>
        <w:autoSpaceDN w:val="0"/>
        <w:adjustRightInd w:val="0"/>
        <w:spacing w:line="276" w:lineRule="auto"/>
        <w:rPr>
          <w:rFonts w:ascii="Candara" w:hAnsi="Candara"/>
          <w:b/>
          <w:bCs/>
          <w:sz w:val="19"/>
          <w:szCs w:val="19"/>
        </w:rPr>
      </w:pPr>
    </w:p>
    <w:p w14:paraId="5779DB2F"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79C41AA9" w14:textId="261511AB" w:rsidR="00BF38CF" w:rsidRDefault="00FA69C6" w:rsidP="00FA69C6">
      <w:pPr>
        <w:autoSpaceDE w:val="0"/>
        <w:autoSpaceDN w:val="0"/>
        <w:adjustRightInd w:val="0"/>
        <w:spacing w:line="276" w:lineRule="auto"/>
        <w:rPr>
          <w:rFonts w:ascii="Candara" w:hAnsi="Candara"/>
          <w:sz w:val="19"/>
          <w:szCs w:val="19"/>
        </w:rPr>
      </w:pPr>
      <w:r w:rsidRPr="00F97363">
        <w:rPr>
          <w:rFonts w:ascii="Candara" w:hAnsi="Candara"/>
          <w:sz w:val="19"/>
          <w:szCs w:val="19"/>
        </w:rPr>
        <w:t xml:space="preserve">S to pogodbo </w:t>
      </w:r>
      <w:r>
        <w:rPr>
          <w:rFonts w:ascii="Candara" w:hAnsi="Candara"/>
          <w:sz w:val="19"/>
          <w:szCs w:val="19"/>
        </w:rPr>
        <w:t xml:space="preserve">se dobavitelj </w:t>
      </w:r>
      <w:r w:rsidR="00BF38CF">
        <w:rPr>
          <w:rFonts w:ascii="Candara" w:hAnsi="Candara"/>
          <w:sz w:val="19"/>
          <w:szCs w:val="19"/>
        </w:rPr>
        <w:t>obvezuje dobaviti predmetno blago naročniku v obsegu in na način, kot je razvidno iz dobaviteljeve ponudbe in ponudbenega predračuna št. ___________________ z dne _________________ ter razpisne dokumentacije naročnika, ki je sestavni del te pogodbe. Predmetno pogodbeno obveznost je izvajalec dolžan opraviti skladno s tehničnimi specifikacijami in pogoji, ki jih je potrdil v svoji ponudbi ter razpisno dokumentacijo.</w:t>
      </w:r>
    </w:p>
    <w:p w14:paraId="6CAAD5FE" w14:textId="77777777" w:rsidR="001A401B" w:rsidRDefault="001A401B" w:rsidP="00FA69C6">
      <w:pPr>
        <w:autoSpaceDE w:val="0"/>
        <w:autoSpaceDN w:val="0"/>
        <w:adjustRightInd w:val="0"/>
        <w:spacing w:line="276" w:lineRule="auto"/>
        <w:rPr>
          <w:rFonts w:ascii="Candara" w:hAnsi="Candara"/>
          <w:sz w:val="19"/>
          <w:szCs w:val="19"/>
        </w:rPr>
      </w:pPr>
    </w:p>
    <w:p w14:paraId="70B48E84" w14:textId="4B6A0707" w:rsidR="00BF38CF" w:rsidRPr="001A401B" w:rsidRDefault="001A401B" w:rsidP="001A401B">
      <w:pPr>
        <w:spacing w:line="276" w:lineRule="auto"/>
        <w:rPr>
          <w:rFonts w:ascii="Candara" w:hAnsi="Candara" w:cs="Arial"/>
          <w:sz w:val="19"/>
          <w:szCs w:val="19"/>
        </w:rPr>
      </w:pPr>
      <w:r>
        <w:rPr>
          <w:rFonts w:ascii="Candara" w:hAnsi="Candara" w:cs="Arial"/>
          <w:sz w:val="19"/>
          <w:szCs w:val="19"/>
        </w:rPr>
        <w:t>Predmet javnega naročila</w:t>
      </w:r>
      <w:r>
        <w:rPr>
          <w:rFonts w:ascii="Candara" w:hAnsi="Candara" w:cs="Arial"/>
          <w:sz w:val="19"/>
          <w:szCs w:val="19"/>
        </w:rPr>
        <w:t xml:space="preserve"> zajema dobavo, montažo in zagon </w:t>
      </w:r>
      <w:proofErr w:type="spellStart"/>
      <w:r>
        <w:rPr>
          <w:rFonts w:ascii="Candara" w:hAnsi="Candara" w:cs="Arial"/>
          <w:sz w:val="19"/>
          <w:szCs w:val="19"/>
        </w:rPr>
        <w:t>fotonapetostnih</w:t>
      </w:r>
      <w:proofErr w:type="spellEnd"/>
      <w:r>
        <w:rPr>
          <w:rFonts w:ascii="Candara" w:hAnsi="Candara" w:cs="Arial"/>
          <w:sz w:val="19"/>
          <w:szCs w:val="19"/>
        </w:rPr>
        <w:t xml:space="preserve"> modulov »na ključ«:</w:t>
      </w:r>
    </w:p>
    <w:p w14:paraId="3B327F77"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 xml:space="preserve">dobavo in montaža opreme, ki je predmet naročila ter </w:t>
      </w:r>
      <w:r>
        <w:rPr>
          <w:rFonts w:ascii="Candara" w:hAnsi="Candara"/>
          <w:sz w:val="19"/>
          <w:szCs w:val="19"/>
        </w:rPr>
        <w:t xml:space="preserve">zagon </w:t>
      </w:r>
      <w:proofErr w:type="spellStart"/>
      <w:r>
        <w:rPr>
          <w:rFonts w:ascii="Candara" w:hAnsi="Candara"/>
          <w:sz w:val="19"/>
          <w:szCs w:val="19"/>
        </w:rPr>
        <w:t>fotonapetostne</w:t>
      </w:r>
      <w:proofErr w:type="spellEnd"/>
      <w:r>
        <w:rPr>
          <w:rFonts w:ascii="Candara" w:hAnsi="Candara"/>
          <w:sz w:val="19"/>
          <w:szCs w:val="19"/>
        </w:rPr>
        <w:t xml:space="preserve"> elektrarne,</w:t>
      </w:r>
    </w:p>
    <w:p w14:paraId="1B50BAD8" w14:textId="3F62616D"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lastRenderedPageBreak/>
        <w:t>izvedb</w:t>
      </w:r>
      <w:r w:rsidR="00BE3825">
        <w:rPr>
          <w:rFonts w:ascii="Candara" w:hAnsi="Candara"/>
          <w:sz w:val="19"/>
          <w:szCs w:val="19"/>
        </w:rPr>
        <w:t>o</w:t>
      </w:r>
      <w:r w:rsidRPr="003A7B78">
        <w:rPr>
          <w:rFonts w:ascii="Candara" w:hAnsi="Candara"/>
          <w:sz w:val="19"/>
          <w:szCs w:val="19"/>
        </w:rPr>
        <w:t xml:space="preserve"> pripravljalnih del in vseh potrebnih ostali</w:t>
      </w:r>
      <w:r>
        <w:rPr>
          <w:rFonts w:ascii="Candara" w:hAnsi="Candara"/>
          <w:sz w:val="19"/>
          <w:szCs w:val="19"/>
        </w:rPr>
        <w:t>h</w:t>
      </w:r>
      <w:r w:rsidRPr="003A7B78">
        <w:rPr>
          <w:rFonts w:ascii="Candara" w:hAnsi="Candara"/>
          <w:sz w:val="19"/>
          <w:szCs w:val="19"/>
        </w:rPr>
        <w:t xml:space="preserve"> del za izvedbo predmeta naročila,</w:t>
      </w:r>
    </w:p>
    <w:p w14:paraId="031CB64E" w14:textId="105E8169"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zagotavljanje požarne varnosti in izdelav</w:t>
      </w:r>
      <w:r w:rsidR="00BE3825">
        <w:rPr>
          <w:rFonts w:ascii="Candara" w:hAnsi="Candara"/>
          <w:sz w:val="19"/>
          <w:szCs w:val="19"/>
        </w:rPr>
        <w:t>o</w:t>
      </w:r>
      <w:r w:rsidRPr="003A7B78">
        <w:rPr>
          <w:rFonts w:ascii="Candara" w:hAnsi="Candara"/>
          <w:sz w:val="19"/>
          <w:szCs w:val="19"/>
        </w:rPr>
        <w:t xml:space="preserve"> požarnega načrta,</w:t>
      </w:r>
    </w:p>
    <w:p w14:paraId="7F8A8CE6"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interni tehnični pregled pred primopredajo pogodbenih del in odpravo napak ugotovljenih na</w:t>
      </w:r>
      <w:r>
        <w:rPr>
          <w:rFonts w:ascii="Candara" w:hAnsi="Candara"/>
          <w:sz w:val="19"/>
          <w:szCs w:val="19"/>
        </w:rPr>
        <w:t xml:space="preserve"> </w:t>
      </w:r>
      <w:r w:rsidRPr="003A7B78">
        <w:rPr>
          <w:rFonts w:ascii="Candara" w:hAnsi="Candara"/>
          <w:sz w:val="19"/>
          <w:szCs w:val="19"/>
        </w:rPr>
        <w:t>internem tehničnem pregledu,</w:t>
      </w:r>
    </w:p>
    <w:p w14:paraId="014C471A"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preostala dela, ki so definirana z obsegom razpisne dokumentacije in pogodbe ter vsa ostala</w:t>
      </w:r>
      <w:r>
        <w:rPr>
          <w:rFonts w:ascii="Candara" w:hAnsi="Candara"/>
          <w:sz w:val="19"/>
          <w:szCs w:val="19"/>
        </w:rPr>
        <w:t xml:space="preserve"> </w:t>
      </w:r>
      <w:r w:rsidRPr="003A7B78">
        <w:rPr>
          <w:rFonts w:ascii="Candara" w:hAnsi="Candara"/>
          <w:sz w:val="19"/>
          <w:szCs w:val="19"/>
        </w:rPr>
        <w:t>dela, ki so potrebna za dokončanje predmetnega naročila,</w:t>
      </w:r>
    </w:p>
    <w:p w14:paraId="66505815" w14:textId="0EC19AA4"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priprav</w:t>
      </w:r>
      <w:r w:rsidR="00BE3825">
        <w:rPr>
          <w:rFonts w:ascii="Candara" w:hAnsi="Candara"/>
          <w:sz w:val="19"/>
          <w:szCs w:val="19"/>
        </w:rPr>
        <w:t>o</w:t>
      </w:r>
      <w:r w:rsidRPr="003A7B78">
        <w:rPr>
          <w:rFonts w:ascii="Candara" w:hAnsi="Candara"/>
          <w:sz w:val="19"/>
          <w:szCs w:val="19"/>
        </w:rPr>
        <w:t xml:space="preserve"> projekta izvedenih del</w:t>
      </w:r>
      <w:r w:rsidR="005D099A">
        <w:rPr>
          <w:rFonts w:ascii="Candara" w:hAnsi="Candara"/>
          <w:sz w:val="19"/>
          <w:szCs w:val="19"/>
        </w:rPr>
        <w:t xml:space="preserve"> PID</w:t>
      </w:r>
      <w:r w:rsidRPr="003A7B78">
        <w:rPr>
          <w:rFonts w:ascii="Candara" w:hAnsi="Candara"/>
          <w:sz w:val="19"/>
          <w:szCs w:val="19"/>
        </w:rPr>
        <w:t>,</w:t>
      </w:r>
    </w:p>
    <w:p w14:paraId="334FFAD8" w14:textId="6978EF89"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primopredaj</w:t>
      </w:r>
      <w:r w:rsidR="00BE3825">
        <w:rPr>
          <w:rFonts w:ascii="Candara" w:hAnsi="Candara"/>
          <w:sz w:val="19"/>
          <w:szCs w:val="19"/>
        </w:rPr>
        <w:t>o</w:t>
      </w:r>
      <w:r w:rsidRPr="003A7B78">
        <w:rPr>
          <w:rFonts w:ascii="Candara" w:hAnsi="Candara"/>
          <w:sz w:val="19"/>
          <w:szCs w:val="19"/>
        </w:rPr>
        <w:t xml:space="preserve"> pogodbenih del,</w:t>
      </w:r>
    </w:p>
    <w:p w14:paraId="1E56EDEA"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pomoč pri sklenitvi pogodbe za dostop do distribucijskega omrežja,</w:t>
      </w:r>
    </w:p>
    <w:p w14:paraId="07F1DB64"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priklop sončne elektrarne na omrežje,</w:t>
      </w:r>
    </w:p>
    <w:p w14:paraId="647A3357" w14:textId="77777777" w:rsidR="00BF38CF" w:rsidRPr="003A7B78"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usposabljanje naročnika za upravljanje s sončno elektrarno,</w:t>
      </w:r>
    </w:p>
    <w:p w14:paraId="3F106A4C" w14:textId="3582DEFD" w:rsidR="00BF38CF"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pomoč pri pridobitvi deklaracije za proizvodno napravo iz obnovljivih virov</w:t>
      </w:r>
      <w:r w:rsidR="001A401B">
        <w:rPr>
          <w:rFonts w:ascii="Candara" w:hAnsi="Candara"/>
          <w:sz w:val="19"/>
          <w:szCs w:val="19"/>
        </w:rPr>
        <w:t>.</w:t>
      </w:r>
    </w:p>
    <w:p w14:paraId="4807C9DF" w14:textId="77777777" w:rsidR="001A401B" w:rsidRDefault="001A401B" w:rsidP="001A401B">
      <w:pPr>
        <w:spacing w:line="276" w:lineRule="auto"/>
        <w:rPr>
          <w:rFonts w:ascii="Candara" w:hAnsi="Candara"/>
          <w:sz w:val="19"/>
          <w:szCs w:val="19"/>
        </w:rPr>
      </w:pPr>
    </w:p>
    <w:p w14:paraId="28461A40" w14:textId="3ACBCA49" w:rsidR="001A401B" w:rsidRPr="001A401B" w:rsidRDefault="001A401B" w:rsidP="001A401B">
      <w:pPr>
        <w:spacing w:line="276" w:lineRule="auto"/>
        <w:rPr>
          <w:rFonts w:ascii="Candara" w:hAnsi="Candara"/>
          <w:sz w:val="19"/>
          <w:szCs w:val="19"/>
        </w:rPr>
      </w:pPr>
      <w:r>
        <w:rPr>
          <w:rFonts w:ascii="Candara" w:hAnsi="Candara"/>
          <w:sz w:val="19"/>
          <w:szCs w:val="19"/>
        </w:rPr>
        <w:t>Javno naročilo zajema tudi:</w:t>
      </w:r>
    </w:p>
    <w:p w14:paraId="73CAA957" w14:textId="4DF8A170" w:rsidR="00BF38CF" w:rsidRPr="00BE3825"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 xml:space="preserve">nadzor in redno preventivno vzdrževanje naprav </w:t>
      </w:r>
      <w:r w:rsidRPr="00BE3825">
        <w:rPr>
          <w:rFonts w:ascii="Candara" w:hAnsi="Candara"/>
          <w:sz w:val="19"/>
          <w:szCs w:val="19"/>
        </w:rPr>
        <w:t xml:space="preserve">za obdobje </w:t>
      </w:r>
      <w:r w:rsidR="001A401B">
        <w:rPr>
          <w:rFonts w:ascii="Candara" w:hAnsi="Candara"/>
          <w:sz w:val="19"/>
          <w:szCs w:val="19"/>
        </w:rPr>
        <w:t>2</w:t>
      </w:r>
      <w:r w:rsidRPr="00BE3825">
        <w:rPr>
          <w:rFonts w:ascii="Candara" w:hAnsi="Candara"/>
          <w:sz w:val="19"/>
          <w:szCs w:val="19"/>
        </w:rPr>
        <w:t xml:space="preserve"> let,</w:t>
      </w:r>
    </w:p>
    <w:p w14:paraId="40CF769A" w14:textId="445CE92D" w:rsidR="00BF38CF" w:rsidRPr="00BE3825" w:rsidRDefault="00BF38CF" w:rsidP="00BF38CF">
      <w:pPr>
        <w:pStyle w:val="Odstavekseznama"/>
        <w:numPr>
          <w:ilvl w:val="0"/>
          <w:numId w:val="30"/>
        </w:numPr>
        <w:spacing w:line="276" w:lineRule="auto"/>
        <w:rPr>
          <w:rFonts w:ascii="Candara" w:hAnsi="Candara"/>
          <w:sz w:val="19"/>
          <w:szCs w:val="19"/>
        </w:rPr>
      </w:pPr>
      <w:r w:rsidRPr="003A7B78">
        <w:rPr>
          <w:rFonts w:ascii="Candara" w:hAnsi="Candara"/>
          <w:sz w:val="19"/>
          <w:szCs w:val="19"/>
        </w:rPr>
        <w:t xml:space="preserve">servis naprave po potrebi naročnika </w:t>
      </w:r>
      <w:r w:rsidRPr="00BE3825">
        <w:rPr>
          <w:rFonts w:ascii="Candara" w:hAnsi="Candara"/>
          <w:sz w:val="19"/>
          <w:szCs w:val="19"/>
        </w:rPr>
        <w:t xml:space="preserve">za obdobje </w:t>
      </w:r>
      <w:r w:rsidR="001A401B">
        <w:rPr>
          <w:rFonts w:ascii="Candara" w:hAnsi="Candara"/>
          <w:sz w:val="19"/>
          <w:szCs w:val="19"/>
        </w:rPr>
        <w:t>2</w:t>
      </w:r>
      <w:r w:rsidRPr="00BE3825">
        <w:rPr>
          <w:rFonts w:ascii="Candara" w:hAnsi="Candara"/>
          <w:sz w:val="19"/>
          <w:szCs w:val="19"/>
        </w:rPr>
        <w:t xml:space="preserve"> let.</w:t>
      </w:r>
    </w:p>
    <w:p w14:paraId="6E81167B" w14:textId="77777777" w:rsidR="00FA69C6" w:rsidRDefault="00FA69C6" w:rsidP="00FA69C6">
      <w:pPr>
        <w:autoSpaceDE w:val="0"/>
        <w:autoSpaceDN w:val="0"/>
        <w:adjustRightInd w:val="0"/>
        <w:spacing w:line="276" w:lineRule="auto"/>
        <w:rPr>
          <w:rFonts w:ascii="Candara" w:hAnsi="Candara"/>
          <w:sz w:val="14"/>
          <w:szCs w:val="14"/>
        </w:rPr>
      </w:pPr>
    </w:p>
    <w:p w14:paraId="58E55450" w14:textId="77777777" w:rsidR="001A401B" w:rsidRDefault="001A401B" w:rsidP="00FA69C6">
      <w:pPr>
        <w:autoSpaceDE w:val="0"/>
        <w:autoSpaceDN w:val="0"/>
        <w:adjustRightInd w:val="0"/>
        <w:spacing w:line="276" w:lineRule="auto"/>
        <w:rPr>
          <w:rFonts w:ascii="Candara" w:hAnsi="Candara"/>
          <w:sz w:val="14"/>
          <w:szCs w:val="14"/>
        </w:rPr>
      </w:pPr>
    </w:p>
    <w:p w14:paraId="319B5A55" w14:textId="5252BAC9" w:rsidR="001A401B" w:rsidRDefault="001A401B" w:rsidP="001A401B">
      <w:pPr>
        <w:autoSpaceDE w:val="0"/>
        <w:autoSpaceDN w:val="0"/>
        <w:adjustRightInd w:val="0"/>
        <w:spacing w:line="360" w:lineRule="auto"/>
        <w:outlineLvl w:val="0"/>
        <w:rPr>
          <w:rFonts w:ascii="Candara" w:hAnsi="Candara"/>
          <w:sz w:val="19"/>
          <w:szCs w:val="19"/>
        </w:rPr>
      </w:pPr>
      <w:r>
        <w:rPr>
          <w:rFonts w:ascii="Candara" w:hAnsi="Candara"/>
          <w:sz w:val="19"/>
          <w:szCs w:val="19"/>
        </w:rPr>
        <w:t>Redno vzdrževanje naprav, nadzor in servis zajema:</w:t>
      </w:r>
    </w:p>
    <w:p w14:paraId="2FE5304B" w14:textId="77777777" w:rsidR="001A401B" w:rsidRPr="001A401B" w:rsidRDefault="001A401B" w:rsidP="001A401B">
      <w:pPr>
        <w:autoSpaceDE w:val="0"/>
        <w:autoSpaceDN w:val="0"/>
        <w:adjustRightInd w:val="0"/>
        <w:spacing w:line="360" w:lineRule="auto"/>
        <w:outlineLvl w:val="0"/>
        <w:rPr>
          <w:rFonts w:ascii="Candara" w:hAnsi="Candara"/>
          <w:sz w:val="20"/>
          <w:szCs w:val="20"/>
        </w:rPr>
      </w:pPr>
      <w:r w:rsidRPr="001A401B">
        <w:rPr>
          <w:rFonts w:ascii="Candara" w:hAnsi="Candara"/>
          <w:sz w:val="20"/>
          <w:szCs w:val="20"/>
        </w:rPr>
        <w:t>1) Vzdrževanje</w:t>
      </w:r>
    </w:p>
    <w:p w14:paraId="067A76AE"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A. Splošni pregled</w:t>
      </w:r>
    </w:p>
    <w:p w14:paraId="2327A4FD" w14:textId="77777777" w:rsidR="001A401B" w:rsidRPr="008615C3" w:rsidRDefault="001A401B" w:rsidP="001A401B">
      <w:pPr>
        <w:pStyle w:val="Odstavekseznama"/>
        <w:numPr>
          <w:ilvl w:val="0"/>
          <w:numId w:val="36"/>
        </w:numPr>
        <w:spacing w:line="276" w:lineRule="auto"/>
        <w:rPr>
          <w:rFonts w:ascii="Candara" w:hAnsi="Candara"/>
          <w:sz w:val="19"/>
          <w:szCs w:val="19"/>
        </w:rPr>
      </w:pPr>
      <w:r w:rsidRPr="008615C3">
        <w:rPr>
          <w:rFonts w:ascii="Candara" w:hAnsi="Candara"/>
          <w:sz w:val="19"/>
          <w:szCs w:val="19"/>
        </w:rPr>
        <w:t>Pregled prisotnosti zahtevane dokumentacije</w:t>
      </w:r>
    </w:p>
    <w:p w14:paraId="42F14518" w14:textId="77777777" w:rsidR="001A401B" w:rsidRPr="008615C3" w:rsidRDefault="001A401B" w:rsidP="001A401B">
      <w:pPr>
        <w:pStyle w:val="Odstavekseznama"/>
        <w:numPr>
          <w:ilvl w:val="0"/>
          <w:numId w:val="36"/>
        </w:numPr>
        <w:spacing w:line="276" w:lineRule="auto"/>
        <w:rPr>
          <w:rFonts w:ascii="Candara" w:hAnsi="Candara"/>
          <w:sz w:val="19"/>
          <w:szCs w:val="19"/>
        </w:rPr>
      </w:pPr>
      <w:r w:rsidRPr="008615C3">
        <w:rPr>
          <w:rFonts w:ascii="Candara" w:hAnsi="Candara"/>
          <w:sz w:val="19"/>
          <w:szCs w:val="19"/>
        </w:rPr>
        <w:t>Pregled splošnega stanja celotne inštalacije (vodniki, kontakti, korozija)</w:t>
      </w:r>
    </w:p>
    <w:p w14:paraId="3CF472A0" w14:textId="77777777" w:rsidR="001A401B" w:rsidRPr="008615C3" w:rsidRDefault="001A401B" w:rsidP="001A401B">
      <w:pPr>
        <w:pStyle w:val="Odstavekseznama"/>
        <w:numPr>
          <w:ilvl w:val="0"/>
          <w:numId w:val="36"/>
        </w:numPr>
        <w:spacing w:line="276" w:lineRule="auto"/>
        <w:rPr>
          <w:rFonts w:ascii="Candara" w:hAnsi="Candara"/>
          <w:sz w:val="19"/>
          <w:szCs w:val="19"/>
        </w:rPr>
      </w:pPr>
      <w:r w:rsidRPr="008615C3">
        <w:rPr>
          <w:rFonts w:ascii="Candara" w:hAnsi="Candara"/>
          <w:sz w:val="19"/>
          <w:szCs w:val="19"/>
        </w:rPr>
        <w:t>Kontrola solarnih modulov (stekla, okvirji, priključki)</w:t>
      </w:r>
    </w:p>
    <w:p w14:paraId="08DE33DA" w14:textId="77777777" w:rsidR="001A401B" w:rsidRPr="008615C3" w:rsidRDefault="001A401B" w:rsidP="001A401B">
      <w:pPr>
        <w:pStyle w:val="Odstavekseznama"/>
        <w:numPr>
          <w:ilvl w:val="0"/>
          <w:numId w:val="36"/>
        </w:numPr>
        <w:spacing w:line="276" w:lineRule="auto"/>
        <w:rPr>
          <w:rFonts w:ascii="Candara" w:hAnsi="Candara"/>
          <w:sz w:val="19"/>
          <w:szCs w:val="19"/>
        </w:rPr>
      </w:pPr>
      <w:r w:rsidRPr="008615C3">
        <w:rPr>
          <w:rFonts w:ascii="Candara" w:hAnsi="Candara"/>
          <w:sz w:val="19"/>
          <w:szCs w:val="19"/>
        </w:rPr>
        <w:t>Kontrola ozemljitve in sistema zaščitnih vodnikov</w:t>
      </w:r>
    </w:p>
    <w:p w14:paraId="4F77EFDC" w14:textId="77777777" w:rsidR="001A401B" w:rsidRPr="008615C3" w:rsidRDefault="001A401B" w:rsidP="001A401B">
      <w:pPr>
        <w:pStyle w:val="Odstavekseznama"/>
        <w:numPr>
          <w:ilvl w:val="0"/>
          <w:numId w:val="36"/>
        </w:numPr>
        <w:spacing w:line="276" w:lineRule="auto"/>
        <w:rPr>
          <w:rFonts w:ascii="Candara" w:hAnsi="Candara"/>
          <w:sz w:val="19"/>
          <w:szCs w:val="19"/>
        </w:rPr>
      </w:pPr>
      <w:r w:rsidRPr="008615C3">
        <w:rPr>
          <w:rFonts w:ascii="Candara" w:hAnsi="Candara"/>
          <w:sz w:val="19"/>
          <w:szCs w:val="19"/>
        </w:rPr>
        <w:t>Kontrola stanja spojišč in napetostnih zaščit (indikatorji)</w:t>
      </w:r>
    </w:p>
    <w:p w14:paraId="4739B791"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B. Pregled delovanja razsmernikov</w:t>
      </w:r>
    </w:p>
    <w:p w14:paraId="0C441E0E"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C. Pregled proizvodnje</w:t>
      </w:r>
    </w:p>
    <w:p w14:paraId="2C41B38A"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D. Diagnostika morebitnih motenj v delovanju in potencialnih okvar, pregled delovanja elektrarne z IR kamero</w:t>
      </w:r>
    </w:p>
    <w:p w14:paraId="6F916E4D"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E. Meritve elektroinštalacij (razsmerniki)</w:t>
      </w:r>
    </w:p>
    <w:p w14:paraId="39417084"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F. Fizični pregled strelovoda</w:t>
      </w:r>
    </w:p>
    <w:p w14:paraId="1E864B33"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G. Zapisnik z dokazilom o opravljenem servisnem pregledu</w:t>
      </w:r>
    </w:p>
    <w:p w14:paraId="20FFB5CD"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H. Manjša popravila</w:t>
      </w:r>
    </w:p>
    <w:p w14:paraId="0CEE3DE3" w14:textId="77777777" w:rsidR="001A401B" w:rsidRDefault="001A401B" w:rsidP="001A401B">
      <w:pPr>
        <w:spacing w:line="276" w:lineRule="auto"/>
        <w:rPr>
          <w:rFonts w:ascii="Candara" w:hAnsi="Candara"/>
          <w:sz w:val="19"/>
          <w:szCs w:val="19"/>
        </w:rPr>
      </w:pPr>
      <w:r w:rsidRPr="008008BC">
        <w:rPr>
          <w:rFonts w:ascii="Candara" w:hAnsi="Candara"/>
          <w:sz w:val="19"/>
          <w:szCs w:val="19"/>
        </w:rPr>
        <w:t>I. Letno poročilo o delovanju elektrarne (analiza izplena, popis napak, strokovno mnenje o delovanju, predlogi optimizacije delovanja)</w:t>
      </w:r>
    </w:p>
    <w:p w14:paraId="2AC8DAB9" w14:textId="77777777" w:rsidR="001A401B" w:rsidRPr="001A401B" w:rsidRDefault="001A401B" w:rsidP="001A401B">
      <w:pPr>
        <w:spacing w:line="276" w:lineRule="auto"/>
        <w:rPr>
          <w:rFonts w:ascii="Candara" w:hAnsi="Candara"/>
          <w:sz w:val="12"/>
          <w:szCs w:val="12"/>
        </w:rPr>
      </w:pPr>
    </w:p>
    <w:p w14:paraId="767BB9F4" w14:textId="77777777" w:rsidR="001A401B" w:rsidRPr="001A401B" w:rsidRDefault="001A401B" w:rsidP="001A401B">
      <w:pPr>
        <w:spacing w:line="360" w:lineRule="auto"/>
        <w:rPr>
          <w:rFonts w:ascii="Candara" w:hAnsi="Candara"/>
          <w:sz w:val="19"/>
          <w:szCs w:val="19"/>
        </w:rPr>
      </w:pPr>
      <w:r w:rsidRPr="001A401B">
        <w:rPr>
          <w:rFonts w:ascii="Candara" w:hAnsi="Candara"/>
          <w:sz w:val="19"/>
          <w:szCs w:val="19"/>
        </w:rPr>
        <w:t>2) Letno čiščenje modulov</w:t>
      </w:r>
    </w:p>
    <w:p w14:paraId="0399C22D"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A. Čiščenje modulov s čistilnimi sredstvi, odobrenimi s strani proizvajalcev modulov in osmozno vodo</w:t>
      </w:r>
    </w:p>
    <w:p w14:paraId="3CBAE7A1" w14:textId="77777777" w:rsidR="001A401B" w:rsidRPr="008008BC" w:rsidRDefault="001A401B" w:rsidP="001A401B">
      <w:pPr>
        <w:spacing w:line="276" w:lineRule="auto"/>
        <w:rPr>
          <w:rFonts w:ascii="Candara" w:hAnsi="Candara"/>
          <w:sz w:val="19"/>
          <w:szCs w:val="19"/>
        </w:rPr>
      </w:pPr>
      <w:r w:rsidRPr="008008BC">
        <w:rPr>
          <w:rFonts w:ascii="Candara" w:hAnsi="Candara"/>
          <w:sz w:val="19"/>
          <w:szCs w:val="19"/>
        </w:rPr>
        <w:t>B. Zapisnik z dokazilom o opravljenem letnem čiščenju</w:t>
      </w:r>
    </w:p>
    <w:p w14:paraId="6DCC3664" w14:textId="77777777" w:rsidR="001A401B" w:rsidRPr="00166CA2" w:rsidRDefault="001A401B" w:rsidP="00FA69C6">
      <w:pPr>
        <w:autoSpaceDE w:val="0"/>
        <w:autoSpaceDN w:val="0"/>
        <w:adjustRightInd w:val="0"/>
        <w:spacing w:line="276" w:lineRule="auto"/>
        <w:rPr>
          <w:rFonts w:ascii="Candara" w:hAnsi="Candara"/>
          <w:sz w:val="14"/>
          <w:szCs w:val="14"/>
        </w:rPr>
      </w:pPr>
    </w:p>
    <w:p w14:paraId="69485E7F" w14:textId="77777777" w:rsidR="00FA69C6" w:rsidRDefault="00FA69C6" w:rsidP="00FA69C6">
      <w:pPr>
        <w:autoSpaceDE w:val="0"/>
        <w:autoSpaceDN w:val="0"/>
        <w:adjustRightInd w:val="0"/>
        <w:spacing w:line="276" w:lineRule="auto"/>
        <w:rPr>
          <w:rFonts w:ascii="Candara" w:hAnsi="Candara"/>
          <w:sz w:val="19"/>
          <w:szCs w:val="19"/>
        </w:rPr>
      </w:pPr>
      <w:r>
        <w:rPr>
          <w:rFonts w:ascii="Candara" w:hAnsi="Candara"/>
          <w:sz w:val="19"/>
          <w:szCs w:val="19"/>
        </w:rPr>
        <w:t>Dobavitelj s podpisom te pogodbe jamči, da predmet pogodbe ustreza vsem zahtevam naročnika, navedenim v razpisni dokumentaciji, na podlagi katere je podal svojo ponudbo, kakor tudi zahtevam, ki jih določajo predpisi, ki veljajo na območju Republike Slovenije.</w:t>
      </w:r>
    </w:p>
    <w:p w14:paraId="185E2B0C" w14:textId="77777777" w:rsidR="00FA69C6" w:rsidRPr="00166CA2" w:rsidRDefault="00FA69C6" w:rsidP="00FA69C6">
      <w:pPr>
        <w:autoSpaceDE w:val="0"/>
        <w:autoSpaceDN w:val="0"/>
        <w:adjustRightInd w:val="0"/>
        <w:spacing w:line="276" w:lineRule="auto"/>
        <w:rPr>
          <w:rFonts w:ascii="Candara" w:hAnsi="Candara"/>
          <w:bCs/>
          <w:sz w:val="14"/>
          <w:szCs w:val="14"/>
        </w:rPr>
      </w:pPr>
    </w:p>
    <w:p w14:paraId="6FA616F7" w14:textId="77777777" w:rsidR="00FA69C6" w:rsidRPr="00166CA2" w:rsidRDefault="00FA69C6" w:rsidP="00FA69C6">
      <w:pPr>
        <w:autoSpaceDE w:val="0"/>
        <w:autoSpaceDN w:val="0"/>
        <w:adjustRightInd w:val="0"/>
        <w:spacing w:line="276" w:lineRule="auto"/>
        <w:rPr>
          <w:rFonts w:ascii="Candara" w:hAnsi="Candara"/>
          <w:bCs/>
          <w:sz w:val="14"/>
          <w:szCs w:val="14"/>
        </w:rPr>
      </w:pPr>
    </w:p>
    <w:p w14:paraId="51CBF6FE" w14:textId="0E23BBE5" w:rsidR="00FA69C6" w:rsidRPr="00F97363" w:rsidRDefault="002A41F9"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POGODBENA VREDNOST NAROČILA</w:t>
      </w:r>
    </w:p>
    <w:p w14:paraId="18CF5275" w14:textId="77777777" w:rsidR="00FA69C6" w:rsidRPr="00F97363" w:rsidRDefault="00FA69C6" w:rsidP="00FA69C6">
      <w:pPr>
        <w:autoSpaceDE w:val="0"/>
        <w:autoSpaceDN w:val="0"/>
        <w:adjustRightInd w:val="0"/>
        <w:spacing w:line="276" w:lineRule="auto"/>
        <w:rPr>
          <w:rFonts w:ascii="Candara" w:hAnsi="Candara"/>
          <w:sz w:val="19"/>
          <w:szCs w:val="19"/>
        </w:rPr>
      </w:pPr>
    </w:p>
    <w:p w14:paraId="649B005C" w14:textId="77777777" w:rsidR="00FA69C6" w:rsidRPr="00F97363" w:rsidRDefault="00FA69C6" w:rsidP="001D4F6B">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969A98E" w14:textId="4A737840" w:rsidR="00FA69C6" w:rsidRDefault="001A401B" w:rsidP="00FA69C6">
      <w:pPr>
        <w:autoSpaceDE w:val="0"/>
        <w:autoSpaceDN w:val="0"/>
        <w:adjustRightInd w:val="0"/>
        <w:spacing w:line="276" w:lineRule="auto"/>
        <w:outlineLvl w:val="0"/>
        <w:rPr>
          <w:rFonts w:ascii="Candara" w:hAnsi="Candara"/>
          <w:sz w:val="19"/>
          <w:szCs w:val="19"/>
        </w:rPr>
      </w:pPr>
      <w:r>
        <w:rPr>
          <w:rFonts w:ascii="Candara" w:hAnsi="Candara"/>
          <w:sz w:val="19"/>
          <w:szCs w:val="19"/>
        </w:rPr>
        <w:t>P</w:t>
      </w:r>
      <w:r w:rsidR="00BF38CF">
        <w:rPr>
          <w:rFonts w:ascii="Candara" w:hAnsi="Candara"/>
          <w:sz w:val="19"/>
          <w:szCs w:val="19"/>
        </w:rPr>
        <w:t xml:space="preserve">ogodbena vrednost za dobavo, montažo in </w:t>
      </w:r>
      <w:r>
        <w:rPr>
          <w:rFonts w:ascii="Candara" w:hAnsi="Candara"/>
          <w:sz w:val="19"/>
          <w:szCs w:val="19"/>
        </w:rPr>
        <w:t xml:space="preserve">zagon </w:t>
      </w:r>
      <w:proofErr w:type="spellStart"/>
      <w:r>
        <w:rPr>
          <w:rFonts w:ascii="Candara" w:hAnsi="Candara"/>
          <w:sz w:val="19"/>
          <w:szCs w:val="19"/>
        </w:rPr>
        <w:t>fotonapetostnih</w:t>
      </w:r>
      <w:proofErr w:type="spellEnd"/>
      <w:r>
        <w:rPr>
          <w:rFonts w:ascii="Candara" w:hAnsi="Candara"/>
          <w:sz w:val="19"/>
          <w:szCs w:val="19"/>
        </w:rPr>
        <w:t xml:space="preserve"> modulov </w:t>
      </w:r>
      <w:r w:rsidR="00BF38CF">
        <w:rPr>
          <w:rFonts w:ascii="Candara" w:hAnsi="Candara"/>
          <w:sz w:val="19"/>
          <w:szCs w:val="19"/>
        </w:rPr>
        <w:t>znaša __________________________ EUR brez DDV oziroma _______________________________ EUR z DDV.</w:t>
      </w:r>
    </w:p>
    <w:p w14:paraId="72A4D58B" w14:textId="77777777" w:rsidR="00BF38CF" w:rsidRDefault="00BF38CF" w:rsidP="00FA69C6">
      <w:pPr>
        <w:autoSpaceDE w:val="0"/>
        <w:autoSpaceDN w:val="0"/>
        <w:adjustRightInd w:val="0"/>
        <w:spacing w:line="276" w:lineRule="auto"/>
        <w:outlineLvl w:val="0"/>
        <w:rPr>
          <w:rFonts w:ascii="Candara" w:hAnsi="Candara"/>
          <w:sz w:val="19"/>
          <w:szCs w:val="19"/>
        </w:rPr>
      </w:pPr>
    </w:p>
    <w:p w14:paraId="3F2DF545" w14:textId="4C670DED" w:rsidR="001A401B" w:rsidRDefault="001A401B" w:rsidP="001A401B">
      <w:pPr>
        <w:autoSpaceDE w:val="0"/>
        <w:autoSpaceDN w:val="0"/>
        <w:adjustRightInd w:val="0"/>
        <w:spacing w:line="276" w:lineRule="auto"/>
        <w:outlineLvl w:val="0"/>
        <w:rPr>
          <w:rFonts w:ascii="Candara" w:hAnsi="Candara"/>
          <w:sz w:val="19"/>
          <w:szCs w:val="19"/>
        </w:rPr>
      </w:pPr>
      <w:r>
        <w:rPr>
          <w:rFonts w:ascii="Candara" w:hAnsi="Candara"/>
          <w:sz w:val="19"/>
          <w:szCs w:val="19"/>
        </w:rPr>
        <w:lastRenderedPageBreak/>
        <w:t>S</w:t>
      </w:r>
      <w:r>
        <w:rPr>
          <w:rFonts w:ascii="Candara" w:hAnsi="Candara"/>
          <w:sz w:val="19"/>
          <w:szCs w:val="19"/>
        </w:rPr>
        <w:t>torit</w:t>
      </w:r>
      <w:r>
        <w:rPr>
          <w:rFonts w:ascii="Candara" w:hAnsi="Candara"/>
          <w:sz w:val="19"/>
          <w:szCs w:val="19"/>
        </w:rPr>
        <w:t>ve</w:t>
      </w:r>
      <w:r>
        <w:rPr>
          <w:rFonts w:ascii="Candara" w:hAnsi="Candara"/>
          <w:sz w:val="19"/>
          <w:szCs w:val="19"/>
        </w:rPr>
        <w:t xml:space="preserve"> nadzora, rednega vzdrževanja in servisa naprav znaša</w:t>
      </w:r>
      <w:r>
        <w:rPr>
          <w:rFonts w:ascii="Candara" w:hAnsi="Candara"/>
          <w:sz w:val="19"/>
          <w:szCs w:val="19"/>
        </w:rPr>
        <w:t>jo</w:t>
      </w:r>
      <w:r>
        <w:rPr>
          <w:rFonts w:ascii="Candara" w:hAnsi="Candara"/>
          <w:sz w:val="19"/>
          <w:szCs w:val="19"/>
        </w:rPr>
        <w:t xml:space="preserve"> ____________________ EUR (brez DDV) oziroma ________________________ EUR (z DDV) letno, kar pomeni ____________________ EUR (brez DDV) oziroma ________________________ EUR (z DDV) za obdobje </w:t>
      </w:r>
      <w:r>
        <w:rPr>
          <w:rFonts w:ascii="Candara" w:hAnsi="Candara"/>
          <w:sz w:val="19"/>
          <w:szCs w:val="19"/>
        </w:rPr>
        <w:t>2</w:t>
      </w:r>
      <w:r>
        <w:rPr>
          <w:rFonts w:ascii="Candara" w:hAnsi="Candara"/>
          <w:sz w:val="19"/>
          <w:szCs w:val="19"/>
        </w:rPr>
        <w:t xml:space="preserve"> let.</w:t>
      </w:r>
    </w:p>
    <w:p w14:paraId="70462D82" w14:textId="77777777" w:rsidR="001A401B" w:rsidRDefault="001A401B" w:rsidP="001A401B">
      <w:pPr>
        <w:autoSpaceDE w:val="0"/>
        <w:autoSpaceDN w:val="0"/>
        <w:adjustRightInd w:val="0"/>
        <w:spacing w:line="276" w:lineRule="auto"/>
        <w:outlineLvl w:val="0"/>
        <w:rPr>
          <w:rFonts w:ascii="Candara" w:hAnsi="Candara"/>
          <w:sz w:val="19"/>
          <w:szCs w:val="19"/>
        </w:rPr>
      </w:pPr>
    </w:p>
    <w:p w14:paraId="02CBE79B" w14:textId="77777777" w:rsidR="001A401B" w:rsidRDefault="001A401B" w:rsidP="001A401B">
      <w:pPr>
        <w:autoSpaceDE w:val="0"/>
        <w:autoSpaceDN w:val="0"/>
        <w:adjustRightInd w:val="0"/>
        <w:spacing w:line="276" w:lineRule="auto"/>
        <w:outlineLvl w:val="0"/>
        <w:rPr>
          <w:rFonts w:ascii="Candara" w:hAnsi="Candara"/>
          <w:sz w:val="19"/>
          <w:szCs w:val="19"/>
        </w:rPr>
      </w:pPr>
      <w:r>
        <w:rPr>
          <w:rFonts w:ascii="Candara" w:hAnsi="Candara"/>
          <w:sz w:val="19"/>
          <w:szCs w:val="19"/>
        </w:rPr>
        <w:t xml:space="preserve">Skupna pogodbena vrednost predmeta naročila znaša </w:t>
      </w:r>
      <w:r>
        <w:rPr>
          <w:rFonts w:ascii="Candara" w:hAnsi="Candara"/>
          <w:sz w:val="19"/>
          <w:szCs w:val="19"/>
        </w:rPr>
        <w:t>__________________________ EUR brez DDV oziroma _______________________________ EUR z DDV.</w:t>
      </w:r>
    </w:p>
    <w:p w14:paraId="7AF4B1A3" w14:textId="77777777" w:rsidR="005D099A" w:rsidRDefault="005D099A" w:rsidP="00FA69C6">
      <w:pPr>
        <w:autoSpaceDE w:val="0"/>
        <w:autoSpaceDN w:val="0"/>
        <w:adjustRightInd w:val="0"/>
        <w:spacing w:line="276" w:lineRule="auto"/>
        <w:outlineLvl w:val="0"/>
        <w:rPr>
          <w:rFonts w:ascii="Candara" w:hAnsi="Candara"/>
          <w:sz w:val="19"/>
          <w:szCs w:val="19"/>
        </w:rPr>
      </w:pPr>
    </w:p>
    <w:p w14:paraId="019D3836" w14:textId="1FC778C8" w:rsidR="00BF38CF" w:rsidRDefault="00BF38CF" w:rsidP="00FA69C6">
      <w:pPr>
        <w:autoSpaceDE w:val="0"/>
        <w:autoSpaceDN w:val="0"/>
        <w:adjustRightInd w:val="0"/>
        <w:spacing w:line="276" w:lineRule="auto"/>
        <w:outlineLvl w:val="0"/>
        <w:rPr>
          <w:rFonts w:ascii="Candara" w:hAnsi="Candara"/>
          <w:sz w:val="19"/>
          <w:szCs w:val="19"/>
        </w:rPr>
      </w:pPr>
      <w:r>
        <w:rPr>
          <w:rFonts w:ascii="Candara" w:hAnsi="Candara"/>
          <w:sz w:val="19"/>
          <w:szCs w:val="19"/>
        </w:rPr>
        <w:t>Pogodbeni stranki se sporazumeta, da je cena po tej pogodbi nespreme</w:t>
      </w:r>
      <w:r w:rsidR="00231FC2">
        <w:rPr>
          <w:rFonts w:ascii="Candara" w:hAnsi="Candara"/>
          <w:sz w:val="19"/>
          <w:szCs w:val="19"/>
        </w:rPr>
        <w:t>n</w:t>
      </w:r>
      <w:r>
        <w:rPr>
          <w:rFonts w:ascii="Candara" w:hAnsi="Candara"/>
          <w:sz w:val="19"/>
          <w:szCs w:val="19"/>
        </w:rPr>
        <w:t xml:space="preserve">ljiva, ne glede na spremembe drugih </w:t>
      </w:r>
      <w:proofErr w:type="spellStart"/>
      <w:r>
        <w:rPr>
          <w:rFonts w:ascii="Candara" w:hAnsi="Candara"/>
          <w:sz w:val="19"/>
          <w:szCs w:val="19"/>
        </w:rPr>
        <w:t>kalkulativnih</w:t>
      </w:r>
      <w:proofErr w:type="spellEnd"/>
      <w:r>
        <w:rPr>
          <w:rFonts w:ascii="Candara" w:hAnsi="Candara"/>
          <w:sz w:val="19"/>
          <w:szCs w:val="19"/>
        </w:rPr>
        <w:t xml:space="preserve"> elementov cen. Izvajalec ni upravičen do nobenih dodatnih plačil.</w:t>
      </w:r>
    </w:p>
    <w:p w14:paraId="0F01D602" w14:textId="77777777" w:rsidR="00231FC2" w:rsidRDefault="00231FC2" w:rsidP="00FA69C6">
      <w:pPr>
        <w:autoSpaceDE w:val="0"/>
        <w:autoSpaceDN w:val="0"/>
        <w:adjustRightInd w:val="0"/>
        <w:spacing w:line="276" w:lineRule="auto"/>
        <w:outlineLvl w:val="0"/>
        <w:rPr>
          <w:rFonts w:ascii="Candara" w:hAnsi="Candara"/>
          <w:sz w:val="19"/>
          <w:szCs w:val="19"/>
        </w:rPr>
      </w:pPr>
    </w:p>
    <w:p w14:paraId="2C1F8CD6" w14:textId="6D87A927" w:rsidR="00231FC2" w:rsidRPr="00F97363" w:rsidRDefault="00231FC2" w:rsidP="00FA69C6">
      <w:pPr>
        <w:autoSpaceDE w:val="0"/>
        <w:autoSpaceDN w:val="0"/>
        <w:adjustRightInd w:val="0"/>
        <w:spacing w:line="276" w:lineRule="auto"/>
        <w:outlineLvl w:val="0"/>
        <w:rPr>
          <w:rFonts w:ascii="Candara" w:hAnsi="Candara"/>
          <w:sz w:val="19"/>
          <w:szCs w:val="19"/>
        </w:rPr>
      </w:pPr>
      <w:r>
        <w:rPr>
          <w:rFonts w:ascii="Candara" w:hAnsi="Candara"/>
          <w:sz w:val="19"/>
          <w:szCs w:val="19"/>
        </w:rPr>
        <w:t>V pogodbeni vrednosti so zajeta vsa dela in dobavljeno blago, zajeto v ponudbi izvajalca in tehničnih  specifikacijah.</w:t>
      </w:r>
    </w:p>
    <w:p w14:paraId="6A941AAB" w14:textId="77777777" w:rsidR="00FA69C6" w:rsidRPr="00166CA2" w:rsidRDefault="00FA69C6" w:rsidP="00FA69C6">
      <w:pPr>
        <w:widowControl w:val="0"/>
        <w:spacing w:line="276" w:lineRule="auto"/>
        <w:rPr>
          <w:rFonts w:ascii="Candara" w:hAnsi="Candara"/>
          <w:sz w:val="14"/>
          <w:szCs w:val="14"/>
        </w:rPr>
      </w:pPr>
    </w:p>
    <w:p w14:paraId="18C79716" w14:textId="77777777" w:rsidR="00231FC2" w:rsidRPr="00166CA2" w:rsidRDefault="00231FC2" w:rsidP="00231FC2">
      <w:pPr>
        <w:autoSpaceDE w:val="0"/>
        <w:autoSpaceDN w:val="0"/>
        <w:adjustRightInd w:val="0"/>
        <w:spacing w:line="276" w:lineRule="auto"/>
        <w:rPr>
          <w:rFonts w:ascii="Candara" w:hAnsi="Candara"/>
          <w:bCs/>
          <w:sz w:val="14"/>
          <w:szCs w:val="14"/>
        </w:rPr>
      </w:pPr>
    </w:p>
    <w:p w14:paraId="3BFBE2DC" w14:textId="743F137E" w:rsidR="00231FC2" w:rsidRPr="00F97363" w:rsidRDefault="00231FC2" w:rsidP="00231FC2">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SESTAVNI DELI POGODBE</w:t>
      </w:r>
    </w:p>
    <w:p w14:paraId="493AF0C8" w14:textId="77777777" w:rsidR="00231FC2" w:rsidRPr="00F97363" w:rsidRDefault="00231FC2" w:rsidP="00231FC2">
      <w:pPr>
        <w:autoSpaceDE w:val="0"/>
        <w:autoSpaceDN w:val="0"/>
        <w:adjustRightInd w:val="0"/>
        <w:spacing w:line="276" w:lineRule="auto"/>
        <w:rPr>
          <w:rFonts w:ascii="Candara" w:hAnsi="Candara"/>
          <w:sz w:val="19"/>
          <w:szCs w:val="19"/>
        </w:rPr>
      </w:pPr>
    </w:p>
    <w:p w14:paraId="753400D8" w14:textId="77777777" w:rsidR="00231FC2" w:rsidRPr="00F97363" w:rsidRDefault="00231FC2" w:rsidP="00231FC2">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671156A7" w14:textId="186D4A19" w:rsidR="00231FC2" w:rsidRDefault="00231FC2" w:rsidP="00231FC2">
      <w:pPr>
        <w:autoSpaceDE w:val="0"/>
        <w:autoSpaceDN w:val="0"/>
        <w:adjustRightInd w:val="0"/>
        <w:spacing w:line="276" w:lineRule="auto"/>
        <w:outlineLvl w:val="0"/>
        <w:rPr>
          <w:rFonts w:ascii="Candara" w:hAnsi="Candara"/>
          <w:sz w:val="19"/>
          <w:szCs w:val="19"/>
        </w:rPr>
      </w:pPr>
      <w:r>
        <w:rPr>
          <w:rFonts w:ascii="Candara" w:hAnsi="Candara"/>
          <w:sz w:val="19"/>
          <w:szCs w:val="19"/>
        </w:rPr>
        <w:t>Razpisna dokumentacija, ponudba dobavitelja št. ______________________ z dne ________________ in potrjene tehnične specifikacije so priloge k tej pogodbi in njen sestavni del, zato mora dobavitelj izvesti tudi vse obveznosti, ki niso izrecno navedene v tej pogodbi, izhajajo pa iz razpisne dokumentacije, tehničnih specifikacij oziroma ponudbe dobavitelja, in sicer p ceni v tej pogodbi oziroma ponudbi.</w:t>
      </w:r>
    </w:p>
    <w:p w14:paraId="78D41171" w14:textId="77777777" w:rsidR="00231FC2" w:rsidRDefault="00231FC2" w:rsidP="00231FC2">
      <w:pPr>
        <w:autoSpaceDE w:val="0"/>
        <w:autoSpaceDN w:val="0"/>
        <w:adjustRightInd w:val="0"/>
        <w:spacing w:line="276" w:lineRule="auto"/>
        <w:outlineLvl w:val="0"/>
        <w:rPr>
          <w:rFonts w:ascii="Candara" w:hAnsi="Candara"/>
          <w:sz w:val="19"/>
          <w:szCs w:val="19"/>
        </w:rPr>
      </w:pPr>
    </w:p>
    <w:p w14:paraId="4ED013E5" w14:textId="77777777" w:rsidR="00FA69C6" w:rsidRPr="00166CA2" w:rsidRDefault="00FA69C6" w:rsidP="00FA69C6">
      <w:pPr>
        <w:widowControl w:val="0"/>
        <w:spacing w:line="276" w:lineRule="auto"/>
        <w:rPr>
          <w:rFonts w:ascii="Candara" w:hAnsi="Candara"/>
          <w:sz w:val="14"/>
          <w:szCs w:val="14"/>
        </w:rPr>
      </w:pPr>
    </w:p>
    <w:p w14:paraId="1F98291C" w14:textId="77777777"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 xml:space="preserve">NAČIN </w:t>
      </w:r>
      <w:r>
        <w:rPr>
          <w:rFonts w:ascii="Candara" w:hAnsi="Candara"/>
          <w:b/>
          <w:bCs/>
          <w:sz w:val="19"/>
          <w:szCs w:val="19"/>
        </w:rPr>
        <w:t>PLAČILA</w:t>
      </w:r>
    </w:p>
    <w:p w14:paraId="2B6DE6BF" w14:textId="77777777" w:rsidR="00FA69C6" w:rsidRPr="00F97363" w:rsidRDefault="00FA69C6" w:rsidP="00FA69C6">
      <w:pPr>
        <w:autoSpaceDE w:val="0"/>
        <w:autoSpaceDN w:val="0"/>
        <w:adjustRightInd w:val="0"/>
        <w:spacing w:line="276" w:lineRule="auto"/>
        <w:rPr>
          <w:rFonts w:ascii="Candara" w:hAnsi="Candara"/>
          <w:sz w:val="19"/>
          <w:szCs w:val="19"/>
        </w:rPr>
      </w:pPr>
    </w:p>
    <w:p w14:paraId="323A037B" w14:textId="77777777" w:rsidR="00FA69C6" w:rsidRPr="00F97363" w:rsidRDefault="00FA69C6" w:rsidP="001D4F6B">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76A45435" w14:textId="184FA990" w:rsidR="00FA69C6" w:rsidRDefault="00231FC2" w:rsidP="00FA69C6">
      <w:pPr>
        <w:autoSpaceDE w:val="0"/>
        <w:autoSpaceDN w:val="0"/>
        <w:adjustRightInd w:val="0"/>
        <w:spacing w:line="276" w:lineRule="auto"/>
        <w:rPr>
          <w:rFonts w:ascii="Candara" w:hAnsi="Candara"/>
          <w:sz w:val="19"/>
          <w:szCs w:val="19"/>
        </w:rPr>
      </w:pPr>
      <w:r>
        <w:rPr>
          <w:rFonts w:ascii="Candara" w:hAnsi="Candara"/>
          <w:sz w:val="19"/>
          <w:szCs w:val="19"/>
        </w:rPr>
        <w:t>Pogodbena dela se bodo obračunavala mesečno od prvega do zadnjega dne v mesecu, po veljavnih ponudbenih cenah na enoto iz ponudbenega predračuna oziroma cenika izvajalca.</w:t>
      </w:r>
    </w:p>
    <w:p w14:paraId="0E018A1E" w14:textId="77777777" w:rsidR="00231FC2" w:rsidRDefault="00231FC2" w:rsidP="00FA69C6">
      <w:pPr>
        <w:autoSpaceDE w:val="0"/>
        <w:autoSpaceDN w:val="0"/>
        <w:adjustRightInd w:val="0"/>
        <w:spacing w:line="276" w:lineRule="auto"/>
        <w:rPr>
          <w:rFonts w:ascii="Candara" w:hAnsi="Candara"/>
          <w:sz w:val="19"/>
          <w:szCs w:val="19"/>
        </w:rPr>
      </w:pPr>
    </w:p>
    <w:p w14:paraId="59021033" w14:textId="23BD13AA" w:rsidR="00231FC2" w:rsidRDefault="00231FC2" w:rsidP="00231FC2">
      <w:pPr>
        <w:autoSpaceDE w:val="0"/>
        <w:autoSpaceDN w:val="0"/>
        <w:adjustRightInd w:val="0"/>
        <w:spacing w:line="276" w:lineRule="auto"/>
        <w:rPr>
          <w:rFonts w:ascii="Candara" w:hAnsi="Candara"/>
          <w:sz w:val="19"/>
          <w:szCs w:val="19"/>
        </w:rPr>
      </w:pPr>
      <w:r>
        <w:rPr>
          <w:rFonts w:ascii="Candara" w:hAnsi="Candara"/>
          <w:sz w:val="19"/>
          <w:szCs w:val="19"/>
        </w:rPr>
        <w:t xml:space="preserve">Plačilo opravljenega dela bo izvedeno na osnovi opravljenega dela v </w:t>
      </w:r>
      <w:r w:rsidR="005D099A">
        <w:rPr>
          <w:rFonts w:ascii="Candara" w:hAnsi="Candara"/>
          <w:sz w:val="19"/>
          <w:szCs w:val="19"/>
        </w:rPr>
        <w:t>mesečnih začasnih</w:t>
      </w:r>
      <w:r>
        <w:rPr>
          <w:rFonts w:ascii="Candara" w:hAnsi="Candara"/>
          <w:sz w:val="19"/>
          <w:szCs w:val="19"/>
        </w:rPr>
        <w:t xml:space="preserve"> situacij</w:t>
      </w:r>
      <w:r w:rsidR="005D099A">
        <w:rPr>
          <w:rFonts w:ascii="Candara" w:hAnsi="Candara"/>
          <w:sz w:val="19"/>
          <w:szCs w:val="19"/>
        </w:rPr>
        <w:t>ah</w:t>
      </w:r>
      <w:r>
        <w:rPr>
          <w:rFonts w:ascii="Candara" w:hAnsi="Candara"/>
          <w:sz w:val="19"/>
          <w:szCs w:val="19"/>
        </w:rPr>
        <w:t xml:space="preserve"> in končni situaciji na naslednji način:</w:t>
      </w:r>
    </w:p>
    <w:p w14:paraId="7D5B3B53" w14:textId="77777777" w:rsidR="00231FC2" w:rsidRPr="00231FC2" w:rsidRDefault="00231FC2" w:rsidP="00231FC2">
      <w:pPr>
        <w:autoSpaceDE w:val="0"/>
        <w:autoSpaceDN w:val="0"/>
        <w:adjustRightInd w:val="0"/>
        <w:spacing w:line="276" w:lineRule="auto"/>
        <w:rPr>
          <w:rFonts w:ascii="Candara" w:hAnsi="Candara"/>
          <w:sz w:val="19"/>
          <w:szCs w:val="19"/>
        </w:rPr>
      </w:pPr>
    </w:p>
    <w:p w14:paraId="3F346A51" w14:textId="5A6FAAA6" w:rsidR="00231FC2" w:rsidRPr="00E257D1" w:rsidRDefault="00231FC2" w:rsidP="00231FC2">
      <w:pPr>
        <w:pStyle w:val="Odstavekseznama"/>
        <w:numPr>
          <w:ilvl w:val="0"/>
          <w:numId w:val="20"/>
        </w:numPr>
        <w:rPr>
          <w:rFonts w:ascii="Candara" w:hAnsi="Candara"/>
          <w:bCs/>
          <w:sz w:val="19"/>
          <w:szCs w:val="19"/>
        </w:rPr>
      </w:pPr>
      <w:r w:rsidRPr="00E257D1">
        <w:rPr>
          <w:rFonts w:ascii="Candara" w:hAnsi="Candara"/>
          <w:bCs/>
          <w:sz w:val="19"/>
          <w:szCs w:val="19"/>
        </w:rPr>
        <w:t xml:space="preserve">80 % pogodbene vrednosti po </w:t>
      </w:r>
      <w:r w:rsidR="005D099A">
        <w:rPr>
          <w:rFonts w:ascii="Candara" w:hAnsi="Candara"/>
          <w:bCs/>
          <w:sz w:val="19"/>
          <w:szCs w:val="19"/>
        </w:rPr>
        <w:t>mesečnih situacijah glede na stopnjo gotovosti elektrarne</w:t>
      </w:r>
      <w:r w:rsidRPr="00E257D1">
        <w:rPr>
          <w:rFonts w:ascii="Candara" w:hAnsi="Candara"/>
          <w:bCs/>
          <w:sz w:val="19"/>
          <w:szCs w:val="19"/>
        </w:rPr>
        <w:t xml:space="preserve"> (dokazilo </w:t>
      </w:r>
      <w:r w:rsidR="005D099A">
        <w:rPr>
          <w:rFonts w:ascii="Candara" w:hAnsi="Candara"/>
          <w:bCs/>
          <w:sz w:val="19"/>
          <w:szCs w:val="19"/>
        </w:rPr>
        <w:t>je potrjen popis izvedenih del izvajalca s strani naročnika ali njegovega nadzornega organa</w:t>
      </w:r>
      <w:r w:rsidRPr="00E257D1">
        <w:rPr>
          <w:rFonts w:ascii="Candara" w:hAnsi="Candara"/>
          <w:bCs/>
          <w:sz w:val="19"/>
          <w:szCs w:val="19"/>
        </w:rPr>
        <w:t>),</w:t>
      </w:r>
    </w:p>
    <w:p w14:paraId="58DF6D95" w14:textId="4450C726" w:rsidR="00231FC2" w:rsidRPr="00E257D1" w:rsidRDefault="00231FC2" w:rsidP="00231FC2">
      <w:pPr>
        <w:pStyle w:val="Odstavekseznama"/>
        <w:numPr>
          <w:ilvl w:val="0"/>
          <w:numId w:val="20"/>
        </w:numPr>
        <w:rPr>
          <w:rFonts w:ascii="Candara" w:hAnsi="Candara" w:cs="Arial"/>
          <w:sz w:val="19"/>
          <w:szCs w:val="19"/>
        </w:rPr>
      </w:pPr>
      <w:r w:rsidRPr="00E257D1">
        <w:rPr>
          <w:rFonts w:ascii="Candara" w:hAnsi="Candara"/>
          <w:bCs/>
          <w:sz w:val="19"/>
          <w:szCs w:val="19"/>
        </w:rPr>
        <w:t>20 % pogodbene vrednosti po uspešno izvedenem zagonu in uspešni primopredaji sončne elektrarne (dokazilo je podpisan medsebojni zapisni</w:t>
      </w:r>
      <w:r w:rsidR="005D099A">
        <w:rPr>
          <w:rFonts w:ascii="Candara" w:hAnsi="Candara"/>
          <w:bCs/>
          <w:sz w:val="19"/>
          <w:szCs w:val="19"/>
        </w:rPr>
        <w:t xml:space="preserve">k in predani </w:t>
      </w:r>
      <w:proofErr w:type="spellStart"/>
      <w:r w:rsidR="005D099A">
        <w:rPr>
          <w:rFonts w:ascii="Candara" w:hAnsi="Candara"/>
          <w:bCs/>
          <w:sz w:val="19"/>
          <w:szCs w:val="19"/>
        </w:rPr>
        <w:t>flash</w:t>
      </w:r>
      <w:proofErr w:type="spellEnd"/>
      <w:r w:rsidR="005D099A">
        <w:rPr>
          <w:rFonts w:ascii="Candara" w:hAnsi="Candara"/>
          <w:bCs/>
          <w:sz w:val="19"/>
          <w:szCs w:val="19"/>
        </w:rPr>
        <w:t xml:space="preserve"> testi za vgrajene </w:t>
      </w:r>
      <w:proofErr w:type="spellStart"/>
      <w:r w:rsidR="005D099A">
        <w:rPr>
          <w:rFonts w:ascii="Candara" w:hAnsi="Candara"/>
          <w:bCs/>
          <w:sz w:val="19"/>
          <w:szCs w:val="19"/>
        </w:rPr>
        <w:t>fotonapetostne</w:t>
      </w:r>
      <w:proofErr w:type="spellEnd"/>
      <w:r w:rsidR="005D099A">
        <w:rPr>
          <w:rFonts w:ascii="Candara" w:hAnsi="Candara"/>
          <w:bCs/>
          <w:sz w:val="19"/>
          <w:szCs w:val="19"/>
        </w:rPr>
        <w:t xml:space="preserve"> module, ki izkazujejo ponujeno moč elektrarne. Prav tako je potrebno predati vso zahtevano dokumentacijo in certifikate</w:t>
      </w:r>
      <w:r w:rsidRPr="00E257D1">
        <w:rPr>
          <w:rFonts w:ascii="Candara" w:hAnsi="Candara"/>
          <w:bCs/>
          <w:sz w:val="19"/>
          <w:szCs w:val="19"/>
        </w:rPr>
        <w:t>).</w:t>
      </w:r>
    </w:p>
    <w:p w14:paraId="193F5CE2" w14:textId="77777777" w:rsidR="00FA69C6" w:rsidRPr="00166CA2" w:rsidRDefault="00FA69C6" w:rsidP="00FA69C6">
      <w:pPr>
        <w:autoSpaceDE w:val="0"/>
        <w:autoSpaceDN w:val="0"/>
        <w:adjustRightInd w:val="0"/>
        <w:spacing w:line="276" w:lineRule="auto"/>
        <w:rPr>
          <w:rFonts w:ascii="Candara" w:hAnsi="Candara"/>
          <w:sz w:val="14"/>
          <w:szCs w:val="14"/>
        </w:rPr>
      </w:pPr>
    </w:p>
    <w:p w14:paraId="389A1DA1" w14:textId="77777777" w:rsidR="00231FC2" w:rsidRDefault="00231FC2" w:rsidP="00FA69C6">
      <w:pPr>
        <w:autoSpaceDE w:val="0"/>
        <w:autoSpaceDN w:val="0"/>
        <w:adjustRightInd w:val="0"/>
        <w:spacing w:line="276" w:lineRule="auto"/>
        <w:rPr>
          <w:rFonts w:ascii="Candara" w:hAnsi="Candara"/>
          <w:sz w:val="19"/>
          <w:szCs w:val="19"/>
        </w:rPr>
      </w:pPr>
      <w:r>
        <w:rPr>
          <w:rFonts w:ascii="Candara" w:hAnsi="Candara"/>
          <w:sz w:val="19"/>
          <w:szCs w:val="19"/>
        </w:rPr>
        <w:t>Končno situacijo v višini 20 % pogodbene vrednosti bo izvajalec izstavil v roku osmih (8) dni po uspešno opravljeni primopredaji vseh del, ki se ugotovi zapisniško in po predaji finančnega zavarovanja za odpravo napak v garancijski dobi ter ko je opravljen končni obračun.</w:t>
      </w:r>
    </w:p>
    <w:p w14:paraId="4C5C49BC" w14:textId="77777777" w:rsidR="00231FC2" w:rsidRDefault="00231FC2" w:rsidP="00FA69C6">
      <w:pPr>
        <w:autoSpaceDE w:val="0"/>
        <w:autoSpaceDN w:val="0"/>
        <w:adjustRightInd w:val="0"/>
        <w:spacing w:line="276" w:lineRule="auto"/>
        <w:rPr>
          <w:rFonts w:ascii="Candara" w:hAnsi="Candara"/>
          <w:sz w:val="19"/>
          <w:szCs w:val="19"/>
        </w:rPr>
      </w:pPr>
    </w:p>
    <w:p w14:paraId="1F997D01" w14:textId="524FE30D" w:rsidR="00231FC2" w:rsidRDefault="00231FC2" w:rsidP="00FA69C6">
      <w:pPr>
        <w:autoSpaceDE w:val="0"/>
        <w:autoSpaceDN w:val="0"/>
        <w:adjustRightInd w:val="0"/>
        <w:spacing w:line="276" w:lineRule="auto"/>
        <w:rPr>
          <w:rFonts w:ascii="Candara" w:hAnsi="Candara"/>
          <w:sz w:val="19"/>
          <w:szCs w:val="19"/>
        </w:rPr>
      </w:pPr>
      <w:r>
        <w:rPr>
          <w:rFonts w:ascii="Candara" w:hAnsi="Candara"/>
          <w:sz w:val="19"/>
          <w:szCs w:val="19"/>
        </w:rPr>
        <w:t>Situacije morajo biti opremljene in sestavljene v skladu z veljavno zakonodajo za to vrsto listin. Vsebovati morajo tudi podatke o količinah in cenah izvedenih del, skupni vrednosti izvedenih del, prej izplačanih zneskih in znesku, ki ga je potrebno plačati na podlagi izstavljene situacije.</w:t>
      </w:r>
    </w:p>
    <w:p w14:paraId="3CB16E92" w14:textId="77777777" w:rsidR="00231FC2" w:rsidRDefault="00231FC2" w:rsidP="00FA69C6">
      <w:pPr>
        <w:autoSpaceDE w:val="0"/>
        <w:autoSpaceDN w:val="0"/>
        <w:adjustRightInd w:val="0"/>
        <w:spacing w:line="276" w:lineRule="auto"/>
        <w:rPr>
          <w:rFonts w:ascii="Candara" w:hAnsi="Candara"/>
          <w:sz w:val="19"/>
          <w:szCs w:val="19"/>
        </w:rPr>
      </w:pPr>
    </w:p>
    <w:p w14:paraId="2EDB05AC" w14:textId="1C10292A" w:rsidR="00FA69C6" w:rsidRDefault="001A401B" w:rsidP="00FA69C6">
      <w:pPr>
        <w:autoSpaceDE w:val="0"/>
        <w:autoSpaceDN w:val="0"/>
        <w:adjustRightInd w:val="0"/>
        <w:spacing w:line="276" w:lineRule="auto"/>
        <w:rPr>
          <w:rFonts w:ascii="Candara" w:hAnsi="Candara"/>
          <w:sz w:val="19"/>
          <w:szCs w:val="19"/>
        </w:rPr>
      </w:pPr>
      <w:r>
        <w:rPr>
          <w:rFonts w:ascii="Candara" w:hAnsi="Candara"/>
          <w:sz w:val="19"/>
          <w:szCs w:val="19"/>
        </w:rPr>
        <w:t>S</w:t>
      </w:r>
      <w:r w:rsidR="00231FC2">
        <w:rPr>
          <w:rFonts w:ascii="Candara" w:hAnsi="Candara"/>
          <w:sz w:val="19"/>
          <w:szCs w:val="19"/>
        </w:rPr>
        <w:t>toritv</w:t>
      </w:r>
      <w:r>
        <w:rPr>
          <w:rFonts w:ascii="Candara" w:hAnsi="Candara"/>
          <w:sz w:val="19"/>
          <w:szCs w:val="19"/>
        </w:rPr>
        <w:t>e</w:t>
      </w:r>
      <w:r w:rsidR="00231FC2">
        <w:rPr>
          <w:rFonts w:ascii="Candara" w:hAnsi="Candara"/>
          <w:sz w:val="19"/>
          <w:szCs w:val="19"/>
        </w:rPr>
        <w:t xml:space="preserve"> nadzora, rednega vzdrževanja in servisa se zaračunava letno za posamezno leto.</w:t>
      </w:r>
    </w:p>
    <w:p w14:paraId="23755A79" w14:textId="77777777" w:rsidR="00FA69C6" w:rsidRPr="00166CA2" w:rsidRDefault="00FA69C6" w:rsidP="00FA69C6">
      <w:pPr>
        <w:widowControl w:val="0"/>
        <w:spacing w:line="276" w:lineRule="auto"/>
        <w:rPr>
          <w:rFonts w:ascii="Candara" w:hAnsi="Candara"/>
          <w:sz w:val="14"/>
          <w:szCs w:val="14"/>
        </w:rPr>
      </w:pPr>
    </w:p>
    <w:p w14:paraId="44347B0C" w14:textId="139F9D4E" w:rsidR="00231FC2" w:rsidRPr="00231FC2" w:rsidRDefault="00231FC2" w:rsidP="00231FC2">
      <w:pPr>
        <w:pStyle w:val="Odstavekseznama"/>
        <w:numPr>
          <w:ilvl w:val="0"/>
          <w:numId w:val="8"/>
        </w:numPr>
        <w:autoSpaceDE w:val="0"/>
        <w:autoSpaceDN w:val="0"/>
        <w:adjustRightInd w:val="0"/>
        <w:spacing w:line="276" w:lineRule="auto"/>
        <w:jc w:val="center"/>
        <w:rPr>
          <w:rFonts w:ascii="Candara" w:hAnsi="Candara"/>
          <w:sz w:val="19"/>
          <w:szCs w:val="19"/>
        </w:rPr>
      </w:pPr>
      <w:r w:rsidRPr="00231FC2">
        <w:rPr>
          <w:rFonts w:ascii="Candara" w:hAnsi="Candara"/>
          <w:sz w:val="19"/>
          <w:szCs w:val="19"/>
        </w:rPr>
        <w:t>člen</w:t>
      </w:r>
    </w:p>
    <w:p w14:paraId="2C615713" w14:textId="0A2C8E7E" w:rsidR="00231FC2" w:rsidRDefault="00231FC2" w:rsidP="00231FC2">
      <w:pPr>
        <w:autoSpaceDE w:val="0"/>
        <w:autoSpaceDN w:val="0"/>
        <w:adjustRightInd w:val="0"/>
        <w:spacing w:line="276" w:lineRule="auto"/>
        <w:rPr>
          <w:rFonts w:ascii="Candara" w:hAnsi="Candara"/>
          <w:sz w:val="19"/>
          <w:szCs w:val="19"/>
        </w:rPr>
      </w:pPr>
      <w:r>
        <w:rPr>
          <w:rFonts w:ascii="Candara" w:hAnsi="Candara"/>
          <w:sz w:val="19"/>
          <w:szCs w:val="19"/>
        </w:rPr>
        <w:t>Situacije potrjuje naročnikov nadzornik oziroma pogodbeni predstavnik naročnika. Rok potrditve situacije s strani naročnikovega nadzornika oziroma pogodbenega predstavnika naročnika je osem (8) dni po izstavitvi situacije.</w:t>
      </w:r>
    </w:p>
    <w:p w14:paraId="780398FD" w14:textId="77777777" w:rsidR="00231FC2" w:rsidRDefault="00231FC2" w:rsidP="00231FC2">
      <w:pPr>
        <w:autoSpaceDE w:val="0"/>
        <w:autoSpaceDN w:val="0"/>
        <w:adjustRightInd w:val="0"/>
        <w:spacing w:line="276" w:lineRule="auto"/>
        <w:rPr>
          <w:rFonts w:ascii="Candara" w:hAnsi="Candara"/>
          <w:sz w:val="19"/>
          <w:szCs w:val="19"/>
        </w:rPr>
      </w:pPr>
    </w:p>
    <w:p w14:paraId="564DB929" w14:textId="68B5610F" w:rsidR="00231FC2" w:rsidRDefault="00231FC2" w:rsidP="00231FC2">
      <w:pPr>
        <w:autoSpaceDE w:val="0"/>
        <w:autoSpaceDN w:val="0"/>
        <w:adjustRightInd w:val="0"/>
        <w:spacing w:line="276" w:lineRule="auto"/>
        <w:rPr>
          <w:rFonts w:ascii="Candara" w:hAnsi="Candara"/>
          <w:sz w:val="19"/>
          <w:szCs w:val="19"/>
        </w:rPr>
      </w:pPr>
      <w:r>
        <w:rPr>
          <w:rFonts w:ascii="Candara" w:hAnsi="Candara"/>
          <w:sz w:val="19"/>
          <w:szCs w:val="19"/>
        </w:rPr>
        <w:lastRenderedPageBreak/>
        <w:t>Naročnik bo v skladu s prejšnjim odstavkom plačilo nespornega zneska situacije opravil v roku tridesetih (30) koledarskih dni od dneva (uradno evidentiranega) prejema pravilne situacije za opravljena dela, končno situacijo pa v roku tridesetih (30) koledarskih dni od dneva (uradno evidentiranega) prejema pravilne situacije za opravljena dela, na račun izvajalca številka SI56 ____________________________________________ odprt pri _________________ .</w:t>
      </w:r>
    </w:p>
    <w:p w14:paraId="30EA8606" w14:textId="77777777" w:rsidR="00231FC2" w:rsidRDefault="00231FC2" w:rsidP="00231FC2">
      <w:pPr>
        <w:autoSpaceDE w:val="0"/>
        <w:autoSpaceDN w:val="0"/>
        <w:adjustRightInd w:val="0"/>
        <w:spacing w:line="276" w:lineRule="auto"/>
        <w:rPr>
          <w:rFonts w:ascii="Candara" w:hAnsi="Candara"/>
          <w:sz w:val="19"/>
          <w:szCs w:val="19"/>
        </w:rPr>
      </w:pPr>
    </w:p>
    <w:p w14:paraId="63030811" w14:textId="7D9B10DA" w:rsidR="00FF316E" w:rsidRDefault="00FF316E" w:rsidP="00231FC2">
      <w:pPr>
        <w:autoSpaceDE w:val="0"/>
        <w:autoSpaceDN w:val="0"/>
        <w:adjustRightInd w:val="0"/>
        <w:spacing w:line="276" w:lineRule="auto"/>
        <w:rPr>
          <w:rFonts w:ascii="Candara" w:hAnsi="Candara"/>
          <w:sz w:val="19"/>
          <w:szCs w:val="19"/>
        </w:rPr>
      </w:pPr>
      <w:r>
        <w:rPr>
          <w:rFonts w:ascii="Candara" w:hAnsi="Candara"/>
          <w:sz w:val="19"/>
          <w:szCs w:val="19"/>
        </w:rPr>
        <w:t>V primeru naročnikove zamude pri plačilu ima izvajalec pravico zaračunati zakonske zamudne obresti.</w:t>
      </w:r>
    </w:p>
    <w:p w14:paraId="48F2E8D7" w14:textId="77777777" w:rsidR="00FF316E" w:rsidRDefault="00FF316E" w:rsidP="00231FC2">
      <w:pPr>
        <w:autoSpaceDE w:val="0"/>
        <w:autoSpaceDN w:val="0"/>
        <w:adjustRightInd w:val="0"/>
        <w:spacing w:line="276" w:lineRule="auto"/>
        <w:rPr>
          <w:rFonts w:ascii="Candara" w:hAnsi="Candara"/>
          <w:sz w:val="19"/>
          <w:szCs w:val="19"/>
        </w:rPr>
      </w:pPr>
    </w:p>
    <w:p w14:paraId="32D4E79B" w14:textId="77777777" w:rsidR="00FF316E" w:rsidRPr="003E408E" w:rsidRDefault="00FF316E" w:rsidP="00FF316E">
      <w:pPr>
        <w:autoSpaceDE w:val="0"/>
        <w:autoSpaceDN w:val="0"/>
        <w:adjustRightInd w:val="0"/>
        <w:spacing w:line="276" w:lineRule="auto"/>
        <w:rPr>
          <w:rFonts w:ascii="ArialMT" w:eastAsia="Calibri" w:hAnsi="ArialMT" w:cs="ArialMT"/>
          <w:sz w:val="14"/>
          <w:szCs w:val="14"/>
          <w:lang w:eastAsia="en-GB"/>
        </w:rPr>
      </w:pPr>
    </w:p>
    <w:p w14:paraId="2CC5E78C" w14:textId="77777777" w:rsidR="00FF316E" w:rsidRPr="00F97363" w:rsidRDefault="00FF316E" w:rsidP="00FF316E">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OBVEZNOSTI POGODBENIH STRANK</w:t>
      </w:r>
    </w:p>
    <w:p w14:paraId="3F50AF37" w14:textId="77777777" w:rsidR="00FF316E" w:rsidRPr="00F97363" w:rsidRDefault="00FF316E" w:rsidP="00FF316E">
      <w:pPr>
        <w:autoSpaceDE w:val="0"/>
        <w:autoSpaceDN w:val="0"/>
        <w:adjustRightInd w:val="0"/>
        <w:spacing w:line="276" w:lineRule="auto"/>
        <w:rPr>
          <w:rFonts w:ascii="Candara" w:hAnsi="Candara"/>
          <w:sz w:val="19"/>
          <w:szCs w:val="19"/>
        </w:rPr>
      </w:pPr>
    </w:p>
    <w:p w14:paraId="155EA427" w14:textId="77777777" w:rsidR="00FF316E" w:rsidRPr="003E408E" w:rsidRDefault="00FF316E" w:rsidP="00FF316E">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0E95EAEC" w14:textId="77777777" w:rsidR="00FF316E" w:rsidRDefault="00FF316E" w:rsidP="00FF316E">
      <w:pPr>
        <w:autoSpaceDE w:val="0"/>
        <w:autoSpaceDN w:val="0"/>
        <w:adjustRightInd w:val="0"/>
        <w:spacing w:line="276" w:lineRule="auto"/>
        <w:rPr>
          <w:rFonts w:ascii="Candara" w:hAnsi="Candara" w:cs="Times New Roman"/>
          <w:noProof/>
          <w:sz w:val="19"/>
          <w:szCs w:val="19"/>
        </w:rPr>
      </w:pPr>
      <w:r w:rsidRPr="007D4DDA">
        <w:rPr>
          <w:rFonts w:ascii="Candara" w:hAnsi="Candara" w:cs="Times New Roman"/>
          <w:noProof/>
          <w:sz w:val="19"/>
          <w:szCs w:val="19"/>
        </w:rPr>
        <w:t xml:space="preserve">Dobavitelj </w:t>
      </w:r>
      <w:r>
        <w:rPr>
          <w:rFonts w:ascii="Candara" w:hAnsi="Candara" w:cs="Times New Roman"/>
          <w:noProof/>
          <w:sz w:val="19"/>
          <w:szCs w:val="19"/>
        </w:rPr>
        <w:t>s podpisom te pogodbe potrjuje, da je v celoti seznanjen z obsegom in zahtevnostjo pogodbenih obveznosti.</w:t>
      </w:r>
    </w:p>
    <w:p w14:paraId="16A70471" w14:textId="4A5ECE83" w:rsidR="00FF316E" w:rsidRDefault="00FF316E" w:rsidP="00FF316E">
      <w:pPr>
        <w:autoSpaceDE w:val="0"/>
        <w:autoSpaceDN w:val="0"/>
        <w:adjustRightInd w:val="0"/>
        <w:spacing w:line="276" w:lineRule="auto"/>
        <w:rPr>
          <w:rFonts w:ascii="Candara" w:hAnsi="Candara" w:cs="Times New Roman"/>
          <w:noProof/>
          <w:sz w:val="19"/>
          <w:szCs w:val="19"/>
        </w:rPr>
      </w:pPr>
      <w:r>
        <w:rPr>
          <w:rFonts w:ascii="Candara" w:hAnsi="Candara" w:cs="Times New Roman"/>
          <w:noProof/>
          <w:sz w:val="19"/>
          <w:szCs w:val="19"/>
        </w:rPr>
        <w:t xml:space="preserve">Dobavitelj zagotavlja, da bo pogodbene obveznosti opravil pravilno in kvalitetno po pravilih stroke, v skladu z veljavnimi predpisi (zakoni, pravilniki, standardi), tehničnimi navodili in priporočili ter normativi. </w:t>
      </w:r>
    </w:p>
    <w:p w14:paraId="5B4D4AAB" w14:textId="77777777" w:rsidR="00FF316E" w:rsidRDefault="00FF316E" w:rsidP="00FF316E">
      <w:pPr>
        <w:autoSpaceDE w:val="0"/>
        <w:autoSpaceDN w:val="0"/>
        <w:adjustRightInd w:val="0"/>
        <w:spacing w:line="276" w:lineRule="auto"/>
        <w:rPr>
          <w:rFonts w:ascii="Candara" w:hAnsi="Candara" w:cs="Times New Roman"/>
          <w:noProof/>
          <w:sz w:val="19"/>
          <w:szCs w:val="19"/>
        </w:rPr>
      </w:pPr>
    </w:p>
    <w:p w14:paraId="3778E57D" w14:textId="3B664749" w:rsidR="00FF316E" w:rsidRPr="007D4DDA" w:rsidRDefault="00FF316E" w:rsidP="00FF316E">
      <w:pPr>
        <w:autoSpaceDE w:val="0"/>
        <w:autoSpaceDN w:val="0"/>
        <w:adjustRightInd w:val="0"/>
        <w:spacing w:line="276" w:lineRule="auto"/>
        <w:rPr>
          <w:rFonts w:ascii="Candara" w:hAnsi="Candara" w:cs="Times New Roman"/>
          <w:noProof/>
          <w:sz w:val="19"/>
          <w:szCs w:val="19"/>
        </w:rPr>
      </w:pPr>
      <w:r>
        <w:rPr>
          <w:rFonts w:ascii="Candara" w:hAnsi="Candara" w:cs="Times New Roman"/>
          <w:noProof/>
          <w:sz w:val="19"/>
          <w:szCs w:val="19"/>
        </w:rPr>
        <w:t xml:space="preserve">Dobavitelj </w:t>
      </w:r>
      <w:r w:rsidRPr="007D4DDA">
        <w:rPr>
          <w:rFonts w:ascii="Candara" w:hAnsi="Candara" w:cs="Times New Roman"/>
          <w:noProof/>
          <w:sz w:val="19"/>
          <w:szCs w:val="19"/>
        </w:rPr>
        <w:t>se obvezuje:</w:t>
      </w:r>
    </w:p>
    <w:p w14:paraId="34544FBF" w14:textId="77777777" w:rsid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dobaviti blago po tej pogodbi kot dober strokovnjak ob upoštevanju naročnikovih pogojev in zahtev oz. tehničnih specifikacij,</w:t>
      </w:r>
    </w:p>
    <w:p w14:paraId="6C464305" w14:textId="77777777" w:rsid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dobaviti blago po tej pogodbi gospodarno in ekonomično v okviru določil te pogodbe in morebitnih dodatnih dogovorov med pogodbenima strankama in v korist naročnika,</w:t>
      </w:r>
    </w:p>
    <w:p w14:paraId="6B22A12D" w14:textId="618045A2" w:rsid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da dobavljeno in vgrajeno predmetno blago ustreza vsem zahtevam glede tehn</w:t>
      </w:r>
      <w:r w:rsidR="00CB1CF0">
        <w:rPr>
          <w:rFonts w:ascii="Candara" w:hAnsi="Candara" w:cs="Times New Roman"/>
          <w:noProof/>
          <w:sz w:val="19"/>
          <w:szCs w:val="19"/>
        </w:rPr>
        <w:t>i</w:t>
      </w:r>
      <w:r>
        <w:rPr>
          <w:rFonts w:ascii="Candara" w:hAnsi="Candara" w:cs="Times New Roman"/>
          <w:noProof/>
          <w:sz w:val="19"/>
          <w:szCs w:val="19"/>
        </w:rPr>
        <w:t>čnih lastnosti in zahtevane opreme, ki je opredeljena v razpisni dokumentaciji oz. tehničnih specifikacijah,</w:t>
      </w:r>
    </w:p>
    <w:p w14:paraId="73E7DA0F" w14:textId="77777777" w:rsid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zagotavljati servisiranje dobavljenega blaga v skladu z zahtevami iz tehničnih specifikacij,</w:t>
      </w:r>
    </w:p>
    <w:p w14:paraId="592CECA6" w14:textId="77777777" w:rsid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zagotavljati nemoteno preskrbo z rezervnimi deli za dobavljeno blago v skladu z zahtevami iz tehničnih specifikacij,</w:t>
      </w:r>
    </w:p>
    <w:p w14:paraId="1BA69DC5" w14:textId="5A0BF529" w:rsidR="00FF316E" w:rsidRPr="00FF316E" w:rsidRDefault="00FF316E" w:rsidP="00FF316E">
      <w:pPr>
        <w:numPr>
          <w:ilvl w:val="0"/>
          <w:numId w:val="12"/>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pridobljene podatke, do katerih pride v teku izvajanja pogodbe, varovati kot poslovno tajnost naročnika in morebitnih njegovih partnerjev, kot tudi zaupnost vseh tehničnih podatkov, tehnoloških postopkov in drugih strokovnih informacij tudi po izteku te pogodbe.</w:t>
      </w:r>
    </w:p>
    <w:p w14:paraId="11E336C7" w14:textId="77777777" w:rsidR="00FF316E" w:rsidRPr="007D4DDA" w:rsidRDefault="00FF316E" w:rsidP="00FF316E">
      <w:pPr>
        <w:autoSpaceDE w:val="0"/>
        <w:autoSpaceDN w:val="0"/>
        <w:adjustRightInd w:val="0"/>
        <w:spacing w:line="276" w:lineRule="auto"/>
        <w:rPr>
          <w:rFonts w:ascii="Candara" w:hAnsi="Candara" w:cs="Times New Roman"/>
          <w:sz w:val="19"/>
          <w:szCs w:val="19"/>
        </w:rPr>
      </w:pPr>
    </w:p>
    <w:p w14:paraId="73EFAF75" w14:textId="10FC556F" w:rsidR="00FF316E" w:rsidRPr="007D4DDA" w:rsidRDefault="00FF316E" w:rsidP="00FF316E">
      <w:pPr>
        <w:autoSpaceDE w:val="0"/>
        <w:autoSpaceDN w:val="0"/>
        <w:adjustRightInd w:val="0"/>
        <w:spacing w:line="276" w:lineRule="auto"/>
        <w:rPr>
          <w:rFonts w:ascii="Candara" w:hAnsi="Candara" w:cs="Times New Roman"/>
          <w:sz w:val="19"/>
          <w:szCs w:val="19"/>
        </w:rPr>
      </w:pPr>
      <w:r w:rsidRPr="007D4DDA">
        <w:rPr>
          <w:rFonts w:ascii="Candara" w:hAnsi="Candara" w:cs="Times New Roman"/>
          <w:sz w:val="19"/>
          <w:szCs w:val="19"/>
        </w:rPr>
        <w:t>Naročnik se obvezuje:</w:t>
      </w:r>
    </w:p>
    <w:p w14:paraId="4D2B0574" w14:textId="32507E13" w:rsidR="00FF316E" w:rsidRPr="007D4DDA" w:rsidRDefault="00FF316E" w:rsidP="00FF316E">
      <w:pPr>
        <w:numPr>
          <w:ilvl w:val="0"/>
          <w:numId w:val="13"/>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sodelovati z dobaviteljem z namenom, da bodo pogodbene obveznosti izvedene pravočasno, v celoti in v skladu z razpisno dokumentacijo,</w:t>
      </w:r>
    </w:p>
    <w:p w14:paraId="2C586864" w14:textId="77777777" w:rsidR="00FF316E" w:rsidRDefault="00FF316E" w:rsidP="00FF316E">
      <w:pPr>
        <w:numPr>
          <w:ilvl w:val="0"/>
          <w:numId w:val="13"/>
        </w:numPr>
        <w:autoSpaceDE w:val="0"/>
        <w:autoSpaceDN w:val="0"/>
        <w:adjustRightInd w:val="0"/>
        <w:spacing w:line="276" w:lineRule="auto"/>
        <w:rPr>
          <w:rFonts w:ascii="Candara" w:hAnsi="Candara" w:cs="Times New Roman"/>
          <w:sz w:val="19"/>
          <w:szCs w:val="19"/>
        </w:rPr>
      </w:pPr>
      <w:r>
        <w:rPr>
          <w:rFonts w:ascii="Candara" w:hAnsi="Candara" w:cs="Times New Roman"/>
          <w:noProof/>
          <w:sz w:val="19"/>
          <w:szCs w:val="19"/>
        </w:rPr>
        <w:t xml:space="preserve">tekoče obveščati </w:t>
      </w:r>
      <w:r w:rsidRPr="007D4DDA">
        <w:rPr>
          <w:rFonts w:ascii="Candara" w:hAnsi="Candara" w:cs="Times New Roman"/>
          <w:noProof/>
          <w:sz w:val="19"/>
          <w:szCs w:val="19"/>
        </w:rPr>
        <w:t>dobavitelj</w:t>
      </w:r>
      <w:r>
        <w:rPr>
          <w:rFonts w:ascii="Candara" w:hAnsi="Candara" w:cs="Times New Roman"/>
          <w:noProof/>
          <w:sz w:val="19"/>
          <w:szCs w:val="19"/>
        </w:rPr>
        <w:t>a o vseh bistvenih spremembah, ki so povezane z izvajanjem pogodbenih obveznosti.</w:t>
      </w:r>
    </w:p>
    <w:p w14:paraId="17CA8449" w14:textId="77777777" w:rsidR="00FF316E" w:rsidRPr="00FF316E" w:rsidRDefault="00FF316E" w:rsidP="00FF316E">
      <w:pPr>
        <w:autoSpaceDE w:val="0"/>
        <w:autoSpaceDN w:val="0"/>
        <w:adjustRightInd w:val="0"/>
        <w:spacing w:line="276" w:lineRule="auto"/>
        <w:ind w:left="360"/>
        <w:rPr>
          <w:rFonts w:ascii="Candara" w:hAnsi="Candara" w:cs="Times New Roman"/>
          <w:sz w:val="19"/>
          <w:szCs w:val="19"/>
        </w:rPr>
      </w:pPr>
    </w:p>
    <w:p w14:paraId="4F419718" w14:textId="77777777" w:rsidR="00FF316E" w:rsidRPr="007D4DDA" w:rsidRDefault="00FF316E" w:rsidP="00FF316E">
      <w:pPr>
        <w:keepNext/>
        <w:tabs>
          <w:tab w:val="left" w:pos="1418"/>
          <w:tab w:val="left" w:pos="1702"/>
        </w:tabs>
        <w:spacing w:line="276" w:lineRule="auto"/>
        <w:rPr>
          <w:rFonts w:ascii="Candara" w:hAnsi="Candara" w:cs="Times New Roman"/>
          <w:noProof/>
          <w:sz w:val="19"/>
          <w:szCs w:val="19"/>
        </w:rPr>
      </w:pPr>
      <w:r w:rsidRPr="007D4DDA">
        <w:rPr>
          <w:rFonts w:ascii="Candara" w:hAnsi="Candara" w:cs="Times New Roman"/>
          <w:noProof/>
          <w:sz w:val="19"/>
          <w:szCs w:val="19"/>
        </w:rPr>
        <w:t>Pogodbeni stranki se obvezujeta ravnati kot dobra gospodarstvanika in storiti vse, kar je potrebno za izvršitev obveznosti iz pogodbe.</w:t>
      </w:r>
    </w:p>
    <w:p w14:paraId="4FDB8046" w14:textId="77777777" w:rsidR="00FF316E" w:rsidRDefault="00FF316E" w:rsidP="00FA69C6">
      <w:pPr>
        <w:widowControl w:val="0"/>
        <w:spacing w:line="276" w:lineRule="auto"/>
        <w:rPr>
          <w:rFonts w:ascii="Candara" w:hAnsi="Candara"/>
          <w:sz w:val="14"/>
          <w:szCs w:val="14"/>
        </w:rPr>
      </w:pPr>
    </w:p>
    <w:p w14:paraId="4BB1C230" w14:textId="77777777" w:rsidR="00FF316E" w:rsidRPr="00166CA2" w:rsidRDefault="00FF316E" w:rsidP="00FA69C6">
      <w:pPr>
        <w:widowControl w:val="0"/>
        <w:spacing w:line="276" w:lineRule="auto"/>
        <w:rPr>
          <w:rFonts w:ascii="Candara" w:hAnsi="Candara"/>
          <w:sz w:val="14"/>
          <w:szCs w:val="14"/>
        </w:rPr>
      </w:pPr>
    </w:p>
    <w:p w14:paraId="2BBDA564" w14:textId="2FDAF099"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DOBAVNI ROK</w:t>
      </w:r>
    </w:p>
    <w:p w14:paraId="257EBC61" w14:textId="77777777" w:rsidR="00FA69C6" w:rsidRPr="00F97363" w:rsidRDefault="00FA69C6" w:rsidP="00FA69C6">
      <w:pPr>
        <w:autoSpaceDE w:val="0"/>
        <w:autoSpaceDN w:val="0"/>
        <w:adjustRightInd w:val="0"/>
        <w:spacing w:line="276" w:lineRule="auto"/>
        <w:rPr>
          <w:rFonts w:ascii="Candara" w:hAnsi="Candara"/>
          <w:sz w:val="19"/>
          <w:szCs w:val="19"/>
        </w:rPr>
      </w:pPr>
    </w:p>
    <w:p w14:paraId="0A0DA0EB" w14:textId="77777777" w:rsidR="00FA69C6" w:rsidRPr="00F97363" w:rsidRDefault="00FA69C6" w:rsidP="00231FC2">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4C5A0FC2" w14:textId="047B9AF8" w:rsidR="00E219EA" w:rsidRDefault="00FF316E" w:rsidP="00FA69C6">
      <w:pPr>
        <w:pStyle w:val="Telobesedila3"/>
        <w:spacing w:line="276" w:lineRule="auto"/>
        <w:rPr>
          <w:rFonts w:ascii="Candara" w:hAnsi="Candara"/>
          <w:iCs/>
          <w:sz w:val="19"/>
          <w:szCs w:val="19"/>
          <w:lang w:val="sl-SI"/>
        </w:rPr>
      </w:pPr>
      <w:r>
        <w:rPr>
          <w:rFonts w:ascii="Candara" w:hAnsi="Candara"/>
          <w:iCs/>
          <w:sz w:val="19"/>
          <w:szCs w:val="19"/>
          <w:lang w:val="sl-SI"/>
        </w:rPr>
        <w:t xml:space="preserve">Pogodbeni dobavni rok oz. rok izvedbe storitve – </w:t>
      </w:r>
      <w:r w:rsidRPr="00FF316E">
        <w:rPr>
          <w:rFonts w:ascii="Candara" w:hAnsi="Candara"/>
          <w:b/>
          <w:bCs/>
          <w:iCs/>
          <w:sz w:val="19"/>
          <w:szCs w:val="19"/>
          <w:lang w:val="sl-SI"/>
        </w:rPr>
        <w:t>v dveh mesecih od podpisa pogodbe</w:t>
      </w:r>
      <w:r w:rsidR="00CB1CF0">
        <w:rPr>
          <w:rFonts w:ascii="Candara" w:hAnsi="Candara"/>
          <w:b/>
          <w:bCs/>
          <w:iCs/>
          <w:sz w:val="19"/>
          <w:szCs w:val="19"/>
          <w:lang w:val="sl-SI"/>
        </w:rPr>
        <w:t>, najkasneje do ____________</w:t>
      </w:r>
      <w:r>
        <w:rPr>
          <w:rFonts w:ascii="Candara" w:hAnsi="Candara"/>
          <w:iCs/>
          <w:sz w:val="19"/>
          <w:szCs w:val="19"/>
          <w:lang w:val="sl-SI"/>
        </w:rPr>
        <w:t xml:space="preserve"> – se lahko spremeni le v primeru izrednih dogodkov, ki vplivajo na izvedbo pogodbenih obveznosti in ki jih ni bilo mogoče predvideti ob določitvi dobavnega roka oziroma jih ni povzročil dobavitelj.</w:t>
      </w:r>
      <w:r w:rsidR="00E219EA">
        <w:rPr>
          <w:rFonts w:ascii="Candara" w:hAnsi="Candara"/>
          <w:iCs/>
          <w:sz w:val="19"/>
          <w:szCs w:val="19"/>
          <w:lang w:val="sl-SI"/>
        </w:rPr>
        <w:t xml:space="preserve"> </w:t>
      </w:r>
    </w:p>
    <w:p w14:paraId="55E4B869" w14:textId="77777777" w:rsidR="00E219EA" w:rsidRDefault="00E219EA" w:rsidP="00FA69C6">
      <w:pPr>
        <w:pStyle w:val="Telobesedila3"/>
        <w:spacing w:line="276" w:lineRule="auto"/>
        <w:rPr>
          <w:rFonts w:ascii="Candara" w:hAnsi="Candara"/>
          <w:iCs/>
          <w:sz w:val="19"/>
          <w:szCs w:val="19"/>
          <w:lang w:val="sl-SI"/>
        </w:rPr>
      </w:pPr>
    </w:p>
    <w:p w14:paraId="126C11AF" w14:textId="5F9C9EA7" w:rsidR="00E219EA" w:rsidRPr="00CB1CF0" w:rsidRDefault="00E219EA" w:rsidP="00FA69C6">
      <w:pPr>
        <w:pStyle w:val="Telobesedila3"/>
        <w:spacing w:line="276" w:lineRule="auto"/>
        <w:rPr>
          <w:rFonts w:ascii="Candara" w:hAnsi="Candara"/>
          <w:iCs/>
          <w:sz w:val="19"/>
          <w:szCs w:val="19"/>
          <w:lang w:val="sl-SI"/>
        </w:rPr>
      </w:pPr>
      <w:r w:rsidRPr="00CB1CF0">
        <w:rPr>
          <w:rFonts w:ascii="Candara" w:hAnsi="Candara"/>
          <w:iCs/>
          <w:sz w:val="19"/>
          <w:szCs w:val="19"/>
          <w:lang w:val="sl-SI"/>
        </w:rPr>
        <w:t xml:space="preserve">Dobavitelj se obvezuje, da bo predmet te pogodbe pravočasno in v skladu s pogodbenimi določili in z dogovorom z naročnikom dobavil na lokacijo naročnika. Dobava oz. izvedba predmetne storitve se bo štela za pravilno </w:t>
      </w:r>
      <w:r w:rsidRPr="00CB1CF0">
        <w:rPr>
          <w:rFonts w:ascii="Candara" w:hAnsi="Candara"/>
          <w:iCs/>
          <w:sz w:val="19"/>
          <w:szCs w:val="19"/>
          <w:lang w:val="sl-SI"/>
        </w:rPr>
        <w:lastRenderedPageBreak/>
        <w:t xml:space="preserve">izvršeno, ko bo dobavitelj naročniku izročil predmet pogodbe vključno z vso zahtevano dokumentacijo in ko naročnik in dobavitelj podpišeta primopredajni zapisnik. </w:t>
      </w:r>
    </w:p>
    <w:p w14:paraId="316A8C7E" w14:textId="77777777" w:rsidR="00E219EA" w:rsidRDefault="00E219EA" w:rsidP="00FA69C6">
      <w:pPr>
        <w:pStyle w:val="Telobesedila3"/>
        <w:spacing w:line="276" w:lineRule="auto"/>
        <w:rPr>
          <w:rFonts w:ascii="Candara" w:hAnsi="Candara"/>
          <w:iCs/>
          <w:sz w:val="19"/>
          <w:szCs w:val="19"/>
          <w:lang w:val="sl-SI"/>
        </w:rPr>
      </w:pPr>
    </w:p>
    <w:p w14:paraId="47E31C61" w14:textId="167F678E" w:rsidR="00FA69C6" w:rsidRPr="00CB1CF0" w:rsidRDefault="00E219EA" w:rsidP="00FA69C6">
      <w:pPr>
        <w:pStyle w:val="Telobesedila3"/>
        <w:spacing w:line="276" w:lineRule="auto"/>
        <w:rPr>
          <w:rFonts w:ascii="Candara" w:hAnsi="Candara"/>
          <w:iCs/>
          <w:sz w:val="19"/>
          <w:szCs w:val="19"/>
          <w:lang w:val="sl-SI"/>
        </w:rPr>
      </w:pPr>
      <w:r w:rsidRPr="00CB1CF0">
        <w:rPr>
          <w:rFonts w:ascii="Candara" w:hAnsi="Candara"/>
          <w:iCs/>
          <w:sz w:val="19"/>
          <w:szCs w:val="19"/>
          <w:lang w:val="sl-SI"/>
        </w:rPr>
        <w:t>V primeru prekoračitve pogodbenega roka je vse stroške, ki bi nastali zaradi zamude, dolžna nositi tista pogodbena stranka, ki je povzročila zamudo.</w:t>
      </w:r>
    </w:p>
    <w:p w14:paraId="59BDB87C" w14:textId="77777777" w:rsidR="00FF316E" w:rsidRDefault="00FF316E" w:rsidP="00FF316E">
      <w:pPr>
        <w:widowControl w:val="0"/>
        <w:spacing w:line="276" w:lineRule="auto"/>
        <w:rPr>
          <w:rFonts w:ascii="Candara" w:hAnsi="Candara"/>
          <w:sz w:val="14"/>
          <w:szCs w:val="14"/>
        </w:rPr>
      </w:pPr>
    </w:p>
    <w:p w14:paraId="5E5B63CF" w14:textId="77777777" w:rsidR="00FF316E" w:rsidRPr="00166CA2" w:rsidRDefault="00FF316E" w:rsidP="00FF316E">
      <w:pPr>
        <w:widowControl w:val="0"/>
        <w:spacing w:line="276" w:lineRule="auto"/>
        <w:rPr>
          <w:rFonts w:ascii="Candara" w:hAnsi="Candara"/>
          <w:sz w:val="14"/>
          <w:szCs w:val="14"/>
        </w:rPr>
      </w:pPr>
    </w:p>
    <w:p w14:paraId="7310D237" w14:textId="2BAF5736" w:rsidR="00FF316E" w:rsidRPr="00F97363" w:rsidRDefault="00FF316E" w:rsidP="00FF316E">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POGODBENA KAZEN IN POVR</w:t>
      </w:r>
      <w:r w:rsidR="00ED5773">
        <w:rPr>
          <w:rFonts w:ascii="Candara" w:hAnsi="Candara"/>
          <w:b/>
          <w:bCs/>
          <w:sz w:val="19"/>
          <w:szCs w:val="19"/>
        </w:rPr>
        <w:t>A</w:t>
      </w:r>
      <w:r>
        <w:rPr>
          <w:rFonts w:ascii="Candara" w:hAnsi="Candara"/>
          <w:b/>
          <w:bCs/>
          <w:sz w:val="19"/>
          <w:szCs w:val="19"/>
        </w:rPr>
        <w:t>ČILO ŠKODE</w:t>
      </w:r>
    </w:p>
    <w:p w14:paraId="1B114DFD" w14:textId="77777777" w:rsidR="00FF316E" w:rsidRPr="00F97363" w:rsidRDefault="00FF316E" w:rsidP="00FA69C6">
      <w:pPr>
        <w:pStyle w:val="Telobesedila3"/>
        <w:spacing w:line="276" w:lineRule="auto"/>
        <w:rPr>
          <w:rFonts w:ascii="Candara" w:hAnsi="Candara"/>
          <w:iCs/>
          <w:sz w:val="19"/>
          <w:szCs w:val="19"/>
        </w:rPr>
      </w:pPr>
    </w:p>
    <w:p w14:paraId="58B53513" w14:textId="77777777" w:rsidR="00FA69C6" w:rsidRPr="00473039" w:rsidRDefault="00FA69C6" w:rsidP="00231FC2">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3080D92" w14:textId="666BC365" w:rsidR="005563D1" w:rsidRDefault="00FA69C6" w:rsidP="005563D1">
      <w:pPr>
        <w:widowControl w:val="0"/>
        <w:spacing w:line="276" w:lineRule="auto"/>
        <w:rPr>
          <w:rFonts w:ascii="Candara" w:hAnsi="Candara"/>
          <w:sz w:val="19"/>
          <w:szCs w:val="19"/>
        </w:rPr>
      </w:pPr>
      <w:r w:rsidRPr="00FE7E26">
        <w:rPr>
          <w:rFonts w:ascii="Candara" w:hAnsi="Candara"/>
          <w:sz w:val="19"/>
          <w:szCs w:val="19"/>
        </w:rPr>
        <w:t xml:space="preserve">V </w:t>
      </w:r>
      <w:r w:rsidR="00FF316E">
        <w:rPr>
          <w:rFonts w:ascii="Candara" w:hAnsi="Candara"/>
          <w:sz w:val="19"/>
          <w:szCs w:val="19"/>
        </w:rPr>
        <w:t>primeru, da</w:t>
      </w:r>
      <w:r w:rsidRPr="00FE7E26">
        <w:rPr>
          <w:rFonts w:ascii="Candara" w:hAnsi="Candara"/>
          <w:sz w:val="19"/>
          <w:szCs w:val="19"/>
        </w:rPr>
        <w:t xml:space="preserve"> dobavitelj </w:t>
      </w:r>
      <w:r w:rsidR="00FF316E">
        <w:rPr>
          <w:rFonts w:ascii="Candara" w:hAnsi="Candara"/>
          <w:sz w:val="19"/>
          <w:szCs w:val="19"/>
        </w:rPr>
        <w:t xml:space="preserve">po svoji krivdi ne </w:t>
      </w:r>
      <w:r w:rsidRPr="00FE7E26">
        <w:rPr>
          <w:rFonts w:ascii="Candara" w:hAnsi="Candara"/>
          <w:sz w:val="19"/>
          <w:szCs w:val="19"/>
        </w:rPr>
        <w:t xml:space="preserve">dobavi blaga </w:t>
      </w:r>
      <w:r w:rsidR="00FF316E">
        <w:rPr>
          <w:rFonts w:ascii="Candara" w:hAnsi="Candara"/>
          <w:sz w:val="19"/>
          <w:szCs w:val="19"/>
        </w:rPr>
        <w:t xml:space="preserve">oz. izvede predmetne storitve </w:t>
      </w:r>
      <w:r w:rsidRPr="00FE7E26">
        <w:rPr>
          <w:rFonts w:ascii="Candara" w:hAnsi="Candara"/>
          <w:sz w:val="19"/>
          <w:szCs w:val="19"/>
        </w:rPr>
        <w:t xml:space="preserve">v roku, </w:t>
      </w:r>
      <w:r w:rsidR="00E219EA">
        <w:rPr>
          <w:rFonts w:ascii="Candara" w:hAnsi="Candara"/>
          <w:sz w:val="19"/>
          <w:szCs w:val="19"/>
        </w:rPr>
        <w:t xml:space="preserve">mora plačati </w:t>
      </w:r>
      <w:r w:rsidRPr="00FE7E26">
        <w:rPr>
          <w:rFonts w:ascii="Candara" w:hAnsi="Candara"/>
          <w:sz w:val="19"/>
          <w:szCs w:val="19"/>
        </w:rPr>
        <w:t>pogodbeno kazen</w:t>
      </w:r>
      <w:r w:rsidR="00E219EA">
        <w:rPr>
          <w:rFonts w:ascii="Candara" w:hAnsi="Candara"/>
          <w:sz w:val="19"/>
          <w:szCs w:val="19"/>
        </w:rPr>
        <w:t xml:space="preserve">: za vsak koledarski dan prekoračitve roka dobave in zamude izvedbe pogodbenih obveznosti </w:t>
      </w:r>
      <w:r w:rsidRPr="00FE7E26">
        <w:rPr>
          <w:rFonts w:ascii="Candara" w:hAnsi="Candara"/>
          <w:sz w:val="19"/>
          <w:szCs w:val="19"/>
        </w:rPr>
        <w:t xml:space="preserve"> v višini 1 %  </w:t>
      </w:r>
      <w:r w:rsidR="00E219EA">
        <w:rPr>
          <w:rFonts w:ascii="Candara" w:hAnsi="Candara"/>
          <w:sz w:val="19"/>
          <w:szCs w:val="19"/>
        </w:rPr>
        <w:t xml:space="preserve">(enega odstotka) </w:t>
      </w:r>
      <w:r w:rsidRPr="00FE7E26">
        <w:rPr>
          <w:rFonts w:ascii="Candara" w:hAnsi="Candara"/>
          <w:sz w:val="19"/>
          <w:szCs w:val="19"/>
        </w:rPr>
        <w:t xml:space="preserve">celotne </w:t>
      </w:r>
      <w:r w:rsidR="00E219EA">
        <w:rPr>
          <w:rFonts w:ascii="Candara" w:hAnsi="Candara"/>
          <w:sz w:val="19"/>
          <w:szCs w:val="19"/>
        </w:rPr>
        <w:t xml:space="preserve">pogodbene </w:t>
      </w:r>
      <w:r w:rsidRPr="00FE7E26">
        <w:rPr>
          <w:rFonts w:ascii="Candara" w:hAnsi="Candara"/>
          <w:sz w:val="19"/>
          <w:szCs w:val="19"/>
        </w:rPr>
        <w:t xml:space="preserve">vrednosti </w:t>
      </w:r>
      <w:r w:rsidR="00E219EA">
        <w:rPr>
          <w:rFonts w:ascii="Candara" w:hAnsi="Candara"/>
          <w:sz w:val="19"/>
          <w:szCs w:val="19"/>
        </w:rPr>
        <w:t>cene (z</w:t>
      </w:r>
      <w:r w:rsidRPr="00FE7E26">
        <w:rPr>
          <w:rFonts w:ascii="Candara" w:hAnsi="Candara"/>
          <w:sz w:val="19"/>
          <w:szCs w:val="19"/>
        </w:rPr>
        <w:t xml:space="preserve"> DDV</w:t>
      </w:r>
      <w:r w:rsidR="00E219EA">
        <w:rPr>
          <w:rFonts w:ascii="Candara" w:hAnsi="Candara"/>
          <w:sz w:val="19"/>
          <w:szCs w:val="19"/>
        </w:rPr>
        <w:t>)</w:t>
      </w:r>
      <w:r w:rsidRPr="00FE7E26">
        <w:rPr>
          <w:rFonts w:ascii="Candara" w:hAnsi="Candara"/>
          <w:sz w:val="19"/>
          <w:szCs w:val="19"/>
        </w:rPr>
        <w:t xml:space="preserve">, vendar </w:t>
      </w:r>
      <w:r w:rsidR="00E219EA">
        <w:rPr>
          <w:rFonts w:ascii="Candara" w:hAnsi="Candara"/>
          <w:sz w:val="19"/>
          <w:szCs w:val="19"/>
        </w:rPr>
        <w:t xml:space="preserve">skupno največ v višini </w:t>
      </w:r>
      <w:r w:rsidRPr="00FE7E26">
        <w:rPr>
          <w:rFonts w:ascii="Candara" w:hAnsi="Candara"/>
          <w:sz w:val="19"/>
          <w:szCs w:val="19"/>
        </w:rPr>
        <w:t xml:space="preserve">10 % </w:t>
      </w:r>
      <w:r w:rsidR="00E219EA">
        <w:rPr>
          <w:rFonts w:ascii="Candara" w:hAnsi="Candara"/>
          <w:sz w:val="19"/>
          <w:szCs w:val="19"/>
        </w:rPr>
        <w:t xml:space="preserve">(deset odstotkov) </w:t>
      </w:r>
      <w:r w:rsidR="00E219EA" w:rsidRPr="00FE7E26">
        <w:rPr>
          <w:rFonts w:ascii="Candara" w:hAnsi="Candara"/>
          <w:sz w:val="19"/>
          <w:szCs w:val="19"/>
        </w:rPr>
        <w:t xml:space="preserve">celotne </w:t>
      </w:r>
      <w:r w:rsidR="00E219EA">
        <w:rPr>
          <w:rFonts w:ascii="Candara" w:hAnsi="Candara"/>
          <w:sz w:val="19"/>
          <w:szCs w:val="19"/>
        </w:rPr>
        <w:t xml:space="preserve">pogodbene </w:t>
      </w:r>
      <w:r w:rsidR="00E219EA" w:rsidRPr="00FE7E26">
        <w:rPr>
          <w:rFonts w:ascii="Candara" w:hAnsi="Candara"/>
          <w:sz w:val="19"/>
          <w:szCs w:val="19"/>
        </w:rPr>
        <w:t xml:space="preserve">vrednosti </w:t>
      </w:r>
      <w:r w:rsidR="00E219EA">
        <w:rPr>
          <w:rFonts w:ascii="Candara" w:hAnsi="Candara"/>
          <w:sz w:val="19"/>
          <w:szCs w:val="19"/>
        </w:rPr>
        <w:t>cene (z</w:t>
      </w:r>
      <w:r w:rsidR="00E219EA" w:rsidRPr="00FE7E26">
        <w:rPr>
          <w:rFonts w:ascii="Candara" w:hAnsi="Candara"/>
          <w:sz w:val="19"/>
          <w:szCs w:val="19"/>
        </w:rPr>
        <w:t xml:space="preserve"> DDV</w:t>
      </w:r>
      <w:r w:rsidR="00E219EA">
        <w:rPr>
          <w:rFonts w:ascii="Candara" w:hAnsi="Candara"/>
          <w:sz w:val="19"/>
          <w:szCs w:val="19"/>
        </w:rPr>
        <w:t>).</w:t>
      </w:r>
    </w:p>
    <w:p w14:paraId="65755052" w14:textId="331265D8" w:rsidR="00E219EA" w:rsidRDefault="00E219EA" w:rsidP="005563D1">
      <w:pPr>
        <w:widowControl w:val="0"/>
        <w:spacing w:line="276" w:lineRule="auto"/>
        <w:rPr>
          <w:rFonts w:ascii="Candara" w:hAnsi="Candara"/>
          <w:sz w:val="19"/>
          <w:szCs w:val="19"/>
        </w:rPr>
      </w:pPr>
    </w:p>
    <w:p w14:paraId="2AAE5D60" w14:textId="77777777" w:rsidR="00E219EA" w:rsidRDefault="005563D1" w:rsidP="005563D1">
      <w:pPr>
        <w:widowControl w:val="0"/>
        <w:spacing w:line="276" w:lineRule="auto"/>
        <w:rPr>
          <w:rFonts w:ascii="Candara" w:hAnsi="Candara"/>
          <w:sz w:val="19"/>
          <w:szCs w:val="19"/>
        </w:rPr>
      </w:pPr>
      <w:r>
        <w:rPr>
          <w:rFonts w:ascii="Candara" w:hAnsi="Candara"/>
          <w:sz w:val="19"/>
          <w:szCs w:val="19"/>
        </w:rPr>
        <w:t xml:space="preserve">Če </w:t>
      </w:r>
      <w:r w:rsidR="00E219EA">
        <w:rPr>
          <w:rFonts w:ascii="Candara" w:hAnsi="Candara"/>
          <w:sz w:val="19"/>
          <w:szCs w:val="19"/>
        </w:rPr>
        <w:t xml:space="preserve">zaradi </w:t>
      </w:r>
      <w:r>
        <w:rPr>
          <w:rFonts w:ascii="Candara" w:hAnsi="Candara"/>
          <w:sz w:val="19"/>
          <w:szCs w:val="19"/>
        </w:rPr>
        <w:t xml:space="preserve">zamude </w:t>
      </w:r>
      <w:r w:rsidR="00E219EA">
        <w:rPr>
          <w:rFonts w:ascii="Candara" w:hAnsi="Candara"/>
          <w:sz w:val="19"/>
          <w:szCs w:val="19"/>
        </w:rPr>
        <w:t>izvedbe pogodbenih obveznosti in roka dobave nastaja pri naročniku dodatna škoda, je naročnik upravičen do povrnitve nastale škode s strani dobavitelja.</w:t>
      </w:r>
    </w:p>
    <w:p w14:paraId="1BE498ED" w14:textId="77777777" w:rsidR="00E219EA" w:rsidRDefault="00E219EA" w:rsidP="005563D1">
      <w:pPr>
        <w:widowControl w:val="0"/>
        <w:spacing w:line="276" w:lineRule="auto"/>
        <w:rPr>
          <w:rFonts w:ascii="Candara" w:hAnsi="Candara"/>
          <w:sz w:val="19"/>
          <w:szCs w:val="19"/>
        </w:rPr>
      </w:pPr>
    </w:p>
    <w:p w14:paraId="6EA74B7E" w14:textId="19E4DF28" w:rsidR="005563D1" w:rsidRDefault="00E219EA" w:rsidP="005563D1">
      <w:pPr>
        <w:widowControl w:val="0"/>
        <w:spacing w:line="276" w:lineRule="auto"/>
        <w:rPr>
          <w:rFonts w:ascii="Candara" w:hAnsi="Candara"/>
          <w:sz w:val="19"/>
          <w:szCs w:val="19"/>
        </w:rPr>
      </w:pPr>
      <w:r>
        <w:rPr>
          <w:rFonts w:ascii="Candara" w:hAnsi="Candara"/>
          <w:sz w:val="19"/>
          <w:szCs w:val="19"/>
        </w:rPr>
        <w:t xml:space="preserve">Naročnik in dobavitelj soglašata, da pravica do zaračunavanja pogodbene kazni ni pogojena z nastankom škode naročniku. Povračilo tako nastale škode bo naročnik uveljavljal po </w:t>
      </w:r>
      <w:r w:rsidR="005563D1">
        <w:rPr>
          <w:rFonts w:ascii="Candara" w:hAnsi="Candara"/>
          <w:sz w:val="19"/>
          <w:szCs w:val="19"/>
        </w:rPr>
        <w:t>splošnih načelih odškodninske odgovornosti</w:t>
      </w:r>
      <w:r>
        <w:rPr>
          <w:rFonts w:ascii="Candara" w:hAnsi="Candara"/>
          <w:sz w:val="19"/>
          <w:szCs w:val="19"/>
        </w:rPr>
        <w:t>, neodvisno od uveljavljanja pogodbene kazni.</w:t>
      </w:r>
    </w:p>
    <w:p w14:paraId="689C3CBD" w14:textId="77777777" w:rsidR="00E219EA" w:rsidRDefault="00E219EA" w:rsidP="005563D1">
      <w:pPr>
        <w:widowControl w:val="0"/>
        <w:spacing w:line="276" w:lineRule="auto"/>
        <w:rPr>
          <w:rFonts w:ascii="Candara" w:hAnsi="Candara"/>
          <w:sz w:val="19"/>
          <w:szCs w:val="19"/>
        </w:rPr>
      </w:pPr>
    </w:p>
    <w:p w14:paraId="18C1781F" w14:textId="7C51C916" w:rsidR="00E219EA" w:rsidRDefault="00E219EA" w:rsidP="005563D1">
      <w:pPr>
        <w:widowControl w:val="0"/>
        <w:spacing w:line="276" w:lineRule="auto"/>
        <w:rPr>
          <w:rFonts w:ascii="Candara" w:hAnsi="Candara"/>
          <w:sz w:val="19"/>
          <w:szCs w:val="19"/>
        </w:rPr>
      </w:pPr>
      <w:r>
        <w:rPr>
          <w:rFonts w:ascii="Candara" w:hAnsi="Candara"/>
          <w:sz w:val="19"/>
          <w:szCs w:val="19"/>
        </w:rPr>
        <w:t>Naročnik si pridrži pravico uveljavljati pogodbeno kazen pri plačilu računa, čeprav o kršitvi dobavnega roka dobavitelja na to ni opozoril.</w:t>
      </w:r>
    </w:p>
    <w:p w14:paraId="31435CCF" w14:textId="77777777" w:rsidR="00E219EA" w:rsidRDefault="00E219EA" w:rsidP="00E219EA">
      <w:pPr>
        <w:widowControl w:val="0"/>
        <w:spacing w:line="276" w:lineRule="auto"/>
        <w:rPr>
          <w:rFonts w:ascii="Candara" w:hAnsi="Candara"/>
          <w:sz w:val="14"/>
          <w:szCs w:val="14"/>
        </w:rPr>
      </w:pPr>
    </w:p>
    <w:p w14:paraId="3EE2BBF0" w14:textId="77777777" w:rsidR="00E219EA" w:rsidRPr="00166CA2" w:rsidRDefault="00E219EA" w:rsidP="00E219EA">
      <w:pPr>
        <w:widowControl w:val="0"/>
        <w:spacing w:line="276" w:lineRule="auto"/>
        <w:rPr>
          <w:rFonts w:ascii="Candara" w:hAnsi="Candara"/>
          <w:sz w:val="14"/>
          <w:szCs w:val="14"/>
        </w:rPr>
      </w:pPr>
    </w:p>
    <w:p w14:paraId="004C4FEA" w14:textId="4075810C" w:rsidR="00E219EA" w:rsidRPr="00F97363" w:rsidRDefault="00E219EA" w:rsidP="00E219EA">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NADZOR</w:t>
      </w:r>
    </w:p>
    <w:p w14:paraId="0AA267E7" w14:textId="77777777" w:rsidR="00E219EA" w:rsidRPr="00F97363" w:rsidRDefault="00E219EA" w:rsidP="00E219EA">
      <w:pPr>
        <w:pStyle w:val="Telobesedila3"/>
        <w:spacing w:line="276" w:lineRule="auto"/>
        <w:rPr>
          <w:rFonts w:ascii="Candara" w:hAnsi="Candara"/>
          <w:iCs/>
          <w:sz w:val="19"/>
          <w:szCs w:val="19"/>
        </w:rPr>
      </w:pPr>
    </w:p>
    <w:p w14:paraId="1378BC9F" w14:textId="77777777" w:rsidR="00E219EA" w:rsidRPr="00473039" w:rsidRDefault="00E219EA" w:rsidP="00E219EA">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4566F57F" w14:textId="0BFCEBFB" w:rsidR="00E219EA" w:rsidRPr="00473039" w:rsidRDefault="00E219EA" w:rsidP="00E219EA">
      <w:pPr>
        <w:widowControl w:val="0"/>
        <w:spacing w:line="276" w:lineRule="auto"/>
        <w:rPr>
          <w:rFonts w:ascii="Candara" w:hAnsi="Candara"/>
          <w:sz w:val="19"/>
          <w:szCs w:val="19"/>
        </w:rPr>
      </w:pPr>
      <w:r>
        <w:rPr>
          <w:rFonts w:ascii="Candara" w:hAnsi="Candara"/>
          <w:sz w:val="19"/>
          <w:szCs w:val="19"/>
        </w:rPr>
        <w:t>V kolikor naročnik ugotovi, da dobavitelj ne izpolnjuje svojih obveznosti v skladu z določili členov te pogodbe in zahtev iz razpisne dokumentacije predmetnega javnega naročila, lahko naročnik takoj pisno odpove pogodbo, brez odškodninske obveznosti do dobavitelja.</w:t>
      </w:r>
    </w:p>
    <w:p w14:paraId="29BB5F29" w14:textId="77777777" w:rsidR="00FA69C6" w:rsidRPr="00166CA2" w:rsidRDefault="00FA69C6" w:rsidP="00FA69C6">
      <w:pPr>
        <w:widowControl w:val="0"/>
        <w:spacing w:line="276" w:lineRule="auto"/>
        <w:rPr>
          <w:rFonts w:ascii="Candara" w:hAnsi="Candara"/>
          <w:sz w:val="14"/>
          <w:szCs w:val="14"/>
        </w:rPr>
      </w:pPr>
    </w:p>
    <w:p w14:paraId="5CDA2FCF" w14:textId="77777777" w:rsidR="00E219EA" w:rsidRPr="00166CA2" w:rsidRDefault="00E219EA" w:rsidP="00E219EA">
      <w:pPr>
        <w:widowControl w:val="0"/>
        <w:spacing w:line="276" w:lineRule="auto"/>
        <w:rPr>
          <w:rFonts w:ascii="Candara" w:hAnsi="Candara"/>
          <w:sz w:val="14"/>
          <w:szCs w:val="14"/>
        </w:rPr>
      </w:pPr>
    </w:p>
    <w:p w14:paraId="3968EFDE" w14:textId="4A9D939E" w:rsidR="00E219EA" w:rsidRPr="00F97363" w:rsidRDefault="00E219EA" w:rsidP="00E219EA">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PROJEKTNA IN OSTALA DOKUMENTACIJA</w:t>
      </w:r>
    </w:p>
    <w:p w14:paraId="09C6DF0F" w14:textId="77777777" w:rsidR="00E219EA" w:rsidRPr="00F97363" w:rsidRDefault="00E219EA" w:rsidP="00E219EA">
      <w:pPr>
        <w:pStyle w:val="Telobesedila3"/>
        <w:spacing w:line="276" w:lineRule="auto"/>
        <w:rPr>
          <w:rFonts w:ascii="Candara" w:hAnsi="Candara"/>
          <w:iCs/>
          <w:sz w:val="19"/>
          <w:szCs w:val="19"/>
        </w:rPr>
      </w:pPr>
    </w:p>
    <w:p w14:paraId="2D67F9E6" w14:textId="77777777" w:rsidR="00E219EA" w:rsidRPr="00473039" w:rsidRDefault="00E219EA" w:rsidP="00E219EA">
      <w:pPr>
        <w:pStyle w:val="Odstavekseznama"/>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143E6AF5" w14:textId="47C31210" w:rsidR="00FA69C6" w:rsidRDefault="00CB1CF0" w:rsidP="00E219EA">
      <w:pPr>
        <w:widowControl w:val="0"/>
        <w:spacing w:line="276" w:lineRule="auto"/>
        <w:rPr>
          <w:rFonts w:ascii="Candara" w:hAnsi="Candara"/>
          <w:sz w:val="19"/>
          <w:szCs w:val="19"/>
        </w:rPr>
      </w:pPr>
      <w:r>
        <w:rPr>
          <w:rFonts w:ascii="Candara" w:hAnsi="Candara"/>
          <w:sz w:val="19"/>
          <w:szCs w:val="19"/>
        </w:rPr>
        <w:t>Izvajalec mora za vsa izvedena dela v sklopu predmetne pogodbe za postavitev sončne elektrarne naročniku predati:</w:t>
      </w:r>
    </w:p>
    <w:p w14:paraId="7E65B2DC" w14:textId="2C4774A0" w:rsidR="00CB1CF0" w:rsidRPr="00CB1CF0" w:rsidRDefault="00CB1CF0" w:rsidP="00CB1CF0">
      <w:pPr>
        <w:pStyle w:val="Odstavekseznama"/>
        <w:widowControl w:val="0"/>
        <w:numPr>
          <w:ilvl w:val="0"/>
          <w:numId w:val="37"/>
        </w:numPr>
        <w:spacing w:line="276" w:lineRule="auto"/>
        <w:rPr>
          <w:rFonts w:ascii="Candara" w:hAnsi="Candara"/>
          <w:sz w:val="19"/>
          <w:szCs w:val="19"/>
        </w:rPr>
      </w:pPr>
      <w:r>
        <w:rPr>
          <w:rFonts w:ascii="Candara" w:hAnsi="Candara"/>
          <w:sz w:val="19"/>
          <w:szCs w:val="19"/>
        </w:rPr>
        <w:t>p</w:t>
      </w:r>
      <w:r w:rsidRPr="00CB1CF0">
        <w:rPr>
          <w:rFonts w:ascii="Candara" w:hAnsi="Candara"/>
          <w:sz w:val="19"/>
          <w:szCs w:val="19"/>
        </w:rPr>
        <w:t>rojekt izvedenih del (PID) skladno z izvedenim stanjem, kjer bodo vnesene vse spremembe izvedene v sklopu realizacije predmetnega projekta, v tiskani obliki v štirih (4) izvodih in elektronski obliki (CD) v dveh (2) izvodih;</w:t>
      </w:r>
    </w:p>
    <w:p w14:paraId="55CB0F25" w14:textId="4BE8CDFE" w:rsidR="00CB1CF0" w:rsidRPr="00CB1CF0" w:rsidRDefault="00CB1CF0" w:rsidP="00CB1CF0">
      <w:pPr>
        <w:pStyle w:val="Odstavekseznama"/>
        <w:widowControl w:val="0"/>
        <w:numPr>
          <w:ilvl w:val="0"/>
          <w:numId w:val="37"/>
        </w:numPr>
        <w:spacing w:line="276" w:lineRule="auto"/>
        <w:rPr>
          <w:rFonts w:ascii="Candara" w:hAnsi="Candara"/>
          <w:sz w:val="19"/>
          <w:szCs w:val="19"/>
        </w:rPr>
      </w:pPr>
      <w:r>
        <w:rPr>
          <w:rFonts w:ascii="Candara" w:hAnsi="Candara"/>
          <w:sz w:val="19"/>
          <w:szCs w:val="19"/>
        </w:rPr>
        <w:t>n</w:t>
      </w:r>
      <w:r w:rsidRPr="00CB1CF0">
        <w:rPr>
          <w:rFonts w:ascii="Candara" w:hAnsi="Candara"/>
          <w:sz w:val="19"/>
          <w:szCs w:val="19"/>
        </w:rPr>
        <w:t>avodilo za obratovanje in vzdrževanje (NOV) v tiskani obliki v štirih (4) izvodih in elektronski obliki v dveh (2) izvodih;</w:t>
      </w:r>
    </w:p>
    <w:p w14:paraId="45653081" w14:textId="76294FD1" w:rsidR="00CB1CF0" w:rsidRPr="00CB1CF0" w:rsidRDefault="00CB1CF0" w:rsidP="00CB1CF0">
      <w:pPr>
        <w:pStyle w:val="Odstavekseznama"/>
        <w:widowControl w:val="0"/>
        <w:numPr>
          <w:ilvl w:val="0"/>
          <w:numId w:val="37"/>
        </w:numPr>
        <w:spacing w:line="276" w:lineRule="auto"/>
        <w:rPr>
          <w:rFonts w:ascii="Candara" w:hAnsi="Candara"/>
          <w:sz w:val="19"/>
          <w:szCs w:val="19"/>
        </w:rPr>
      </w:pPr>
      <w:r>
        <w:rPr>
          <w:rFonts w:ascii="Candara" w:hAnsi="Candara"/>
          <w:sz w:val="19"/>
          <w:szCs w:val="19"/>
        </w:rPr>
        <w:t>š</w:t>
      </w:r>
      <w:r w:rsidRPr="00CB1CF0">
        <w:rPr>
          <w:rFonts w:ascii="Candara" w:hAnsi="Candara"/>
          <w:sz w:val="19"/>
          <w:szCs w:val="19"/>
        </w:rPr>
        <w:t>tiri (4) izvode Dokazila o zanesljivosti objekta;</w:t>
      </w:r>
    </w:p>
    <w:p w14:paraId="3C65BF9A" w14:textId="45D46C41" w:rsidR="00CB1CF0" w:rsidRPr="00CB1CF0" w:rsidRDefault="00CB1CF0" w:rsidP="00CB1CF0">
      <w:pPr>
        <w:pStyle w:val="Odstavekseznama"/>
        <w:widowControl w:val="0"/>
        <w:numPr>
          <w:ilvl w:val="0"/>
          <w:numId w:val="37"/>
        </w:numPr>
        <w:spacing w:line="276" w:lineRule="auto"/>
        <w:rPr>
          <w:rFonts w:ascii="Candara" w:hAnsi="Candara"/>
          <w:sz w:val="19"/>
          <w:szCs w:val="19"/>
        </w:rPr>
      </w:pPr>
      <w:r>
        <w:rPr>
          <w:rFonts w:ascii="Candara" w:hAnsi="Candara"/>
          <w:sz w:val="19"/>
          <w:szCs w:val="19"/>
        </w:rPr>
        <w:t>d</w:t>
      </w:r>
      <w:r w:rsidRPr="00CB1CF0">
        <w:rPr>
          <w:rFonts w:ascii="Candara" w:hAnsi="Candara"/>
          <w:sz w:val="19"/>
          <w:szCs w:val="19"/>
        </w:rPr>
        <w:t>okumentacijo o izdelavi presoj (statična presoja, presoja s področja požarne varnosti in presoja s področja zaščite pred strelami), dokumentacijo o izdelavi požarnega načrta;</w:t>
      </w:r>
    </w:p>
    <w:p w14:paraId="3E52B225" w14:textId="084A7A6E" w:rsidR="00CB1CF0" w:rsidRPr="00CB1CF0" w:rsidRDefault="00CB1CF0" w:rsidP="00CB1CF0">
      <w:pPr>
        <w:pStyle w:val="Odstavekseznama"/>
        <w:widowControl w:val="0"/>
        <w:numPr>
          <w:ilvl w:val="0"/>
          <w:numId w:val="37"/>
        </w:numPr>
        <w:spacing w:line="276" w:lineRule="auto"/>
        <w:rPr>
          <w:rFonts w:ascii="Candara" w:hAnsi="Candara"/>
          <w:sz w:val="19"/>
          <w:szCs w:val="19"/>
        </w:rPr>
      </w:pPr>
      <w:r>
        <w:rPr>
          <w:rFonts w:ascii="Candara" w:hAnsi="Candara"/>
          <w:sz w:val="19"/>
          <w:szCs w:val="19"/>
        </w:rPr>
        <w:t>d</w:t>
      </w:r>
      <w:r w:rsidRPr="00CB1CF0">
        <w:rPr>
          <w:rFonts w:ascii="Candara" w:hAnsi="Candara"/>
          <w:sz w:val="19"/>
          <w:szCs w:val="19"/>
        </w:rPr>
        <w:t>okumentacijo o vgrajenih materialih in elementih, opravljenih preskusih in testiranjih, certifikate, vso ostalo dokumentacijo, ki jo kot obveznost izvajalca del predpisuje veljavna zakonodaja v RS, garancijske listine.</w:t>
      </w:r>
    </w:p>
    <w:p w14:paraId="7E564CCA" w14:textId="77777777" w:rsidR="00E219EA" w:rsidRDefault="00E219EA" w:rsidP="00E219EA">
      <w:pPr>
        <w:widowControl w:val="0"/>
        <w:spacing w:line="276" w:lineRule="auto"/>
        <w:rPr>
          <w:rFonts w:ascii="Candara" w:hAnsi="Candara"/>
          <w:sz w:val="14"/>
          <w:szCs w:val="14"/>
        </w:rPr>
      </w:pPr>
    </w:p>
    <w:p w14:paraId="44EE2D41" w14:textId="77777777" w:rsidR="00E219EA" w:rsidRDefault="00E219EA" w:rsidP="00E219EA">
      <w:pPr>
        <w:widowControl w:val="0"/>
        <w:spacing w:line="276" w:lineRule="auto"/>
        <w:rPr>
          <w:rFonts w:ascii="Candara" w:hAnsi="Candara"/>
          <w:sz w:val="14"/>
          <w:szCs w:val="14"/>
        </w:rPr>
      </w:pPr>
    </w:p>
    <w:p w14:paraId="51CC4EFC" w14:textId="51A507AE" w:rsidR="00E219EA" w:rsidRPr="00F97363" w:rsidRDefault="00E219EA" w:rsidP="00E219EA">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 xml:space="preserve">PREDSTAVNIKI POGODBENIH STRANK </w:t>
      </w:r>
    </w:p>
    <w:p w14:paraId="25FEFDBA" w14:textId="77777777" w:rsidR="00E219EA" w:rsidRPr="003E408E" w:rsidRDefault="00E219EA" w:rsidP="00E219EA">
      <w:pPr>
        <w:widowControl w:val="0"/>
        <w:autoSpaceDE w:val="0"/>
        <w:autoSpaceDN w:val="0"/>
        <w:adjustRightInd w:val="0"/>
        <w:spacing w:line="276" w:lineRule="auto"/>
        <w:rPr>
          <w:rFonts w:ascii="Candara" w:hAnsi="Candara"/>
          <w:spacing w:val="-3"/>
          <w:sz w:val="16"/>
          <w:szCs w:val="16"/>
        </w:rPr>
      </w:pPr>
    </w:p>
    <w:p w14:paraId="42589CCA" w14:textId="77777777" w:rsidR="00E219EA" w:rsidRPr="005D567B" w:rsidRDefault="00E219EA" w:rsidP="00E219EA">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lastRenderedPageBreak/>
        <w:t>člen</w:t>
      </w:r>
    </w:p>
    <w:p w14:paraId="5C83D184" w14:textId="77777777" w:rsidR="00E219EA" w:rsidRPr="005D567B" w:rsidRDefault="00E219EA" w:rsidP="00E219EA">
      <w:pPr>
        <w:autoSpaceDE w:val="0"/>
        <w:autoSpaceDN w:val="0"/>
        <w:adjustRightInd w:val="0"/>
        <w:spacing w:line="276" w:lineRule="auto"/>
        <w:jc w:val="left"/>
        <w:rPr>
          <w:rFonts w:ascii="Candara" w:eastAsia="Calibri" w:hAnsi="Candara" w:cs="ArialMT"/>
          <w:sz w:val="19"/>
          <w:szCs w:val="19"/>
          <w:lang w:eastAsia="en-GB"/>
        </w:rPr>
      </w:pPr>
      <w:r w:rsidRPr="005D567B">
        <w:rPr>
          <w:rFonts w:ascii="Candara" w:eastAsia="Calibri" w:hAnsi="Candara" w:cs="ArialMT"/>
          <w:sz w:val="19"/>
          <w:szCs w:val="19"/>
          <w:lang w:eastAsia="en-GB"/>
        </w:rPr>
        <w:t>Skrbnik pogodbe s strani naročnika je _____________, s st</w:t>
      </w:r>
      <w:r>
        <w:rPr>
          <w:rFonts w:ascii="Candara" w:eastAsia="Calibri" w:hAnsi="Candara" w:cs="ArialMT"/>
          <w:sz w:val="19"/>
          <w:szCs w:val="19"/>
          <w:lang w:eastAsia="en-GB"/>
        </w:rPr>
        <w:t>rani dobavitelja pa _________.</w:t>
      </w:r>
    </w:p>
    <w:p w14:paraId="48099084" w14:textId="77777777" w:rsidR="00E219EA" w:rsidRPr="00BD6DF5" w:rsidRDefault="00E219EA" w:rsidP="00E219EA">
      <w:pPr>
        <w:autoSpaceDE w:val="0"/>
        <w:autoSpaceDN w:val="0"/>
        <w:adjustRightInd w:val="0"/>
        <w:spacing w:line="240" w:lineRule="auto"/>
        <w:jc w:val="left"/>
        <w:rPr>
          <w:rFonts w:ascii="Candara" w:eastAsia="Calibri" w:hAnsi="Candara" w:cs="ArialMT"/>
          <w:sz w:val="19"/>
          <w:szCs w:val="19"/>
          <w:lang w:eastAsia="en-GB"/>
        </w:rPr>
      </w:pPr>
      <w:r w:rsidRPr="00BD6DF5">
        <w:rPr>
          <w:rFonts w:ascii="Candara" w:eastAsia="Calibri" w:hAnsi="Candara" w:cs="ArialMT"/>
          <w:sz w:val="19"/>
          <w:szCs w:val="19"/>
          <w:lang w:eastAsia="en-GB"/>
        </w:rPr>
        <w:t>Za spremembo skrbnikov in pooblaščenih oseb te pogodbe, je dovolj pisno obvestilo ene stranke drugi</w:t>
      </w:r>
      <w:r>
        <w:rPr>
          <w:rFonts w:ascii="Candara" w:eastAsia="Calibri" w:hAnsi="Candara" w:cs="ArialMT"/>
          <w:sz w:val="19"/>
          <w:szCs w:val="19"/>
          <w:lang w:eastAsia="en-GB"/>
        </w:rPr>
        <w:t xml:space="preserve"> </w:t>
      </w:r>
      <w:r w:rsidRPr="00BD6DF5">
        <w:rPr>
          <w:rFonts w:ascii="Candara" w:eastAsia="Calibri" w:hAnsi="Candara" w:cs="ArialMT"/>
          <w:sz w:val="19"/>
          <w:szCs w:val="19"/>
          <w:lang w:eastAsia="en-GB"/>
        </w:rPr>
        <w:t>stranki.</w:t>
      </w:r>
    </w:p>
    <w:p w14:paraId="0327BB89" w14:textId="77777777" w:rsidR="00E219EA" w:rsidRDefault="00E219EA" w:rsidP="00E219EA">
      <w:pPr>
        <w:widowControl w:val="0"/>
        <w:spacing w:line="276" w:lineRule="auto"/>
        <w:rPr>
          <w:rFonts w:ascii="Candara" w:hAnsi="Candara"/>
          <w:sz w:val="14"/>
          <w:szCs w:val="14"/>
        </w:rPr>
      </w:pPr>
    </w:p>
    <w:p w14:paraId="548193CD" w14:textId="77777777" w:rsidR="00E219EA" w:rsidRDefault="00E219EA" w:rsidP="00E219EA">
      <w:pPr>
        <w:widowControl w:val="0"/>
        <w:spacing w:line="276" w:lineRule="auto"/>
        <w:rPr>
          <w:rFonts w:ascii="Candara" w:hAnsi="Candara"/>
          <w:sz w:val="14"/>
          <w:szCs w:val="14"/>
        </w:rPr>
      </w:pPr>
    </w:p>
    <w:p w14:paraId="0A0FFDA9" w14:textId="44E8FE4C" w:rsidR="00E219EA" w:rsidRPr="00F97363" w:rsidRDefault="00E219EA" w:rsidP="00E219EA">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IZJAVA O POZNAVANJU PREDMETA POGODBE</w:t>
      </w:r>
    </w:p>
    <w:p w14:paraId="2282FC3C" w14:textId="77777777" w:rsidR="00E219EA" w:rsidRPr="003E408E" w:rsidRDefault="00E219EA" w:rsidP="00E219EA">
      <w:pPr>
        <w:widowControl w:val="0"/>
        <w:autoSpaceDE w:val="0"/>
        <w:autoSpaceDN w:val="0"/>
        <w:adjustRightInd w:val="0"/>
        <w:spacing w:line="276" w:lineRule="auto"/>
        <w:rPr>
          <w:rFonts w:ascii="Candara" w:hAnsi="Candara"/>
          <w:spacing w:val="-3"/>
          <w:sz w:val="16"/>
          <w:szCs w:val="16"/>
        </w:rPr>
      </w:pPr>
    </w:p>
    <w:p w14:paraId="16135A59" w14:textId="77777777" w:rsidR="00E219EA" w:rsidRPr="005D567B" w:rsidRDefault="00E219EA" w:rsidP="00E219EA">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7F7DC5EB" w14:textId="0D184137" w:rsidR="00E219EA" w:rsidRPr="005D567B" w:rsidRDefault="00EB4CE0" w:rsidP="00EB4CE0">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Dobavitelj izjavlja, da mu je poznan predmet pogodbe, da je seznanjen z razpisnimi zahtevami in s tehnično dokumentacijo ter da so mu razumljivi in jasni pogoji in okoliščine za pravilno izvedbo javnega naročila.</w:t>
      </w:r>
    </w:p>
    <w:p w14:paraId="684F65B4" w14:textId="77777777" w:rsidR="00E219EA" w:rsidRDefault="00E219EA" w:rsidP="00E219EA">
      <w:pPr>
        <w:widowControl w:val="0"/>
        <w:spacing w:line="276" w:lineRule="auto"/>
        <w:rPr>
          <w:rFonts w:ascii="Candara" w:hAnsi="Candara"/>
          <w:sz w:val="14"/>
          <w:szCs w:val="14"/>
        </w:rPr>
      </w:pPr>
    </w:p>
    <w:p w14:paraId="71396B6B" w14:textId="77777777" w:rsidR="00EB4CE0" w:rsidRDefault="00EB4CE0" w:rsidP="00E219EA">
      <w:pPr>
        <w:widowControl w:val="0"/>
        <w:spacing w:line="276" w:lineRule="auto"/>
        <w:rPr>
          <w:rFonts w:ascii="Candara" w:hAnsi="Candara"/>
          <w:sz w:val="14"/>
          <w:szCs w:val="14"/>
        </w:rPr>
      </w:pPr>
    </w:p>
    <w:p w14:paraId="4D3D675B" w14:textId="77777777" w:rsidR="00EB4CE0" w:rsidRPr="00F97363" w:rsidRDefault="00EB4CE0" w:rsidP="00EB4CE0">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PROTIKORUPCIJSKA KLAVZULA</w:t>
      </w:r>
    </w:p>
    <w:p w14:paraId="47B2FC47" w14:textId="77777777" w:rsidR="00EB4CE0" w:rsidRPr="003E408E" w:rsidRDefault="00EB4CE0" w:rsidP="00EB4CE0">
      <w:pPr>
        <w:widowControl w:val="0"/>
        <w:autoSpaceDE w:val="0"/>
        <w:autoSpaceDN w:val="0"/>
        <w:adjustRightInd w:val="0"/>
        <w:spacing w:line="276" w:lineRule="auto"/>
        <w:rPr>
          <w:rFonts w:ascii="Candara" w:hAnsi="Candara"/>
          <w:spacing w:val="-3"/>
          <w:sz w:val="14"/>
          <w:szCs w:val="14"/>
        </w:rPr>
      </w:pPr>
    </w:p>
    <w:p w14:paraId="3885110D" w14:textId="77777777" w:rsidR="00EB4CE0" w:rsidRPr="00F97363" w:rsidRDefault="00EB4CE0" w:rsidP="00EB4CE0">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63EBF0B8" w14:textId="77777777" w:rsidR="00EB4CE0" w:rsidRPr="00F97363" w:rsidRDefault="00EB4CE0" w:rsidP="00EB4CE0">
      <w:pPr>
        <w:spacing w:line="276" w:lineRule="auto"/>
        <w:rPr>
          <w:rFonts w:ascii="Candara" w:hAnsi="Candara"/>
          <w:sz w:val="19"/>
          <w:szCs w:val="19"/>
        </w:rPr>
      </w:pPr>
      <w:r w:rsidRPr="00F97363">
        <w:rPr>
          <w:rFonts w:ascii="Candara" w:hAnsi="Candara"/>
          <w:sz w:val="19"/>
          <w:szCs w:val="19"/>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D7EAA3E" w14:textId="77777777" w:rsidR="00EB4CE0" w:rsidRDefault="00EB4CE0" w:rsidP="00EB4CE0">
      <w:pPr>
        <w:widowControl w:val="0"/>
        <w:autoSpaceDE w:val="0"/>
        <w:autoSpaceDN w:val="0"/>
        <w:adjustRightInd w:val="0"/>
        <w:spacing w:line="276" w:lineRule="auto"/>
        <w:rPr>
          <w:rFonts w:ascii="Candara" w:hAnsi="Candara"/>
          <w:spacing w:val="-3"/>
          <w:sz w:val="14"/>
          <w:szCs w:val="14"/>
        </w:rPr>
      </w:pPr>
    </w:p>
    <w:p w14:paraId="2F55FFD7" w14:textId="77777777" w:rsidR="00EB4CE0" w:rsidRPr="003E408E" w:rsidRDefault="00EB4CE0" w:rsidP="00EB4CE0">
      <w:pPr>
        <w:widowControl w:val="0"/>
        <w:autoSpaceDE w:val="0"/>
        <w:autoSpaceDN w:val="0"/>
        <w:adjustRightInd w:val="0"/>
        <w:spacing w:line="276" w:lineRule="auto"/>
        <w:rPr>
          <w:rFonts w:ascii="Candara" w:hAnsi="Candara"/>
          <w:spacing w:val="-3"/>
          <w:sz w:val="14"/>
          <w:szCs w:val="14"/>
        </w:rPr>
      </w:pPr>
    </w:p>
    <w:p w14:paraId="1144A390" w14:textId="77777777" w:rsidR="00EB4CE0" w:rsidRPr="00F97363" w:rsidRDefault="00EB4CE0" w:rsidP="00EB4CE0">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RAZVEZNI POGOJ</w:t>
      </w:r>
    </w:p>
    <w:p w14:paraId="11439798" w14:textId="77777777" w:rsidR="00EB4CE0" w:rsidRPr="003E408E" w:rsidRDefault="00EB4CE0" w:rsidP="00EB4CE0">
      <w:pPr>
        <w:widowControl w:val="0"/>
        <w:autoSpaceDE w:val="0"/>
        <w:autoSpaceDN w:val="0"/>
        <w:adjustRightInd w:val="0"/>
        <w:spacing w:line="276" w:lineRule="auto"/>
        <w:rPr>
          <w:rFonts w:ascii="Candara" w:hAnsi="Candara"/>
          <w:spacing w:val="-3"/>
          <w:sz w:val="14"/>
          <w:szCs w:val="14"/>
        </w:rPr>
      </w:pPr>
    </w:p>
    <w:p w14:paraId="691B523F" w14:textId="77777777" w:rsidR="00EB4CE0" w:rsidRPr="00F97363" w:rsidRDefault="00EB4CE0" w:rsidP="00EB4CE0">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582F2549" w14:textId="77777777" w:rsidR="00EB4CE0" w:rsidRPr="009A03BB" w:rsidRDefault="00EB4CE0" w:rsidP="00EB4CE0">
      <w:pPr>
        <w:spacing w:line="276" w:lineRule="auto"/>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23B638AA" w14:textId="77777777" w:rsidR="00EB4CE0" w:rsidRPr="009A03BB" w:rsidRDefault="00EB4CE0" w:rsidP="00EB4CE0">
      <w:pPr>
        <w:pStyle w:val="Odstavekseznama"/>
        <w:numPr>
          <w:ilvl w:val="0"/>
          <w:numId w:val="14"/>
        </w:numPr>
        <w:spacing w:line="276" w:lineRule="auto"/>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20A88EC0" w14:textId="77777777" w:rsidR="00EB4CE0" w:rsidRPr="009A03BB" w:rsidRDefault="00EB4CE0" w:rsidP="00EB4CE0">
      <w:pPr>
        <w:pStyle w:val="Odstavekseznama"/>
        <w:numPr>
          <w:ilvl w:val="0"/>
          <w:numId w:val="14"/>
        </w:numPr>
        <w:spacing w:line="276" w:lineRule="auto"/>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7D79300A" w14:textId="77777777" w:rsidR="00EB4CE0" w:rsidRPr="009A03BB" w:rsidRDefault="00EB4CE0" w:rsidP="00EB4CE0">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plačilom za delo, </w:t>
      </w:r>
    </w:p>
    <w:p w14:paraId="2D34FD19" w14:textId="77777777" w:rsidR="00EB4CE0" w:rsidRPr="009A03BB" w:rsidRDefault="00EB4CE0" w:rsidP="00EB4CE0">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delovnim časom, </w:t>
      </w:r>
    </w:p>
    <w:p w14:paraId="64DE7F85" w14:textId="77777777" w:rsidR="00EB4CE0" w:rsidRPr="009A03BB" w:rsidRDefault="00EB4CE0" w:rsidP="00EB4CE0">
      <w:pPr>
        <w:pStyle w:val="Odstavekseznama"/>
        <w:numPr>
          <w:ilvl w:val="0"/>
          <w:numId w:val="15"/>
        </w:numPr>
        <w:spacing w:line="276" w:lineRule="auto"/>
        <w:rPr>
          <w:rFonts w:ascii="Candara" w:hAnsi="Candara"/>
          <w:sz w:val="19"/>
          <w:szCs w:val="19"/>
        </w:rPr>
      </w:pPr>
      <w:r w:rsidRPr="009A03BB">
        <w:rPr>
          <w:rFonts w:ascii="Candara" w:hAnsi="Candara"/>
          <w:sz w:val="19"/>
          <w:szCs w:val="19"/>
        </w:rPr>
        <w:t xml:space="preserve">počitki, </w:t>
      </w:r>
    </w:p>
    <w:p w14:paraId="46CF108B" w14:textId="77777777" w:rsidR="00EB4CE0" w:rsidRPr="009A03BB" w:rsidRDefault="00EB4CE0" w:rsidP="00EB4CE0">
      <w:pPr>
        <w:pStyle w:val="Odstavekseznama"/>
        <w:numPr>
          <w:ilvl w:val="0"/>
          <w:numId w:val="15"/>
        </w:numPr>
        <w:spacing w:line="276" w:lineRule="auto"/>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10BA8EAC" w14:textId="77777777" w:rsidR="00EB4CE0" w:rsidRPr="009A03BB" w:rsidRDefault="00EB4CE0" w:rsidP="00EB4CE0">
      <w:pPr>
        <w:spacing w:line="276" w:lineRule="auto"/>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60001EB8" w14:textId="77777777" w:rsidR="00EB4CE0" w:rsidRPr="009A03BB" w:rsidRDefault="00EB4CE0" w:rsidP="00EB4CE0">
      <w:pPr>
        <w:spacing w:line="276" w:lineRule="auto"/>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FA7688F" w14:textId="77777777" w:rsidR="00EB4CE0" w:rsidRPr="009A03BB" w:rsidRDefault="00EB4CE0" w:rsidP="00EB4CE0">
      <w:pPr>
        <w:spacing w:line="276" w:lineRule="auto"/>
        <w:ind w:left="709" w:hanging="567"/>
        <w:rPr>
          <w:rFonts w:ascii="Candara" w:hAnsi="Candara"/>
          <w:sz w:val="19"/>
          <w:szCs w:val="19"/>
        </w:rPr>
      </w:pPr>
    </w:p>
    <w:p w14:paraId="54632F7B" w14:textId="77777777" w:rsidR="00EB4CE0" w:rsidRPr="00EA5100" w:rsidRDefault="00EB4CE0" w:rsidP="00EB4CE0">
      <w:pPr>
        <w:spacing w:line="276" w:lineRule="auto"/>
        <w:rPr>
          <w:rFonts w:ascii="Candara" w:hAnsi="Candara"/>
          <w:sz w:val="19"/>
          <w:szCs w:val="19"/>
        </w:rPr>
      </w:pPr>
      <w:r w:rsidRPr="009A03BB">
        <w:rPr>
          <w:rFonts w:ascii="Candara" w:hAnsi="Candara"/>
          <w:sz w:val="19"/>
          <w:szCs w:val="19"/>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7AD13A0C" w14:textId="77777777" w:rsidR="00EB4CE0" w:rsidRDefault="00EB4CE0" w:rsidP="00EB4CE0">
      <w:pPr>
        <w:widowControl w:val="0"/>
        <w:spacing w:line="276" w:lineRule="auto"/>
        <w:rPr>
          <w:rFonts w:ascii="Candara" w:hAnsi="Candara"/>
          <w:sz w:val="14"/>
          <w:szCs w:val="14"/>
        </w:rPr>
      </w:pPr>
    </w:p>
    <w:p w14:paraId="1B4DABCD" w14:textId="77777777" w:rsidR="00EB4CE0" w:rsidRDefault="00EB4CE0" w:rsidP="00EB4CE0">
      <w:pPr>
        <w:widowControl w:val="0"/>
        <w:spacing w:line="276" w:lineRule="auto"/>
        <w:rPr>
          <w:rFonts w:ascii="Candara" w:hAnsi="Candara"/>
          <w:sz w:val="14"/>
          <w:szCs w:val="14"/>
        </w:rPr>
      </w:pPr>
    </w:p>
    <w:p w14:paraId="47ACE861" w14:textId="40854901" w:rsidR="00EB4CE0" w:rsidRPr="00F97363" w:rsidRDefault="00EB4CE0" w:rsidP="00EB4CE0">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 xml:space="preserve">TOLMAČENJE POGODBENIH DOLOČIL  </w:t>
      </w:r>
    </w:p>
    <w:p w14:paraId="4F5B9B31" w14:textId="77777777" w:rsidR="00EB4CE0" w:rsidRPr="003E408E" w:rsidRDefault="00EB4CE0" w:rsidP="00EB4CE0">
      <w:pPr>
        <w:widowControl w:val="0"/>
        <w:autoSpaceDE w:val="0"/>
        <w:autoSpaceDN w:val="0"/>
        <w:adjustRightInd w:val="0"/>
        <w:spacing w:line="276" w:lineRule="auto"/>
        <w:rPr>
          <w:rFonts w:ascii="Candara" w:hAnsi="Candara"/>
          <w:spacing w:val="-3"/>
          <w:sz w:val="16"/>
          <w:szCs w:val="16"/>
        </w:rPr>
      </w:pPr>
    </w:p>
    <w:p w14:paraId="085D8B5C" w14:textId="77777777" w:rsidR="00EB4CE0" w:rsidRPr="005D567B" w:rsidRDefault="00EB4CE0" w:rsidP="00EB4CE0">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lastRenderedPageBreak/>
        <w:t>člen</w:t>
      </w:r>
    </w:p>
    <w:p w14:paraId="07B7F2C3" w14:textId="04E1D6AA" w:rsidR="00EB4CE0" w:rsidRPr="005D567B" w:rsidRDefault="00EB4CE0" w:rsidP="00EB4CE0">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Pri tolmačenju te pogodbe in reševanju sporov se poleg pogodbe ter Obligacijskega zakonika upošteva še razpisno dokumentacijo, ponudbeno dokumentacijo, tehnične specifikacije, tehnično dokumentacijo ponudnika, obvestilo o izbiri najugodnejšega ponudnika in drugo dokumentacijo v zvezi s pogodbo.</w:t>
      </w:r>
    </w:p>
    <w:p w14:paraId="7C21737F" w14:textId="77777777" w:rsidR="00EB4CE0" w:rsidRDefault="00EB4CE0" w:rsidP="00EB4CE0">
      <w:pPr>
        <w:widowControl w:val="0"/>
        <w:autoSpaceDE w:val="0"/>
        <w:autoSpaceDN w:val="0"/>
        <w:adjustRightInd w:val="0"/>
        <w:spacing w:line="276" w:lineRule="auto"/>
        <w:rPr>
          <w:rFonts w:ascii="Candara" w:hAnsi="Candara"/>
          <w:spacing w:val="-3"/>
          <w:sz w:val="14"/>
          <w:szCs w:val="14"/>
        </w:rPr>
      </w:pPr>
    </w:p>
    <w:p w14:paraId="482A9D8F" w14:textId="77777777" w:rsidR="0012039D" w:rsidRPr="003E408E" w:rsidRDefault="0012039D" w:rsidP="0012039D">
      <w:pPr>
        <w:autoSpaceDE w:val="0"/>
        <w:autoSpaceDN w:val="0"/>
        <w:adjustRightInd w:val="0"/>
        <w:spacing w:line="276" w:lineRule="auto"/>
        <w:rPr>
          <w:rFonts w:ascii="ArialMT" w:eastAsia="Calibri" w:hAnsi="ArialMT" w:cs="ArialMT"/>
          <w:sz w:val="14"/>
          <w:szCs w:val="14"/>
          <w:lang w:eastAsia="en-GB"/>
        </w:rPr>
      </w:pPr>
    </w:p>
    <w:p w14:paraId="25EB5463" w14:textId="77777777" w:rsidR="0012039D" w:rsidRPr="00F97363" w:rsidRDefault="0012039D" w:rsidP="0012039D">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FINANČNO ZAVAROVANJE</w:t>
      </w:r>
    </w:p>
    <w:p w14:paraId="501120D9" w14:textId="77777777" w:rsidR="0012039D" w:rsidRPr="003E408E" w:rsidRDefault="0012039D" w:rsidP="0012039D">
      <w:pPr>
        <w:autoSpaceDE w:val="0"/>
        <w:autoSpaceDN w:val="0"/>
        <w:adjustRightInd w:val="0"/>
        <w:spacing w:line="276" w:lineRule="auto"/>
        <w:rPr>
          <w:rFonts w:ascii="Candara" w:hAnsi="Candara"/>
          <w:sz w:val="14"/>
          <w:szCs w:val="14"/>
        </w:rPr>
      </w:pPr>
    </w:p>
    <w:p w14:paraId="3C25F83A" w14:textId="77777777" w:rsidR="0012039D" w:rsidRPr="008D4207" w:rsidRDefault="0012039D" w:rsidP="0012039D">
      <w:pPr>
        <w:pStyle w:val="Odstavekseznama"/>
        <w:numPr>
          <w:ilvl w:val="0"/>
          <w:numId w:val="8"/>
        </w:numPr>
        <w:autoSpaceDE w:val="0"/>
        <w:autoSpaceDN w:val="0"/>
        <w:adjustRightInd w:val="0"/>
        <w:spacing w:line="276" w:lineRule="auto"/>
        <w:jc w:val="center"/>
        <w:rPr>
          <w:rFonts w:ascii="Candara" w:hAnsi="Candara"/>
          <w:sz w:val="19"/>
          <w:szCs w:val="19"/>
        </w:rPr>
      </w:pPr>
      <w:r w:rsidRPr="008D4207">
        <w:rPr>
          <w:rFonts w:ascii="Candara" w:hAnsi="Candara"/>
          <w:sz w:val="19"/>
          <w:szCs w:val="19"/>
        </w:rPr>
        <w:t>člen</w:t>
      </w:r>
    </w:p>
    <w:p w14:paraId="04D4C8DC" w14:textId="7330C5A8" w:rsidR="0012039D" w:rsidRDefault="0012039D" w:rsidP="0012039D">
      <w:pPr>
        <w:pStyle w:val="Naslov1"/>
        <w:tabs>
          <w:tab w:val="left" w:pos="567"/>
        </w:tabs>
        <w:spacing w:before="0" w:line="276" w:lineRule="auto"/>
        <w:rPr>
          <w:rFonts w:ascii="Candara" w:eastAsia="Calibri" w:hAnsi="Candara" w:cs="Calibri"/>
          <w:b w:val="0"/>
          <w:sz w:val="19"/>
          <w:szCs w:val="19"/>
          <w:lang w:val="sl-SI"/>
        </w:rPr>
      </w:pPr>
      <w:r>
        <w:rPr>
          <w:rFonts w:ascii="Candara" w:eastAsia="Calibri" w:hAnsi="Candara" w:cs="Calibri"/>
          <w:b w:val="0"/>
          <w:sz w:val="19"/>
          <w:szCs w:val="19"/>
          <w:lang w:val="sl-SI"/>
        </w:rPr>
        <w:t xml:space="preserve">Izvajalec je najkasneje v osmih (8) dneh od sklenitve pogodbe </w:t>
      </w:r>
      <w:r w:rsidRPr="008F5AC5">
        <w:rPr>
          <w:rFonts w:ascii="Candara" w:eastAsia="Calibri" w:hAnsi="Candara" w:cs="Calibri"/>
          <w:b w:val="0"/>
          <w:sz w:val="19"/>
          <w:szCs w:val="19"/>
          <w:lang w:val="sl-SI"/>
        </w:rPr>
        <w:t xml:space="preserve">kot jamstvo za dobro izvedbo pogodbenih obveznosti </w:t>
      </w:r>
      <w:r w:rsidR="00EB7D66">
        <w:rPr>
          <w:rFonts w:ascii="Candara" w:eastAsia="Calibri" w:hAnsi="Candara" w:cs="Calibri"/>
          <w:b w:val="0"/>
          <w:sz w:val="19"/>
          <w:szCs w:val="19"/>
          <w:lang w:val="sl-SI"/>
        </w:rPr>
        <w:t xml:space="preserve">dolžan </w:t>
      </w:r>
      <w:r>
        <w:rPr>
          <w:rFonts w:ascii="Candara" w:eastAsia="Calibri" w:hAnsi="Candara" w:cs="Calibri"/>
          <w:b w:val="0"/>
          <w:sz w:val="19"/>
          <w:szCs w:val="19"/>
          <w:lang w:val="sl-SI"/>
        </w:rPr>
        <w:t xml:space="preserve">naročniku </w:t>
      </w:r>
      <w:r w:rsidRPr="008F5AC5">
        <w:rPr>
          <w:rFonts w:ascii="Candara" w:eastAsia="Calibri" w:hAnsi="Candara" w:cs="Calibri"/>
          <w:b w:val="0"/>
          <w:sz w:val="19"/>
          <w:szCs w:val="19"/>
          <w:lang w:val="sl-SI"/>
        </w:rPr>
        <w:t xml:space="preserve">izročiti bianco menico s pooblastilom za izpolnitev (menično izjavo) v višini </w:t>
      </w:r>
      <w:r w:rsidR="002D3182" w:rsidRPr="002D3182">
        <w:rPr>
          <w:rFonts w:ascii="Candara" w:eastAsia="Calibri" w:hAnsi="Candara" w:cs="Calibri"/>
          <w:b w:val="0"/>
          <w:sz w:val="19"/>
          <w:szCs w:val="19"/>
          <w:lang w:val="sl-SI"/>
        </w:rPr>
        <w:t>10</w:t>
      </w:r>
      <w:r w:rsidRPr="002D3182">
        <w:rPr>
          <w:rFonts w:ascii="Candara" w:eastAsia="Calibri" w:hAnsi="Candara" w:cs="Calibri"/>
          <w:b w:val="0"/>
          <w:sz w:val="19"/>
          <w:szCs w:val="19"/>
          <w:lang w:val="sl-SI"/>
        </w:rPr>
        <w:t xml:space="preserve"> % pogodbene vrednosti z </w:t>
      </w:r>
      <w:r>
        <w:rPr>
          <w:rFonts w:ascii="Candara" w:eastAsia="Calibri" w:hAnsi="Candara" w:cs="Calibri"/>
          <w:b w:val="0"/>
          <w:sz w:val="19"/>
          <w:szCs w:val="19"/>
          <w:lang w:val="sl-SI"/>
        </w:rPr>
        <w:t>DDV, z veljavnostjo 60 dni od podpisa primopredajnega zapisnika, brezpogojno, vnovčljivo na prvi poziv. Če izvajalec ne predloži pravočasno in skladno s to pogodbo listin za zavarovanje posla, se šteje, da ta pogodba ni bila nikoli sklenjena, naročnik pa lahko uveljavlja škodo po splošnih pravilih obligacijskega prava.</w:t>
      </w:r>
    </w:p>
    <w:p w14:paraId="722A5186" w14:textId="6DB9AE9A" w:rsidR="0012039D" w:rsidRDefault="0012039D" w:rsidP="0012039D">
      <w:pPr>
        <w:pStyle w:val="Naslov1"/>
        <w:tabs>
          <w:tab w:val="left" w:pos="567"/>
        </w:tabs>
        <w:spacing w:line="276" w:lineRule="auto"/>
        <w:rPr>
          <w:rFonts w:ascii="Candara" w:eastAsia="Calibri" w:hAnsi="Candara" w:cs="Calibri"/>
          <w:b w:val="0"/>
          <w:sz w:val="19"/>
          <w:szCs w:val="19"/>
          <w:lang w:val="sl-SI"/>
        </w:rPr>
      </w:pPr>
      <w:r>
        <w:rPr>
          <w:rFonts w:ascii="Candara" w:eastAsia="Calibri" w:hAnsi="Candara" w:cs="Calibri"/>
          <w:b w:val="0"/>
          <w:sz w:val="19"/>
          <w:szCs w:val="19"/>
          <w:lang w:val="sl-SI"/>
        </w:rPr>
        <w:t>Naročnik bo lahko unovčil finančno zavarovanje za dobro izvedbo pogodbenih obveznosti, v kolikor bo izvajalec kršil obveznosti iz pogodbe, kot primeroma, a ne izključno:</w:t>
      </w:r>
    </w:p>
    <w:p w14:paraId="5C8664F5"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w:t>
      </w:r>
      <w:r w:rsidRPr="00627313">
        <w:rPr>
          <w:rFonts w:ascii="Candara" w:eastAsia="Calibri" w:hAnsi="Candara"/>
          <w:sz w:val="19"/>
          <w:szCs w:val="19"/>
        </w:rPr>
        <w:t xml:space="preserve"> p</w:t>
      </w:r>
      <w:r>
        <w:rPr>
          <w:rFonts w:ascii="Candara" w:eastAsia="Calibri" w:hAnsi="Candara"/>
          <w:sz w:val="19"/>
          <w:szCs w:val="19"/>
        </w:rPr>
        <w:t>rimeru izvajalčevega odstopa od pogodbe pred ali med izvedbo del po izvajalčevi krivdi oziroma, če naročnik odstopi od pogodbe po izvajalčevi krivdi,</w:t>
      </w:r>
    </w:p>
    <w:p w14:paraId="2ADBFEC5"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svojih obveznosti do naročnika ne izpolni skladno s pogodbo, v dogovorjeni kvaliteti, obsegu in rokih ter v skladu z dokumentacijo v zvezi z oddajo javnega naročila in ponudbeno dokumentacijo,</w:t>
      </w:r>
    </w:p>
    <w:p w14:paraId="54C99765"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naročnik tekom izvajanja pogodbe ugotovi, da dela dejansko izvaja subjekt, ki ni izvajalec, priglašeni podizvajalec ali partner v skupnem nastopu,</w:t>
      </w:r>
    </w:p>
    <w:p w14:paraId="54C1D0A3"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naročniku povzroči škodo, ki je ne povrne v 8 dneh od poziva naročnika,</w:t>
      </w:r>
    </w:p>
    <w:p w14:paraId="2A6DD9FA"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naročniku poda zavajajoče ali lažne informacije, podatke, dokumente,</w:t>
      </w:r>
    </w:p>
    <w:p w14:paraId="535020B7"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v roku, ki ga določi naročnik, ne odpravi morebitnih pomanjkljivosti,</w:t>
      </w:r>
    </w:p>
    <w:p w14:paraId="4403DE9A"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da se v času trajanja pogodbe izkažejo napake izvedene dobave, montaže in vzdrževanja,</w:t>
      </w:r>
    </w:p>
    <w:p w14:paraId="637F96C8"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krši področno zakonodajo,</w:t>
      </w:r>
    </w:p>
    <w:p w14:paraId="30C85285"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primeru, če izvajalec naročniku v roku ne izroči vsebinsko ustrezne zavarovalne police za zavarovanje splošne civilne odgovornosti in finančnega zavarovanja za odpravo napak v garancijski dobi,</w:t>
      </w:r>
    </w:p>
    <w:p w14:paraId="10128652" w14:textId="77777777" w:rsidR="0012039D" w:rsidRDefault="0012039D" w:rsidP="0012039D">
      <w:pPr>
        <w:pStyle w:val="Odstavekseznama"/>
        <w:numPr>
          <w:ilvl w:val="0"/>
          <w:numId w:val="33"/>
        </w:numPr>
        <w:rPr>
          <w:rFonts w:ascii="Candara" w:eastAsia="Calibri" w:hAnsi="Candara"/>
          <w:sz w:val="19"/>
          <w:szCs w:val="19"/>
        </w:rPr>
      </w:pPr>
      <w:r>
        <w:rPr>
          <w:rFonts w:ascii="Candara" w:eastAsia="Calibri" w:hAnsi="Candara"/>
          <w:sz w:val="19"/>
          <w:szCs w:val="19"/>
        </w:rPr>
        <w:t>v drugih primerih, ki jih določa pogodba.</w:t>
      </w:r>
    </w:p>
    <w:p w14:paraId="31B7AEA3" w14:textId="0B30DC36" w:rsidR="0012039D" w:rsidRDefault="0012039D" w:rsidP="0012039D">
      <w:pPr>
        <w:pStyle w:val="Naslov1"/>
        <w:tabs>
          <w:tab w:val="left" w:pos="567"/>
        </w:tabs>
        <w:spacing w:after="0" w:line="276" w:lineRule="auto"/>
        <w:rPr>
          <w:rFonts w:ascii="Candara" w:eastAsia="Calibri" w:hAnsi="Candara" w:cs="Calibri"/>
          <w:b w:val="0"/>
          <w:sz w:val="19"/>
          <w:szCs w:val="19"/>
          <w:lang w:val="sl-SI"/>
        </w:rPr>
      </w:pPr>
      <w:r>
        <w:rPr>
          <w:rFonts w:ascii="Candara" w:eastAsia="Calibri" w:hAnsi="Candara" w:cs="Calibri"/>
          <w:b w:val="0"/>
          <w:sz w:val="19"/>
          <w:szCs w:val="19"/>
          <w:lang w:val="sl-SI"/>
        </w:rPr>
        <w:t xml:space="preserve">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w:t>
      </w:r>
      <w:proofErr w:type="spellStart"/>
      <w:r>
        <w:rPr>
          <w:rFonts w:ascii="Candara" w:eastAsia="Calibri" w:hAnsi="Candara" w:cs="Calibri"/>
          <w:b w:val="0"/>
          <w:sz w:val="19"/>
          <w:szCs w:val="19"/>
          <w:lang w:val="sl-SI"/>
        </w:rPr>
        <w:t>eventuelnih</w:t>
      </w:r>
      <w:proofErr w:type="spellEnd"/>
      <w:r>
        <w:rPr>
          <w:rFonts w:ascii="Candara" w:eastAsia="Calibri" w:hAnsi="Candara" w:cs="Calibri"/>
          <w:b w:val="0"/>
          <w:sz w:val="19"/>
          <w:szCs w:val="19"/>
          <w:lang w:val="sl-SI"/>
        </w:rPr>
        <w:t xml:space="preserve"> sporih, sproženih s strani tretjih oseb, ki bi nastali v posledici zamude, nepravilne izpolnitve ali neizpolnitve dobavitelja. Naročnik lahko na stroške izvajalca poveri dela drugemu izvajalcu</w:t>
      </w:r>
      <w:r w:rsidR="00214E5B">
        <w:rPr>
          <w:rFonts w:ascii="Candara" w:eastAsia="Calibri" w:hAnsi="Candara" w:cs="Calibri"/>
          <w:b w:val="0"/>
          <w:sz w:val="19"/>
          <w:szCs w:val="19"/>
          <w:lang w:val="sl-SI"/>
        </w:rPr>
        <w:t>.</w:t>
      </w:r>
      <w:r>
        <w:rPr>
          <w:rFonts w:ascii="Candara" w:eastAsia="Calibri" w:hAnsi="Candara" w:cs="Calibri"/>
          <w:b w:val="0"/>
          <w:sz w:val="19"/>
          <w:szCs w:val="19"/>
          <w:lang w:val="sl-SI"/>
        </w:rPr>
        <w:t xml:space="preserve"> </w:t>
      </w:r>
      <w:r w:rsidR="00214E5B">
        <w:rPr>
          <w:rFonts w:ascii="Candara" w:eastAsia="Calibri" w:hAnsi="Candara" w:cs="Calibri"/>
          <w:b w:val="0"/>
          <w:sz w:val="19"/>
          <w:szCs w:val="19"/>
          <w:lang w:val="sl-SI"/>
        </w:rPr>
        <w:t>Z</w:t>
      </w:r>
      <w:r>
        <w:rPr>
          <w:rFonts w:ascii="Candara" w:eastAsia="Calibri" w:hAnsi="Candara" w:cs="Calibri"/>
          <w:b w:val="0"/>
          <w:sz w:val="19"/>
          <w:szCs w:val="19"/>
          <w:lang w:val="sl-SI"/>
        </w:rPr>
        <w:t>a poplačilo nastalih stroškov in škode lahko naročnik vedno unovči zavarovanje za dobro izvedbo pogodbenih obveznosti, v kolikor to zadošča.</w:t>
      </w:r>
    </w:p>
    <w:p w14:paraId="15AC7BEB" w14:textId="77777777" w:rsidR="0012039D" w:rsidRPr="000B1512" w:rsidRDefault="0012039D" w:rsidP="0012039D">
      <w:pPr>
        <w:spacing w:line="259" w:lineRule="auto"/>
        <w:rPr>
          <w:rFonts w:ascii="Candara" w:hAnsi="Candara" w:cs="Arial"/>
          <w:sz w:val="19"/>
          <w:szCs w:val="19"/>
        </w:rPr>
      </w:pPr>
    </w:p>
    <w:p w14:paraId="151A926F" w14:textId="3B17B4FD" w:rsidR="0012039D" w:rsidRPr="000B1512" w:rsidRDefault="00214E5B" w:rsidP="0012039D">
      <w:pPr>
        <w:rPr>
          <w:rFonts w:ascii="Candara" w:hAnsi="Candara" w:cs="Arial"/>
          <w:color w:val="000000"/>
          <w:sz w:val="19"/>
          <w:szCs w:val="19"/>
        </w:rPr>
      </w:pPr>
      <w:r>
        <w:rPr>
          <w:rFonts w:ascii="Candara" w:hAnsi="Candara" w:cs="Arial"/>
          <w:sz w:val="19"/>
          <w:szCs w:val="19"/>
        </w:rPr>
        <w:t xml:space="preserve">Izvajalec se obvezuje, da bo najkasneje na dan predaje objekta v uporabo naročniku (lahko tudi prej), naročniku predložil finančno zavarovanje za odpravo napak v času garancijske dobe, brezpogojno, vnovčljivo na prvi poziv, v višini 5 % </w:t>
      </w:r>
      <w:r w:rsidRPr="001A401B">
        <w:rPr>
          <w:rFonts w:ascii="Candara" w:hAnsi="Candara" w:cs="Arial"/>
          <w:sz w:val="19"/>
          <w:szCs w:val="19"/>
        </w:rPr>
        <w:t>končne vrednosti izvedenih del z DDV</w:t>
      </w:r>
      <w:r>
        <w:rPr>
          <w:rFonts w:ascii="Candara" w:hAnsi="Candara" w:cs="Arial"/>
          <w:sz w:val="19"/>
          <w:szCs w:val="19"/>
        </w:rPr>
        <w:t xml:space="preserve">, z dobo veljavnosti še najmanj </w:t>
      </w:r>
      <w:r w:rsidR="001A401B">
        <w:rPr>
          <w:rFonts w:ascii="Candara" w:hAnsi="Candara" w:cs="Arial"/>
          <w:sz w:val="19"/>
          <w:szCs w:val="19"/>
        </w:rPr>
        <w:t>10</w:t>
      </w:r>
      <w:r>
        <w:rPr>
          <w:rFonts w:ascii="Candara" w:hAnsi="Candara" w:cs="Arial"/>
          <w:sz w:val="19"/>
          <w:szCs w:val="19"/>
        </w:rPr>
        <w:t xml:space="preserve"> let po podpisu primopredajnega zapisnika.</w:t>
      </w:r>
    </w:p>
    <w:p w14:paraId="3770584F" w14:textId="77777777" w:rsidR="0012039D" w:rsidRPr="000B1512" w:rsidRDefault="0012039D" w:rsidP="0012039D">
      <w:pPr>
        <w:spacing w:line="259" w:lineRule="auto"/>
        <w:rPr>
          <w:rFonts w:ascii="Candara" w:hAnsi="Candara" w:cs="Arial"/>
          <w:color w:val="000000"/>
          <w:sz w:val="19"/>
          <w:szCs w:val="19"/>
        </w:rPr>
      </w:pPr>
    </w:p>
    <w:p w14:paraId="6BF89A13" w14:textId="73C82EAA" w:rsidR="0012039D" w:rsidRDefault="00214E5B" w:rsidP="0012039D">
      <w:pPr>
        <w:spacing w:line="259" w:lineRule="auto"/>
        <w:rPr>
          <w:rFonts w:ascii="Candara" w:hAnsi="Candara" w:cs="Arial"/>
          <w:sz w:val="19"/>
          <w:szCs w:val="19"/>
        </w:rPr>
      </w:pPr>
      <w:r>
        <w:rPr>
          <w:rFonts w:ascii="Candara" w:hAnsi="Candara" w:cs="Arial"/>
          <w:sz w:val="19"/>
          <w:szCs w:val="19"/>
        </w:rPr>
        <w:t>Unovčenje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31F62588" w14:textId="77777777" w:rsidR="00214E5B" w:rsidRDefault="00214E5B" w:rsidP="0012039D">
      <w:pPr>
        <w:spacing w:line="259" w:lineRule="auto"/>
        <w:rPr>
          <w:rFonts w:ascii="Candara" w:hAnsi="Candara" w:cs="Arial"/>
          <w:sz w:val="19"/>
          <w:szCs w:val="19"/>
        </w:rPr>
      </w:pPr>
    </w:p>
    <w:p w14:paraId="72DAE5ED" w14:textId="7074EDD5" w:rsidR="00214E5B" w:rsidRDefault="00214E5B" w:rsidP="0012039D">
      <w:pPr>
        <w:spacing w:line="259" w:lineRule="auto"/>
        <w:rPr>
          <w:rFonts w:ascii="Candara" w:hAnsi="Candara" w:cs="Arial"/>
          <w:sz w:val="19"/>
          <w:szCs w:val="19"/>
        </w:rPr>
      </w:pPr>
      <w:r>
        <w:rPr>
          <w:rFonts w:ascii="Candara" w:hAnsi="Candara" w:cs="Arial"/>
          <w:sz w:val="19"/>
          <w:szCs w:val="19"/>
        </w:rPr>
        <w:t>V kolikor izvajalec ne predloži zavarovanja za odpravo napak v času garancijske dobe lahko naročnik unovči finančno zavarovanje dobre izvedbe pogodbenih obveznosti, brez kakršnekoli obveznosti do izvajalca.</w:t>
      </w:r>
    </w:p>
    <w:p w14:paraId="754F9570" w14:textId="77777777" w:rsidR="00721C3E" w:rsidRDefault="00721C3E" w:rsidP="00721C3E">
      <w:pPr>
        <w:widowControl w:val="0"/>
        <w:autoSpaceDE w:val="0"/>
        <w:autoSpaceDN w:val="0"/>
        <w:adjustRightInd w:val="0"/>
        <w:spacing w:line="276" w:lineRule="auto"/>
        <w:rPr>
          <w:rFonts w:ascii="Candara" w:hAnsi="Candara"/>
          <w:spacing w:val="-3"/>
          <w:sz w:val="14"/>
          <w:szCs w:val="14"/>
        </w:rPr>
      </w:pPr>
    </w:p>
    <w:p w14:paraId="0924F06A" w14:textId="77777777" w:rsidR="00721C3E" w:rsidRPr="003E408E" w:rsidRDefault="00721C3E" w:rsidP="00721C3E">
      <w:pPr>
        <w:autoSpaceDE w:val="0"/>
        <w:autoSpaceDN w:val="0"/>
        <w:adjustRightInd w:val="0"/>
        <w:spacing w:line="276" w:lineRule="auto"/>
        <w:rPr>
          <w:rFonts w:ascii="ArialMT" w:eastAsia="Calibri" w:hAnsi="ArialMT" w:cs="ArialMT"/>
          <w:sz w:val="14"/>
          <w:szCs w:val="14"/>
          <w:lang w:eastAsia="en-GB"/>
        </w:rPr>
      </w:pPr>
    </w:p>
    <w:p w14:paraId="6927B665" w14:textId="29964897" w:rsidR="00721C3E" w:rsidRPr="00F97363" w:rsidRDefault="00721C3E" w:rsidP="00721C3E">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lastRenderedPageBreak/>
        <w:t>PRIMOPREDAJA DEL</w:t>
      </w:r>
    </w:p>
    <w:p w14:paraId="338D411F" w14:textId="77777777" w:rsidR="00721C3E" w:rsidRPr="003E408E" w:rsidRDefault="00721C3E" w:rsidP="00721C3E">
      <w:pPr>
        <w:autoSpaceDE w:val="0"/>
        <w:autoSpaceDN w:val="0"/>
        <w:adjustRightInd w:val="0"/>
        <w:spacing w:line="276" w:lineRule="auto"/>
        <w:rPr>
          <w:rFonts w:ascii="Candara" w:hAnsi="Candara"/>
          <w:sz w:val="14"/>
          <w:szCs w:val="14"/>
        </w:rPr>
      </w:pPr>
    </w:p>
    <w:p w14:paraId="4D08027A" w14:textId="77777777" w:rsidR="00721C3E" w:rsidRPr="008D4207" w:rsidRDefault="00721C3E" w:rsidP="00721C3E">
      <w:pPr>
        <w:pStyle w:val="Odstavekseznama"/>
        <w:numPr>
          <w:ilvl w:val="0"/>
          <w:numId w:val="8"/>
        </w:numPr>
        <w:autoSpaceDE w:val="0"/>
        <w:autoSpaceDN w:val="0"/>
        <w:adjustRightInd w:val="0"/>
        <w:spacing w:line="276" w:lineRule="auto"/>
        <w:jc w:val="center"/>
        <w:rPr>
          <w:rFonts w:ascii="Candara" w:hAnsi="Candara"/>
          <w:sz w:val="19"/>
          <w:szCs w:val="19"/>
        </w:rPr>
      </w:pPr>
      <w:r w:rsidRPr="008D4207">
        <w:rPr>
          <w:rFonts w:ascii="Candara" w:hAnsi="Candara"/>
          <w:sz w:val="19"/>
          <w:szCs w:val="19"/>
        </w:rPr>
        <w:t>člen</w:t>
      </w:r>
    </w:p>
    <w:p w14:paraId="12B10CD5" w14:textId="6D5622D2" w:rsidR="00214E5B" w:rsidRDefault="00721C3E" w:rsidP="00721C3E">
      <w:pPr>
        <w:spacing w:line="259" w:lineRule="auto"/>
        <w:rPr>
          <w:rFonts w:ascii="Candara" w:eastAsia="Calibri" w:hAnsi="Candara" w:cs="Calibri"/>
          <w:bCs/>
          <w:sz w:val="19"/>
          <w:szCs w:val="19"/>
        </w:rPr>
      </w:pPr>
      <w:r w:rsidRPr="00721C3E">
        <w:rPr>
          <w:rFonts w:ascii="Candara" w:eastAsia="Calibri" w:hAnsi="Candara" w:cs="Calibri"/>
          <w:bCs/>
          <w:sz w:val="19"/>
          <w:szCs w:val="19"/>
        </w:rPr>
        <w:t>Primopredaja del</w:t>
      </w:r>
      <w:r>
        <w:rPr>
          <w:rFonts w:ascii="Candara" w:eastAsia="Calibri" w:hAnsi="Candara" w:cs="Calibri"/>
          <w:bCs/>
          <w:sz w:val="19"/>
          <w:szCs w:val="19"/>
        </w:rPr>
        <w:t xml:space="preserve"> se opravi po uspešno zaključenem zagonu, internem tehničnem pregledu ter vključitvi sončne elektrarne v omrežje, ko so odpravljene vse napake in pomanjkljivosti in je zagotovljeno funkcionalno delovanje objekta skladno s pogodbenimi določili.</w:t>
      </w:r>
    </w:p>
    <w:p w14:paraId="6281558E" w14:textId="77777777" w:rsidR="00721C3E" w:rsidRDefault="00721C3E" w:rsidP="00721C3E">
      <w:pPr>
        <w:spacing w:line="259" w:lineRule="auto"/>
        <w:rPr>
          <w:rFonts w:ascii="Candara" w:eastAsia="Calibri" w:hAnsi="Candara" w:cs="Calibri"/>
          <w:bCs/>
          <w:sz w:val="19"/>
          <w:szCs w:val="19"/>
        </w:rPr>
      </w:pPr>
    </w:p>
    <w:p w14:paraId="4836E46E" w14:textId="6DD03AB0" w:rsidR="00721C3E" w:rsidRDefault="00721C3E" w:rsidP="00721C3E">
      <w:pPr>
        <w:spacing w:line="259" w:lineRule="auto"/>
        <w:rPr>
          <w:rFonts w:ascii="Candara" w:eastAsia="Calibri" w:hAnsi="Candara" w:cs="Calibri"/>
          <w:bCs/>
          <w:sz w:val="19"/>
          <w:szCs w:val="19"/>
        </w:rPr>
      </w:pPr>
      <w:r>
        <w:rPr>
          <w:rFonts w:ascii="Candara" w:eastAsia="Calibri" w:hAnsi="Candara" w:cs="Calibri"/>
          <w:bCs/>
          <w:sz w:val="19"/>
          <w:szCs w:val="19"/>
        </w:rPr>
        <w:t>Po odpravi napak in pomanjkljivosti se zapisniško ugotovi uspešna primopredaja del.</w:t>
      </w:r>
    </w:p>
    <w:p w14:paraId="06018E18" w14:textId="77777777" w:rsidR="00721C3E" w:rsidRDefault="00721C3E" w:rsidP="00721C3E">
      <w:pPr>
        <w:spacing w:line="259" w:lineRule="auto"/>
        <w:rPr>
          <w:rFonts w:ascii="Candara" w:eastAsia="Calibri" w:hAnsi="Candara" w:cs="Calibri"/>
          <w:bCs/>
          <w:sz w:val="19"/>
          <w:szCs w:val="19"/>
        </w:rPr>
      </w:pPr>
    </w:p>
    <w:p w14:paraId="2900593A" w14:textId="6365F268" w:rsidR="00721C3E" w:rsidRDefault="00721C3E" w:rsidP="00721C3E">
      <w:pPr>
        <w:spacing w:line="259" w:lineRule="auto"/>
        <w:rPr>
          <w:rFonts w:ascii="Candara" w:eastAsia="Calibri" w:hAnsi="Candara" w:cs="Calibri"/>
          <w:bCs/>
          <w:sz w:val="19"/>
          <w:szCs w:val="19"/>
        </w:rPr>
      </w:pPr>
      <w:r>
        <w:rPr>
          <w:rFonts w:ascii="Candara" w:eastAsia="Calibri" w:hAnsi="Candara" w:cs="Calibri"/>
          <w:bCs/>
          <w:sz w:val="19"/>
          <w:szCs w:val="19"/>
        </w:rPr>
        <w:t>Poleg ostalih s pogodbo določenih obveznosti ter zahtev iz razpisnih pogojev, je potrebno ob predaji objekta izvesti celoten postopek za kontrolo in verifikacijo lastnosti in kakovosti vgrajenih naprav in sistemov skladno zakonodaji v Sloveniji. Ob predaji objekta je potrebno naročniku predložiti vse dokaze, potrdila, ocene, certifikate, izjave o skladnosti, komisijske zapisnike in druga dokazila o kvaliteti vgrajenih naprav, napeljav, opreme in materialov, ter projekt izvedenih del z izdelanimi geodetskimi posnetki in detajlnimi načrti ter vso preostalo dokumentacijo in dokumente, ko so zahtevani v tej pogodbi.</w:t>
      </w:r>
    </w:p>
    <w:p w14:paraId="0B3D4834" w14:textId="77777777" w:rsidR="00721C3E" w:rsidRDefault="00721C3E" w:rsidP="00721C3E">
      <w:pPr>
        <w:spacing w:line="259" w:lineRule="auto"/>
        <w:rPr>
          <w:rFonts w:ascii="Candara" w:eastAsia="Calibri" w:hAnsi="Candara" w:cs="Calibri"/>
          <w:bCs/>
          <w:sz w:val="19"/>
          <w:szCs w:val="19"/>
        </w:rPr>
      </w:pPr>
    </w:p>
    <w:p w14:paraId="449D604C" w14:textId="16B6C22E" w:rsidR="00721C3E" w:rsidRDefault="00721C3E" w:rsidP="00721C3E">
      <w:pPr>
        <w:spacing w:line="259" w:lineRule="auto"/>
        <w:rPr>
          <w:rFonts w:ascii="Candara" w:eastAsia="Calibri" w:hAnsi="Candara" w:cs="Calibri"/>
          <w:bCs/>
          <w:sz w:val="19"/>
          <w:szCs w:val="19"/>
        </w:rPr>
      </w:pPr>
      <w:r>
        <w:rPr>
          <w:rFonts w:ascii="Candara" w:eastAsia="Calibri" w:hAnsi="Candara" w:cs="Calibri"/>
          <w:bCs/>
          <w:sz w:val="19"/>
          <w:szCs w:val="19"/>
        </w:rPr>
        <w:t>Naročniku je potrebno izročiti tudi vsa poročila o opravljenih meritvah in testiranjih, fotografije s posnetki zaključenih posameznih faz gradnje oz. sklopov v digitalni obliki v visoki resoluciji.</w:t>
      </w:r>
    </w:p>
    <w:p w14:paraId="5E32024D" w14:textId="77777777" w:rsidR="00721C3E" w:rsidRDefault="00721C3E" w:rsidP="00721C3E">
      <w:pPr>
        <w:spacing w:line="259" w:lineRule="auto"/>
        <w:rPr>
          <w:rFonts w:ascii="Candara" w:eastAsia="Calibri" w:hAnsi="Candara" w:cs="Calibri"/>
          <w:bCs/>
          <w:sz w:val="19"/>
          <w:szCs w:val="19"/>
        </w:rPr>
      </w:pPr>
    </w:p>
    <w:p w14:paraId="72F5A985" w14:textId="051C2A7F" w:rsidR="00721C3E" w:rsidRDefault="00721C3E" w:rsidP="00721C3E">
      <w:pPr>
        <w:spacing w:line="259" w:lineRule="auto"/>
        <w:rPr>
          <w:rFonts w:ascii="Candara" w:eastAsia="Calibri" w:hAnsi="Candara" w:cs="Calibri"/>
          <w:bCs/>
          <w:sz w:val="19"/>
          <w:szCs w:val="19"/>
        </w:rPr>
      </w:pPr>
      <w:r>
        <w:rPr>
          <w:rFonts w:ascii="Candara" w:eastAsia="Calibri" w:hAnsi="Candara" w:cs="Calibri"/>
          <w:bCs/>
          <w:sz w:val="19"/>
          <w:szCs w:val="19"/>
        </w:rPr>
        <w:t>Če je prišel naročnik v posest objekta ali njegovega dela pred uspešnim sprejemom in izročitvijo (primopredajo) del, se ne šteje, da je s tem prevzel objekt ali njegov del.</w:t>
      </w:r>
    </w:p>
    <w:p w14:paraId="4E3910F8" w14:textId="77777777" w:rsidR="00721C3E" w:rsidRDefault="00721C3E" w:rsidP="00721C3E">
      <w:pPr>
        <w:spacing w:line="259" w:lineRule="auto"/>
        <w:rPr>
          <w:rFonts w:ascii="Candara" w:eastAsia="Calibri" w:hAnsi="Candara" w:cs="Calibri"/>
          <w:bCs/>
          <w:sz w:val="19"/>
          <w:szCs w:val="19"/>
        </w:rPr>
      </w:pPr>
    </w:p>
    <w:p w14:paraId="627CDFBD" w14:textId="1DBC743E" w:rsidR="00721C3E" w:rsidRDefault="00721C3E" w:rsidP="00721C3E">
      <w:pPr>
        <w:spacing w:line="259" w:lineRule="auto"/>
        <w:rPr>
          <w:rFonts w:ascii="Candara" w:eastAsia="Calibri" w:hAnsi="Candara" w:cs="Calibri"/>
          <w:bCs/>
          <w:sz w:val="19"/>
          <w:szCs w:val="19"/>
        </w:rPr>
      </w:pPr>
      <w:r>
        <w:rPr>
          <w:rFonts w:ascii="Candara" w:eastAsia="Calibri" w:hAnsi="Candara" w:cs="Calibri"/>
          <w:bCs/>
          <w:sz w:val="19"/>
          <w:szCs w:val="19"/>
        </w:rPr>
        <w:t>Sestani deli zapisnika uspešnega sprejema in izročitve (primopredaje) del so:</w:t>
      </w:r>
    </w:p>
    <w:p w14:paraId="321C2794" w14:textId="657A4AAD"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f</w:t>
      </w:r>
      <w:r w:rsidRPr="00ED5773">
        <w:rPr>
          <w:rFonts w:ascii="Candara" w:eastAsia="Calibri" w:hAnsi="Candara" w:cs="Calibri"/>
          <w:bCs/>
          <w:sz w:val="19"/>
          <w:szCs w:val="19"/>
        </w:rPr>
        <w:t xml:space="preserve">inančno zavarovanje izvajalca del za odpravo napak v garancijski dobi v višini 5 % </w:t>
      </w:r>
      <w:r w:rsidRPr="001A401B">
        <w:rPr>
          <w:rFonts w:ascii="Candara" w:eastAsia="Calibri" w:hAnsi="Candara" w:cs="Calibri"/>
          <w:bCs/>
          <w:sz w:val="19"/>
          <w:szCs w:val="19"/>
        </w:rPr>
        <w:t xml:space="preserve">končne vrednosti izvedenih </w:t>
      </w:r>
      <w:r w:rsidRPr="00ED5773">
        <w:rPr>
          <w:rFonts w:ascii="Candara" w:eastAsia="Calibri" w:hAnsi="Candara" w:cs="Calibri"/>
          <w:bCs/>
          <w:sz w:val="19"/>
          <w:szCs w:val="19"/>
        </w:rPr>
        <w:t xml:space="preserve">del z DDV, z veljavnostjo </w:t>
      </w:r>
      <w:r w:rsidR="001A401B">
        <w:rPr>
          <w:rFonts w:ascii="Candara" w:eastAsia="Calibri" w:hAnsi="Candara" w:cs="Calibri"/>
          <w:bCs/>
          <w:sz w:val="19"/>
          <w:szCs w:val="19"/>
        </w:rPr>
        <w:t>10</w:t>
      </w:r>
      <w:r w:rsidRPr="00ED5773">
        <w:rPr>
          <w:rFonts w:ascii="Candara" w:eastAsia="Calibri" w:hAnsi="Candara" w:cs="Calibri"/>
          <w:bCs/>
          <w:sz w:val="19"/>
          <w:szCs w:val="19"/>
        </w:rPr>
        <w:t xml:space="preserve"> let od podpisa primopredajnega zapisnika;</w:t>
      </w:r>
    </w:p>
    <w:p w14:paraId="4277F9CF" w14:textId="474EBBA7"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v</w:t>
      </w:r>
      <w:r w:rsidRPr="00ED5773">
        <w:rPr>
          <w:rFonts w:ascii="Candara" w:eastAsia="Calibri" w:hAnsi="Candara" w:cs="Calibri"/>
          <w:bCs/>
          <w:sz w:val="19"/>
          <w:szCs w:val="19"/>
        </w:rPr>
        <w:t>si zapisi in zapisniki narejeni v dobi izvajanja del, ki so podpisani s strani pooblaščenih predstavnikov naročnika in izvajalca;</w:t>
      </w:r>
    </w:p>
    <w:p w14:paraId="47C3BCCC" w14:textId="385047EB"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c</w:t>
      </w:r>
      <w:r w:rsidRPr="00ED5773">
        <w:rPr>
          <w:rFonts w:ascii="Candara" w:eastAsia="Calibri" w:hAnsi="Candara" w:cs="Calibri"/>
          <w:bCs/>
          <w:sz w:val="19"/>
          <w:szCs w:val="19"/>
        </w:rPr>
        <w:t>ertifikati za vgrajene dele, naprave in opremo;</w:t>
      </w:r>
    </w:p>
    <w:p w14:paraId="3A40412E" w14:textId="107E6C92"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o</w:t>
      </w:r>
      <w:r w:rsidRPr="00ED5773">
        <w:rPr>
          <w:rFonts w:ascii="Candara" w:eastAsia="Calibri" w:hAnsi="Candara" w:cs="Calibri"/>
          <w:bCs/>
          <w:sz w:val="19"/>
          <w:szCs w:val="19"/>
        </w:rPr>
        <w:t>riginali poročil o vseh opravljenih meritvah, preizkusih itn., ki so jih opravile neodvisne, pooblaščene organizacije na način in v obsegu, ki so v skladu z zahtevami, podanimi v razpisni in projektni dokumentaciji;</w:t>
      </w:r>
    </w:p>
    <w:p w14:paraId="48A2817C" w14:textId="778A13E5"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f</w:t>
      </w:r>
      <w:r w:rsidRPr="00ED5773">
        <w:rPr>
          <w:rFonts w:ascii="Candara" w:eastAsia="Calibri" w:hAnsi="Candara" w:cs="Calibri"/>
          <w:bCs/>
          <w:sz w:val="19"/>
          <w:szCs w:val="19"/>
        </w:rPr>
        <w:t>otografski posnetki v digitalni obliki v visoki resoluciji;</w:t>
      </w:r>
    </w:p>
    <w:p w14:paraId="4D1C2808" w14:textId="796C1051"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v</w:t>
      </w:r>
      <w:r w:rsidRPr="00ED5773">
        <w:rPr>
          <w:rFonts w:ascii="Candara" w:eastAsia="Calibri" w:hAnsi="Candara" w:cs="Calibri"/>
          <w:bCs/>
          <w:sz w:val="19"/>
          <w:szCs w:val="19"/>
        </w:rPr>
        <w:t>so preostalo dokumentacijo in dokumente, ki so zahtevani po tej pogodbi in so bili potrebni za pridobitev uporabnega dovoljenja;</w:t>
      </w:r>
    </w:p>
    <w:p w14:paraId="19052FF2" w14:textId="38A34162" w:rsidR="00ED5773" w:rsidRPr="00ED5773" w:rsidRDefault="00ED5773" w:rsidP="00ED5773">
      <w:pPr>
        <w:pStyle w:val="Odstavekseznama"/>
        <w:numPr>
          <w:ilvl w:val="0"/>
          <w:numId w:val="34"/>
        </w:numPr>
        <w:spacing w:line="259" w:lineRule="auto"/>
        <w:rPr>
          <w:rFonts w:ascii="Candara" w:eastAsia="Calibri" w:hAnsi="Candara" w:cs="Calibri"/>
          <w:bCs/>
          <w:sz w:val="19"/>
          <w:szCs w:val="19"/>
        </w:rPr>
      </w:pPr>
      <w:r>
        <w:rPr>
          <w:rFonts w:ascii="Candara" w:eastAsia="Calibri" w:hAnsi="Candara" w:cs="Calibri"/>
          <w:bCs/>
          <w:sz w:val="19"/>
          <w:szCs w:val="19"/>
        </w:rPr>
        <w:t>k</w:t>
      </w:r>
      <w:r w:rsidRPr="00ED5773">
        <w:rPr>
          <w:rFonts w:ascii="Candara" w:eastAsia="Calibri" w:hAnsi="Candara" w:cs="Calibri"/>
          <w:bCs/>
          <w:sz w:val="19"/>
          <w:szCs w:val="19"/>
        </w:rPr>
        <w:t>ončni obračun (vrednost izvedenih del v skladu s to pogodbo, podatek o tem, ali je projekt dovršen v pogodbenem roku ter ugotovitev, za koliko je rok prekoračen, če rok ni bil spoštovan, znesek morebitne pogodbene kazni zaradi prekoračitve roka izvedbe, kot je dogovorjeno v tej pogodbi, znesek, ki ga naročnik obdrži za odpravo pomanjkljivosti oziroma manjvrednost izvedenih del, znesek morebitne škode, ki jo je po določbah te pogodbe dolžan poplačati izvajalec, druge, za obračun pomembne postavke, ki bi se pojavile med gradnjo, končni znesek, ki ga mora izvajalec še obračunati).</w:t>
      </w:r>
    </w:p>
    <w:p w14:paraId="788C12C6" w14:textId="77777777" w:rsidR="00721C3E" w:rsidRPr="000B1512" w:rsidRDefault="00721C3E" w:rsidP="00721C3E">
      <w:pPr>
        <w:spacing w:line="259" w:lineRule="auto"/>
        <w:rPr>
          <w:rFonts w:ascii="Candara" w:hAnsi="Candara" w:cs="Arial"/>
          <w:sz w:val="19"/>
          <w:szCs w:val="19"/>
        </w:rPr>
      </w:pPr>
    </w:p>
    <w:p w14:paraId="7788915C" w14:textId="77777777" w:rsidR="00EB4CE0" w:rsidRPr="00166CA2" w:rsidRDefault="00EB4CE0" w:rsidP="00E219EA">
      <w:pPr>
        <w:widowControl w:val="0"/>
        <w:spacing w:line="276" w:lineRule="auto"/>
        <w:rPr>
          <w:rFonts w:ascii="Candara" w:hAnsi="Candara"/>
          <w:sz w:val="14"/>
          <w:szCs w:val="14"/>
        </w:rPr>
      </w:pPr>
    </w:p>
    <w:p w14:paraId="399A0249" w14:textId="49EAB6A9" w:rsidR="00FA69C6" w:rsidRPr="00F97363" w:rsidRDefault="00ED5773"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GARANCIJSKA DOBA</w:t>
      </w:r>
    </w:p>
    <w:p w14:paraId="645676B8" w14:textId="77777777" w:rsidR="00FA69C6" w:rsidRPr="00F97363" w:rsidRDefault="00FA69C6" w:rsidP="00FA69C6">
      <w:pPr>
        <w:autoSpaceDE w:val="0"/>
        <w:autoSpaceDN w:val="0"/>
        <w:adjustRightInd w:val="0"/>
        <w:spacing w:line="276" w:lineRule="auto"/>
        <w:rPr>
          <w:rFonts w:ascii="Candara" w:hAnsi="Candara"/>
          <w:sz w:val="19"/>
          <w:szCs w:val="19"/>
        </w:rPr>
      </w:pPr>
    </w:p>
    <w:p w14:paraId="641566A1" w14:textId="77777777" w:rsidR="00FA69C6" w:rsidRPr="00F97363" w:rsidRDefault="00FA69C6" w:rsidP="00231FC2">
      <w:pPr>
        <w:numPr>
          <w:ilvl w:val="0"/>
          <w:numId w:val="8"/>
        </w:numPr>
        <w:autoSpaceDE w:val="0"/>
        <w:autoSpaceDN w:val="0"/>
        <w:adjustRightInd w:val="0"/>
        <w:spacing w:line="276" w:lineRule="auto"/>
        <w:jc w:val="center"/>
        <w:rPr>
          <w:rFonts w:ascii="Candara" w:hAnsi="Candara"/>
          <w:sz w:val="19"/>
          <w:szCs w:val="19"/>
        </w:rPr>
      </w:pPr>
      <w:r w:rsidRPr="00F97363">
        <w:rPr>
          <w:rFonts w:ascii="Candara" w:hAnsi="Candara"/>
          <w:sz w:val="19"/>
          <w:szCs w:val="19"/>
        </w:rPr>
        <w:t>člen</w:t>
      </w:r>
    </w:p>
    <w:p w14:paraId="221E3470" w14:textId="574A6D58" w:rsidR="00870A3C" w:rsidRDefault="00ED5773" w:rsidP="00FA69C6">
      <w:pPr>
        <w:autoSpaceDE w:val="0"/>
        <w:autoSpaceDN w:val="0"/>
        <w:adjustRightInd w:val="0"/>
        <w:spacing w:line="276" w:lineRule="auto"/>
        <w:jc w:val="left"/>
        <w:rPr>
          <w:rFonts w:ascii="Candara" w:eastAsia="Calibri" w:hAnsi="Candara" w:cs="ArialMT"/>
          <w:sz w:val="19"/>
          <w:szCs w:val="19"/>
          <w:lang w:eastAsia="en-GB"/>
        </w:rPr>
      </w:pPr>
      <w:r>
        <w:rPr>
          <w:rFonts w:ascii="Candara" w:eastAsia="Calibri" w:hAnsi="Candara" w:cs="ArialMT"/>
          <w:sz w:val="19"/>
          <w:szCs w:val="19"/>
          <w:lang w:eastAsia="en-GB"/>
        </w:rPr>
        <w:t>Izvajalec je odgovoren naročniku za morebitne napake v garancijski dobi, pri čemer znaša garancijska doba:</w:t>
      </w:r>
    </w:p>
    <w:p w14:paraId="4AF1997F" w14:textId="3B881474" w:rsidR="00ED5773" w:rsidRPr="00ED5773" w:rsidRDefault="00ED5773" w:rsidP="00ED5773">
      <w:pPr>
        <w:pStyle w:val="Odstavekseznama"/>
        <w:numPr>
          <w:ilvl w:val="0"/>
          <w:numId w:val="35"/>
        </w:numPr>
        <w:spacing w:line="276" w:lineRule="auto"/>
        <w:jc w:val="left"/>
        <w:rPr>
          <w:rFonts w:ascii="Candara" w:hAnsi="Candara"/>
          <w:bCs/>
          <w:sz w:val="19"/>
          <w:szCs w:val="19"/>
        </w:rPr>
      </w:pPr>
      <w:r>
        <w:rPr>
          <w:rFonts w:ascii="Candara" w:hAnsi="Candara"/>
          <w:bCs/>
          <w:sz w:val="19"/>
          <w:szCs w:val="19"/>
        </w:rPr>
        <w:t xml:space="preserve">____________ let za </w:t>
      </w:r>
      <w:r w:rsidRPr="00ED5773">
        <w:rPr>
          <w:rFonts w:ascii="Candara" w:hAnsi="Candara"/>
          <w:bCs/>
          <w:sz w:val="19"/>
          <w:szCs w:val="19"/>
        </w:rPr>
        <w:t>kakovost vseh izvedenih del</w:t>
      </w:r>
      <w:r>
        <w:rPr>
          <w:rFonts w:ascii="Candara" w:hAnsi="Candara"/>
          <w:bCs/>
          <w:sz w:val="19"/>
          <w:szCs w:val="19"/>
        </w:rPr>
        <w:t>;</w:t>
      </w:r>
    </w:p>
    <w:p w14:paraId="0A5E18D2" w14:textId="4B0B71D9" w:rsidR="00ED5773" w:rsidRPr="00ED5773" w:rsidRDefault="00ED5773" w:rsidP="00ED5773">
      <w:pPr>
        <w:pStyle w:val="Odstavekseznama"/>
        <w:numPr>
          <w:ilvl w:val="0"/>
          <w:numId w:val="35"/>
        </w:numPr>
        <w:spacing w:line="276" w:lineRule="auto"/>
        <w:jc w:val="left"/>
        <w:rPr>
          <w:rFonts w:ascii="Candara" w:hAnsi="Candara"/>
          <w:bCs/>
          <w:sz w:val="19"/>
          <w:szCs w:val="19"/>
        </w:rPr>
      </w:pPr>
      <w:r>
        <w:rPr>
          <w:rFonts w:ascii="Candara" w:hAnsi="Candara"/>
          <w:bCs/>
          <w:sz w:val="19"/>
          <w:szCs w:val="19"/>
        </w:rPr>
        <w:t>g</w:t>
      </w:r>
      <w:r w:rsidRPr="00ED5773">
        <w:rPr>
          <w:rFonts w:ascii="Candara" w:hAnsi="Candara"/>
          <w:bCs/>
          <w:sz w:val="19"/>
          <w:szCs w:val="19"/>
        </w:rPr>
        <w:t xml:space="preserve">arancijski rok </w:t>
      </w:r>
      <w:r>
        <w:rPr>
          <w:rFonts w:ascii="Candara" w:hAnsi="Candara"/>
          <w:bCs/>
          <w:sz w:val="19"/>
          <w:szCs w:val="19"/>
        </w:rPr>
        <w:t>z</w:t>
      </w:r>
      <w:r w:rsidRPr="00ED5773">
        <w:rPr>
          <w:rFonts w:ascii="Candara" w:hAnsi="Candara"/>
          <w:bCs/>
          <w:sz w:val="19"/>
          <w:szCs w:val="19"/>
        </w:rPr>
        <w:t>a delovanje modulov je _______________ let</w:t>
      </w:r>
      <w:r>
        <w:rPr>
          <w:rFonts w:ascii="Candara" w:hAnsi="Candara"/>
          <w:bCs/>
          <w:sz w:val="19"/>
          <w:szCs w:val="19"/>
        </w:rPr>
        <w:t>;</w:t>
      </w:r>
    </w:p>
    <w:p w14:paraId="56EAEB2E" w14:textId="14AAD9CB" w:rsidR="00ED5773" w:rsidRPr="00ED5773" w:rsidRDefault="00ED5773" w:rsidP="00ED5773">
      <w:pPr>
        <w:pStyle w:val="Odstavekseznama"/>
        <w:numPr>
          <w:ilvl w:val="0"/>
          <w:numId w:val="35"/>
        </w:numPr>
        <w:spacing w:line="276" w:lineRule="auto"/>
        <w:jc w:val="left"/>
        <w:rPr>
          <w:rFonts w:ascii="Candara" w:hAnsi="Candara"/>
          <w:bCs/>
          <w:sz w:val="19"/>
          <w:szCs w:val="19"/>
        </w:rPr>
      </w:pPr>
      <w:r>
        <w:rPr>
          <w:rFonts w:ascii="Candara" w:hAnsi="Candara"/>
          <w:bCs/>
          <w:sz w:val="19"/>
          <w:szCs w:val="19"/>
        </w:rPr>
        <w:t>g</w:t>
      </w:r>
      <w:r w:rsidRPr="00ED5773">
        <w:rPr>
          <w:rFonts w:ascii="Candara" w:hAnsi="Candara"/>
          <w:bCs/>
          <w:sz w:val="19"/>
          <w:szCs w:val="19"/>
        </w:rPr>
        <w:t xml:space="preserve">arancijski rok na doseganje moči modulov </w:t>
      </w:r>
      <w:r w:rsidR="002613D2">
        <w:rPr>
          <w:rFonts w:ascii="Candara" w:hAnsi="Candara"/>
          <w:bCs/>
          <w:sz w:val="19"/>
          <w:szCs w:val="19"/>
        </w:rPr>
        <w:t>____</w:t>
      </w:r>
      <w:r w:rsidRPr="00ED5773">
        <w:rPr>
          <w:rFonts w:ascii="Candara" w:hAnsi="Candara"/>
          <w:bCs/>
          <w:sz w:val="19"/>
          <w:szCs w:val="19"/>
        </w:rPr>
        <w:t xml:space="preserve"> %  je _______________ let</w:t>
      </w:r>
      <w:r w:rsidR="002613D2">
        <w:rPr>
          <w:rFonts w:ascii="Candara" w:hAnsi="Candara"/>
          <w:bCs/>
          <w:sz w:val="19"/>
          <w:szCs w:val="19"/>
        </w:rPr>
        <w:t>;</w:t>
      </w:r>
    </w:p>
    <w:p w14:paraId="0D4D3B13" w14:textId="448CB2EC" w:rsidR="00ED5773" w:rsidRPr="00ED5773" w:rsidRDefault="002613D2" w:rsidP="00ED5773">
      <w:pPr>
        <w:pStyle w:val="Odstavekseznama"/>
        <w:numPr>
          <w:ilvl w:val="0"/>
          <w:numId w:val="35"/>
        </w:numPr>
        <w:spacing w:line="276" w:lineRule="auto"/>
        <w:jc w:val="left"/>
        <w:rPr>
          <w:rFonts w:ascii="Candara" w:hAnsi="Candara"/>
          <w:bCs/>
          <w:sz w:val="19"/>
          <w:szCs w:val="19"/>
        </w:rPr>
      </w:pPr>
      <w:r>
        <w:rPr>
          <w:rFonts w:ascii="Candara" w:hAnsi="Candara"/>
          <w:bCs/>
          <w:sz w:val="19"/>
          <w:szCs w:val="19"/>
        </w:rPr>
        <w:t>g</w:t>
      </w:r>
      <w:r w:rsidR="00ED5773" w:rsidRPr="00ED5773">
        <w:rPr>
          <w:rFonts w:ascii="Candara" w:hAnsi="Candara"/>
          <w:bCs/>
          <w:sz w:val="19"/>
          <w:szCs w:val="19"/>
        </w:rPr>
        <w:t xml:space="preserve">arancijski rok na doseganje moči modulov </w:t>
      </w:r>
      <w:r>
        <w:rPr>
          <w:rFonts w:ascii="Candara" w:hAnsi="Candara"/>
          <w:bCs/>
          <w:sz w:val="19"/>
          <w:szCs w:val="19"/>
        </w:rPr>
        <w:t>______</w:t>
      </w:r>
      <w:r w:rsidR="00ED5773" w:rsidRPr="00ED5773">
        <w:rPr>
          <w:rFonts w:ascii="Candara" w:hAnsi="Candara"/>
          <w:bCs/>
          <w:sz w:val="19"/>
          <w:szCs w:val="19"/>
        </w:rPr>
        <w:t xml:space="preserve"> je _______________ le</w:t>
      </w:r>
      <w:r>
        <w:rPr>
          <w:rFonts w:ascii="Candara" w:hAnsi="Candara"/>
          <w:bCs/>
          <w:sz w:val="19"/>
          <w:szCs w:val="19"/>
        </w:rPr>
        <w:t>t;</w:t>
      </w:r>
    </w:p>
    <w:p w14:paraId="66E008F0" w14:textId="2A25D8F5" w:rsidR="00ED5773" w:rsidRDefault="002613D2" w:rsidP="00ED5773">
      <w:pPr>
        <w:pStyle w:val="Odstavekseznama"/>
        <w:numPr>
          <w:ilvl w:val="0"/>
          <w:numId w:val="35"/>
        </w:numPr>
        <w:jc w:val="left"/>
        <w:rPr>
          <w:rFonts w:ascii="Candara" w:hAnsi="Candara"/>
          <w:bCs/>
          <w:sz w:val="19"/>
          <w:szCs w:val="19"/>
        </w:rPr>
      </w:pPr>
      <w:r>
        <w:rPr>
          <w:rFonts w:ascii="Candara" w:hAnsi="Candara"/>
          <w:bCs/>
          <w:sz w:val="19"/>
          <w:szCs w:val="19"/>
        </w:rPr>
        <w:t>g</w:t>
      </w:r>
      <w:r w:rsidR="00ED5773" w:rsidRPr="00ED5773">
        <w:rPr>
          <w:rFonts w:ascii="Candara" w:hAnsi="Candara"/>
          <w:bCs/>
          <w:sz w:val="19"/>
          <w:szCs w:val="19"/>
        </w:rPr>
        <w:t>arancijski rok na delovanje razsmernika je _______________ let</w:t>
      </w:r>
      <w:r>
        <w:rPr>
          <w:rFonts w:ascii="Candara" w:hAnsi="Candara"/>
          <w:bCs/>
          <w:sz w:val="19"/>
          <w:szCs w:val="19"/>
        </w:rPr>
        <w:t>;</w:t>
      </w:r>
    </w:p>
    <w:p w14:paraId="2281E3C9" w14:textId="69D1A914" w:rsidR="002613D2" w:rsidRPr="00ED5773" w:rsidRDefault="00191413" w:rsidP="00ED5773">
      <w:pPr>
        <w:pStyle w:val="Odstavekseznama"/>
        <w:numPr>
          <w:ilvl w:val="0"/>
          <w:numId w:val="35"/>
        </w:numPr>
        <w:jc w:val="left"/>
        <w:rPr>
          <w:rFonts w:ascii="Candara" w:hAnsi="Candara"/>
          <w:bCs/>
          <w:sz w:val="19"/>
          <w:szCs w:val="19"/>
        </w:rPr>
      </w:pPr>
      <w:r>
        <w:rPr>
          <w:rFonts w:ascii="Candara" w:hAnsi="Candara"/>
          <w:bCs/>
          <w:sz w:val="19"/>
          <w:szCs w:val="19"/>
        </w:rPr>
        <w:t>z</w:t>
      </w:r>
      <w:r w:rsidR="002613D2">
        <w:rPr>
          <w:rFonts w:ascii="Candara" w:hAnsi="Candara"/>
          <w:bCs/>
          <w:sz w:val="19"/>
          <w:szCs w:val="19"/>
        </w:rPr>
        <w:t>a ostale vgrajene naprave in opremo veljajo garancijski roki proizvajalcev. Izvajalec je dolžan najkasneje ob sprejemu in izročitvi (primopredaji) del naročniku izročiti dokumentacijo o garancijah proizvajalcev naprav in opreme, skupaj z navodili za uporabo in vzdrževanje v slovenskem jeziku.</w:t>
      </w:r>
    </w:p>
    <w:p w14:paraId="224F74CF" w14:textId="77777777" w:rsidR="00ED5773" w:rsidRDefault="00ED5773" w:rsidP="00FA69C6">
      <w:pPr>
        <w:autoSpaceDE w:val="0"/>
        <w:autoSpaceDN w:val="0"/>
        <w:adjustRightInd w:val="0"/>
        <w:spacing w:line="276" w:lineRule="auto"/>
        <w:jc w:val="left"/>
        <w:rPr>
          <w:rFonts w:ascii="Candara" w:eastAsia="Calibri" w:hAnsi="Candara" w:cs="ArialMT"/>
          <w:sz w:val="19"/>
          <w:szCs w:val="19"/>
          <w:lang w:eastAsia="en-GB"/>
        </w:rPr>
      </w:pPr>
    </w:p>
    <w:p w14:paraId="7D5E44A6" w14:textId="2691869F" w:rsidR="00FA69C6" w:rsidRDefault="00191413" w:rsidP="00FA69C6">
      <w:pPr>
        <w:autoSpaceDE w:val="0"/>
        <w:autoSpaceDN w:val="0"/>
        <w:adjustRightInd w:val="0"/>
        <w:spacing w:line="276" w:lineRule="auto"/>
        <w:rPr>
          <w:rFonts w:ascii="Candara" w:hAnsi="Candara"/>
          <w:bCs/>
          <w:sz w:val="19"/>
          <w:szCs w:val="19"/>
        </w:rPr>
      </w:pPr>
      <w:r>
        <w:rPr>
          <w:rFonts w:ascii="Candara" w:eastAsia="Calibri" w:hAnsi="Candara" w:cs="ArialMT"/>
          <w:sz w:val="19"/>
          <w:szCs w:val="19"/>
          <w:lang w:eastAsia="en-GB"/>
        </w:rPr>
        <w:t>Pri garancijskem roku za opremo, ki jo bo vgradil izvajalec, se njegova odgovornost ravna po vsebini in rokih garancij proizvajalca opreme. Izvajalec je dolžan najkasneje ob sprejemu in izročitvi (primopredaji) del</w:t>
      </w:r>
      <w:r w:rsidRPr="00191413">
        <w:rPr>
          <w:rFonts w:ascii="Candara" w:hAnsi="Candara"/>
          <w:bCs/>
          <w:sz w:val="19"/>
          <w:szCs w:val="19"/>
        </w:rPr>
        <w:t xml:space="preserve"> </w:t>
      </w:r>
      <w:r>
        <w:rPr>
          <w:rFonts w:ascii="Candara" w:hAnsi="Candara"/>
          <w:bCs/>
          <w:sz w:val="19"/>
          <w:szCs w:val="19"/>
        </w:rPr>
        <w:t>naročniku izročiti dokumentacijo o garancijah proizvajalcev naprav in opreme, skupaj z navodili za uporabo in vzdrževanje v slovenskem jeziku in v štirih (4) izvodih. Garancijska doba iz prvega odstavka velja za kakovost izvedenih del.</w:t>
      </w:r>
    </w:p>
    <w:p w14:paraId="1A665F5B" w14:textId="77777777" w:rsidR="00191413" w:rsidRDefault="00191413" w:rsidP="00FA69C6">
      <w:pPr>
        <w:autoSpaceDE w:val="0"/>
        <w:autoSpaceDN w:val="0"/>
        <w:adjustRightInd w:val="0"/>
        <w:spacing w:line="276" w:lineRule="auto"/>
        <w:rPr>
          <w:rFonts w:ascii="Candara" w:hAnsi="Candara"/>
          <w:bCs/>
          <w:sz w:val="19"/>
          <w:szCs w:val="19"/>
        </w:rPr>
      </w:pPr>
    </w:p>
    <w:p w14:paraId="0B6D54C8" w14:textId="52FBC69D" w:rsidR="00191413" w:rsidRDefault="00191413" w:rsidP="00FA69C6">
      <w:pPr>
        <w:autoSpaceDE w:val="0"/>
        <w:autoSpaceDN w:val="0"/>
        <w:adjustRightInd w:val="0"/>
        <w:spacing w:line="276" w:lineRule="auto"/>
        <w:rPr>
          <w:rFonts w:ascii="Candara" w:hAnsi="Candara"/>
          <w:bCs/>
          <w:sz w:val="19"/>
          <w:szCs w:val="19"/>
        </w:rPr>
      </w:pPr>
      <w:r>
        <w:rPr>
          <w:rFonts w:ascii="Candara" w:hAnsi="Candara"/>
          <w:bCs/>
          <w:sz w:val="19"/>
          <w:szCs w:val="19"/>
        </w:rPr>
        <w:t>Za vgrajene materiale veljajo garancijski roki proizvajalcev, ki ne smejo biti krajši od skupnega garancijskega roka za kakovost izvedenih del.</w:t>
      </w:r>
    </w:p>
    <w:p w14:paraId="204DFB61" w14:textId="77777777" w:rsidR="00191413" w:rsidRDefault="00191413" w:rsidP="00FA69C6">
      <w:pPr>
        <w:autoSpaceDE w:val="0"/>
        <w:autoSpaceDN w:val="0"/>
        <w:adjustRightInd w:val="0"/>
        <w:spacing w:line="276" w:lineRule="auto"/>
        <w:rPr>
          <w:rFonts w:ascii="Candara" w:hAnsi="Candara"/>
          <w:bCs/>
          <w:sz w:val="19"/>
          <w:szCs w:val="19"/>
        </w:rPr>
      </w:pPr>
    </w:p>
    <w:p w14:paraId="330B2254" w14:textId="017A938F" w:rsidR="00191413" w:rsidRDefault="00191413" w:rsidP="00FA69C6">
      <w:pPr>
        <w:autoSpaceDE w:val="0"/>
        <w:autoSpaceDN w:val="0"/>
        <w:adjustRightInd w:val="0"/>
        <w:spacing w:line="276" w:lineRule="auto"/>
        <w:rPr>
          <w:rFonts w:ascii="Candara" w:hAnsi="Candara"/>
          <w:bCs/>
          <w:sz w:val="19"/>
          <w:szCs w:val="19"/>
        </w:rPr>
      </w:pPr>
      <w:r>
        <w:rPr>
          <w:rFonts w:ascii="Candara" w:hAnsi="Candara"/>
          <w:bCs/>
          <w:sz w:val="19"/>
          <w:szCs w:val="19"/>
        </w:rPr>
        <w:t>Vsi garancijski roki se štejejo od datuma zapisniško ugotovljene uspešne primopredaje del.</w:t>
      </w:r>
    </w:p>
    <w:p w14:paraId="59816E0D" w14:textId="77777777" w:rsidR="00191413" w:rsidRPr="003109E7" w:rsidRDefault="00191413" w:rsidP="00FA69C6">
      <w:pPr>
        <w:autoSpaceDE w:val="0"/>
        <w:autoSpaceDN w:val="0"/>
        <w:adjustRightInd w:val="0"/>
        <w:spacing w:line="276" w:lineRule="auto"/>
        <w:rPr>
          <w:rFonts w:ascii="Candara" w:eastAsia="Calibri" w:hAnsi="Candara" w:cs="ArialMT"/>
          <w:sz w:val="19"/>
          <w:szCs w:val="19"/>
          <w:lang w:eastAsia="en-GB"/>
        </w:rPr>
      </w:pPr>
    </w:p>
    <w:p w14:paraId="56DEF910" w14:textId="25017CA1" w:rsidR="00FA69C6" w:rsidRDefault="00191413" w:rsidP="00FA69C6">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Če izvajalec v garancijski dobi ne izvrši popravil v postavljenem roku (ali če napak ne ugotovi, zaradi pomanjkljivega izvajanja nadzora ali rednega vzdrževanja), naročnik naroči ta dela drugemu podjetju na račun izvajalca, poleg navedenega lahko naročnik bremeni izvajalca tudi za izpad prihodka ter unovči finančno garancijo za zavarovanje odprave okvar in napak v času garancijske dobe.</w:t>
      </w:r>
    </w:p>
    <w:p w14:paraId="450C027A"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1ABB66CD" w14:textId="77777777" w:rsidR="00EA5100" w:rsidRPr="003E408E" w:rsidRDefault="00EA5100" w:rsidP="00FA69C6">
      <w:pPr>
        <w:widowControl w:val="0"/>
        <w:autoSpaceDE w:val="0"/>
        <w:autoSpaceDN w:val="0"/>
        <w:adjustRightInd w:val="0"/>
        <w:spacing w:line="276" w:lineRule="auto"/>
        <w:rPr>
          <w:rFonts w:ascii="Candara" w:hAnsi="Candara"/>
          <w:spacing w:val="-3"/>
          <w:sz w:val="14"/>
          <w:szCs w:val="14"/>
        </w:rPr>
      </w:pPr>
    </w:p>
    <w:p w14:paraId="50214B99" w14:textId="56CFE2E8" w:rsidR="00FA69C6" w:rsidRPr="00F97363" w:rsidRDefault="00191413" w:rsidP="001D4F6B">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NAČIN REŠEVANJA REKLAMACIJ V GARANCIJSKEM ROKU</w:t>
      </w:r>
    </w:p>
    <w:p w14:paraId="285E1855"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3CD82FFF" w14:textId="77777777" w:rsidR="00FA69C6" w:rsidRPr="00F97363" w:rsidRDefault="00FA69C6" w:rsidP="00231FC2">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6DF2728" w14:textId="086D9DE9" w:rsidR="00191413" w:rsidRDefault="00191413" w:rsidP="00191413">
      <w:pPr>
        <w:spacing w:line="276" w:lineRule="auto"/>
        <w:rPr>
          <w:rFonts w:ascii="Candara" w:hAnsi="Candara"/>
          <w:sz w:val="19"/>
          <w:szCs w:val="19"/>
        </w:rPr>
      </w:pPr>
      <w:r>
        <w:rPr>
          <w:rFonts w:ascii="Candara" w:hAnsi="Candara"/>
          <w:sz w:val="19"/>
          <w:szCs w:val="19"/>
        </w:rPr>
        <w:t xml:space="preserve">Naročnik je dolžan sporočiti ugotovljene napake izvajalcu pisno. </w:t>
      </w:r>
      <w:r w:rsidRPr="008008BC">
        <w:rPr>
          <w:rFonts w:ascii="Candara" w:hAnsi="Candara"/>
          <w:sz w:val="19"/>
          <w:szCs w:val="19"/>
        </w:rPr>
        <w:t>Izvajalec se obvezuje vse reklamacije odpraviti v roku največ 48 ur, od ure ko je bil o napaki obveščen. V kolikor izvajalec ugotovi, da okvare ali napake v tem roku ni mogoče odpraviti, mora naročnika o tem</w:t>
      </w:r>
      <w:r>
        <w:rPr>
          <w:rFonts w:ascii="Candara" w:hAnsi="Candara"/>
          <w:sz w:val="19"/>
          <w:szCs w:val="19"/>
        </w:rPr>
        <w:t xml:space="preserve"> </w:t>
      </w:r>
      <w:r w:rsidRPr="008008BC">
        <w:rPr>
          <w:rFonts w:ascii="Candara" w:hAnsi="Candara"/>
          <w:sz w:val="19"/>
          <w:szCs w:val="19"/>
        </w:rPr>
        <w:t>pisno obvestiti in navesti tehtne razloge za podaljšanje roka za odpravo napak ter navesti končni datum odprave napake. S podaljšanim rokom se mora naročnik strinjati</w:t>
      </w:r>
      <w:r>
        <w:rPr>
          <w:rFonts w:ascii="Candara" w:hAnsi="Candara"/>
          <w:sz w:val="19"/>
          <w:szCs w:val="19"/>
        </w:rPr>
        <w:t>.</w:t>
      </w:r>
    </w:p>
    <w:p w14:paraId="14BB9E71" w14:textId="77777777" w:rsidR="00EB7D66" w:rsidRDefault="00EB7D66" w:rsidP="00191413">
      <w:pPr>
        <w:spacing w:line="276" w:lineRule="auto"/>
        <w:rPr>
          <w:rFonts w:ascii="Candara" w:hAnsi="Candara"/>
          <w:sz w:val="19"/>
          <w:szCs w:val="19"/>
        </w:rPr>
      </w:pPr>
    </w:p>
    <w:p w14:paraId="3A160A15" w14:textId="16033958" w:rsidR="00191413" w:rsidRPr="008008BC" w:rsidRDefault="00191413" w:rsidP="00191413">
      <w:pPr>
        <w:spacing w:line="276" w:lineRule="auto"/>
        <w:rPr>
          <w:rFonts w:ascii="Candara" w:hAnsi="Candara"/>
          <w:sz w:val="19"/>
          <w:szCs w:val="19"/>
        </w:rPr>
      </w:pPr>
      <w:r>
        <w:rPr>
          <w:rFonts w:ascii="Candara" w:hAnsi="Candara"/>
          <w:sz w:val="19"/>
          <w:szCs w:val="19"/>
        </w:rPr>
        <w:t>Če izvajalec v tem času ne odpravi napake ali se z naročnikom ne dogovori za nov rok odprave napake, lahko naročnik unovči finančno garancijo za zavarovanje odprave okvar in napak v času garancijske dobe ter odstopi  od pogodbe, brez kakršnekoli obveznosti do izvajalca.</w:t>
      </w:r>
    </w:p>
    <w:p w14:paraId="044A9C2D"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3D56120F"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29FFADA1" w14:textId="20256231" w:rsidR="00FA69C6" w:rsidRPr="00F97363" w:rsidRDefault="00FA69C6" w:rsidP="001D4F6B">
      <w:pPr>
        <w:numPr>
          <w:ilvl w:val="0"/>
          <w:numId w:val="9"/>
        </w:numPr>
        <w:autoSpaceDE w:val="0"/>
        <w:autoSpaceDN w:val="0"/>
        <w:adjustRightInd w:val="0"/>
        <w:spacing w:line="276" w:lineRule="auto"/>
        <w:jc w:val="left"/>
        <w:rPr>
          <w:rFonts w:ascii="Candara" w:hAnsi="Candara"/>
          <w:b/>
          <w:bCs/>
          <w:sz w:val="19"/>
          <w:szCs w:val="19"/>
        </w:rPr>
      </w:pPr>
      <w:r w:rsidRPr="00F97363">
        <w:rPr>
          <w:rFonts w:ascii="Candara" w:hAnsi="Candara"/>
          <w:b/>
          <w:bCs/>
          <w:sz w:val="19"/>
          <w:szCs w:val="19"/>
        </w:rPr>
        <w:t>KONČN</w:t>
      </w:r>
      <w:r w:rsidR="00191413">
        <w:rPr>
          <w:rFonts w:ascii="Candara" w:hAnsi="Candara"/>
          <w:b/>
          <w:bCs/>
          <w:sz w:val="19"/>
          <w:szCs w:val="19"/>
        </w:rPr>
        <w:t>A</w:t>
      </w:r>
      <w:r w:rsidRPr="00F97363">
        <w:rPr>
          <w:rFonts w:ascii="Candara" w:hAnsi="Candara"/>
          <w:b/>
          <w:bCs/>
          <w:sz w:val="19"/>
          <w:szCs w:val="19"/>
        </w:rPr>
        <w:t xml:space="preserve"> DOLOČ</w:t>
      </w:r>
      <w:r w:rsidR="00191413">
        <w:rPr>
          <w:rFonts w:ascii="Candara" w:hAnsi="Candara"/>
          <w:b/>
          <w:bCs/>
          <w:sz w:val="19"/>
          <w:szCs w:val="19"/>
        </w:rPr>
        <w:t>ILA</w:t>
      </w:r>
    </w:p>
    <w:p w14:paraId="50B4CDB5" w14:textId="77777777" w:rsidR="00FA69C6" w:rsidRPr="003E408E" w:rsidRDefault="00FA69C6" w:rsidP="00FA69C6">
      <w:pPr>
        <w:widowControl w:val="0"/>
        <w:autoSpaceDE w:val="0"/>
        <w:autoSpaceDN w:val="0"/>
        <w:adjustRightInd w:val="0"/>
        <w:spacing w:line="276" w:lineRule="auto"/>
        <w:rPr>
          <w:rFonts w:ascii="Candara" w:hAnsi="Candara"/>
          <w:spacing w:val="-3"/>
          <w:sz w:val="14"/>
          <w:szCs w:val="14"/>
        </w:rPr>
      </w:pPr>
    </w:p>
    <w:p w14:paraId="434478E3" w14:textId="77777777" w:rsidR="00FA69C6" w:rsidRPr="00F97363" w:rsidRDefault="00FA69C6" w:rsidP="00231FC2">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485C899A" w14:textId="65271AEC" w:rsidR="00FA69C6" w:rsidRDefault="00191413" w:rsidP="00FA69C6">
      <w:pPr>
        <w:autoSpaceDE w:val="0"/>
        <w:autoSpaceDN w:val="0"/>
        <w:adjustRightInd w:val="0"/>
        <w:spacing w:line="276" w:lineRule="auto"/>
        <w:rPr>
          <w:rFonts w:ascii="Candara" w:hAnsi="Candara"/>
          <w:sz w:val="19"/>
          <w:szCs w:val="19"/>
        </w:rPr>
      </w:pPr>
      <w:r>
        <w:rPr>
          <w:rFonts w:ascii="Candara" w:hAnsi="Candara"/>
          <w:sz w:val="19"/>
          <w:szCs w:val="19"/>
        </w:rPr>
        <w:t>Vse spore iz te pogodbe bosta stranki reševali prvenstveno sporazumno, sicer je za njihovo reševanje pristojno sodišče v Murski Soboti.</w:t>
      </w:r>
    </w:p>
    <w:p w14:paraId="5573CA07" w14:textId="77777777" w:rsidR="00191413" w:rsidRDefault="00191413" w:rsidP="00FA69C6">
      <w:pPr>
        <w:autoSpaceDE w:val="0"/>
        <w:autoSpaceDN w:val="0"/>
        <w:adjustRightInd w:val="0"/>
        <w:spacing w:line="276" w:lineRule="auto"/>
        <w:rPr>
          <w:rFonts w:ascii="Candara" w:hAnsi="Candara"/>
          <w:sz w:val="19"/>
          <w:szCs w:val="19"/>
        </w:rPr>
      </w:pPr>
    </w:p>
    <w:p w14:paraId="4B48F2E6" w14:textId="472C1F5A" w:rsidR="00191413" w:rsidRDefault="00191413" w:rsidP="00FA69C6">
      <w:pPr>
        <w:autoSpaceDE w:val="0"/>
        <w:autoSpaceDN w:val="0"/>
        <w:adjustRightInd w:val="0"/>
        <w:spacing w:line="276" w:lineRule="auto"/>
        <w:rPr>
          <w:rFonts w:ascii="Candara" w:hAnsi="Candara"/>
          <w:sz w:val="19"/>
          <w:szCs w:val="19"/>
        </w:rPr>
      </w:pPr>
      <w:r>
        <w:rPr>
          <w:rFonts w:ascii="Candara" w:hAnsi="Candara"/>
          <w:sz w:val="19"/>
          <w:szCs w:val="19"/>
        </w:rPr>
        <w:t>Pogodba v celoti zavezuje tudi morebitne vsakokratne pravne naslednike vsake od pogodbenih strank, kar velja zlasti v primeru organizacijsko – statusnih ter lastninskih sprememb.</w:t>
      </w:r>
    </w:p>
    <w:p w14:paraId="70576173" w14:textId="77777777" w:rsidR="00191413" w:rsidRDefault="00191413" w:rsidP="00FA69C6">
      <w:pPr>
        <w:autoSpaceDE w:val="0"/>
        <w:autoSpaceDN w:val="0"/>
        <w:adjustRightInd w:val="0"/>
        <w:spacing w:line="276" w:lineRule="auto"/>
        <w:rPr>
          <w:rFonts w:ascii="Candara" w:hAnsi="Candara"/>
          <w:sz w:val="19"/>
          <w:szCs w:val="19"/>
        </w:rPr>
      </w:pPr>
    </w:p>
    <w:p w14:paraId="06E34C8D" w14:textId="43269990" w:rsidR="00191413" w:rsidRDefault="00191413" w:rsidP="00FA69C6">
      <w:pPr>
        <w:autoSpaceDE w:val="0"/>
        <w:autoSpaceDN w:val="0"/>
        <w:adjustRightInd w:val="0"/>
        <w:spacing w:line="276" w:lineRule="auto"/>
        <w:rPr>
          <w:rFonts w:ascii="Candara" w:hAnsi="Candara"/>
          <w:sz w:val="19"/>
          <w:szCs w:val="19"/>
        </w:rPr>
      </w:pPr>
      <w:r>
        <w:rPr>
          <w:rFonts w:ascii="Candara" w:hAnsi="Candara"/>
          <w:sz w:val="19"/>
          <w:szCs w:val="19"/>
        </w:rPr>
        <w:t>Pogodba je sklenjena ko jo podpišeta obe pogodbeni stranki.</w:t>
      </w:r>
    </w:p>
    <w:p w14:paraId="71850857" w14:textId="37BC600F" w:rsidR="00191413" w:rsidRPr="00BD6DF5" w:rsidRDefault="00191413" w:rsidP="00FA69C6">
      <w:pPr>
        <w:autoSpaceDE w:val="0"/>
        <w:autoSpaceDN w:val="0"/>
        <w:adjustRightInd w:val="0"/>
        <w:spacing w:line="276" w:lineRule="auto"/>
        <w:rPr>
          <w:rFonts w:ascii="Candara" w:eastAsia="Calibri" w:hAnsi="Candara" w:cs="ArialMT"/>
          <w:sz w:val="19"/>
          <w:szCs w:val="19"/>
          <w:lang w:eastAsia="en-GB"/>
        </w:rPr>
      </w:pPr>
      <w:r>
        <w:rPr>
          <w:rFonts w:ascii="Candara" w:hAnsi="Candara"/>
          <w:sz w:val="19"/>
          <w:szCs w:val="19"/>
        </w:rPr>
        <w:t>Glede garancijskih določil pogodba velja vse do poteka vseh garancijskih rokov, sicer pa do izpolnitve obveznosti obeh pogodbenih strank.</w:t>
      </w:r>
    </w:p>
    <w:p w14:paraId="68562E74" w14:textId="77777777" w:rsidR="00774828" w:rsidRDefault="00774828" w:rsidP="00FA69C6">
      <w:pPr>
        <w:spacing w:line="276" w:lineRule="auto"/>
        <w:rPr>
          <w:rFonts w:ascii="Candara" w:eastAsia="Calibri" w:hAnsi="Candara" w:cs="Arial"/>
          <w:bCs/>
          <w:sz w:val="19"/>
          <w:szCs w:val="19"/>
          <w:lang w:eastAsia="en-US"/>
        </w:rPr>
      </w:pPr>
    </w:p>
    <w:p w14:paraId="277A0EE9" w14:textId="34D1A699" w:rsidR="00FA69C6" w:rsidRPr="00F97363" w:rsidRDefault="00774828" w:rsidP="00FA69C6">
      <w:pPr>
        <w:spacing w:line="276" w:lineRule="auto"/>
        <w:rPr>
          <w:rFonts w:ascii="Candara" w:hAnsi="Candara"/>
          <w:sz w:val="19"/>
          <w:szCs w:val="19"/>
        </w:rPr>
      </w:pPr>
      <w:r>
        <w:rPr>
          <w:rFonts w:ascii="Candara" w:hAnsi="Candara"/>
          <w:sz w:val="19"/>
          <w:szCs w:val="19"/>
        </w:rPr>
        <w:t>Ta pogodba je napisana v dveh (2</w:t>
      </w:r>
      <w:r w:rsidR="00FA69C6" w:rsidRPr="00F97363">
        <w:rPr>
          <w:rFonts w:ascii="Candara" w:hAnsi="Candara"/>
          <w:sz w:val="19"/>
          <w:szCs w:val="19"/>
        </w:rPr>
        <w:t>) enakovrednih izvodih, od katerih prejme vsaka od pogodbenih strank po en (1) izvod.</w:t>
      </w:r>
    </w:p>
    <w:p w14:paraId="109ABD6A" w14:textId="77777777" w:rsidR="00FA69C6" w:rsidRDefault="00FA69C6" w:rsidP="00FA69C6">
      <w:pPr>
        <w:spacing w:line="276" w:lineRule="auto"/>
        <w:rPr>
          <w:rFonts w:ascii="Candara" w:hAnsi="Candara"/>
          <w:sz w:val="19"/>
          <w:szCs w:val="19"/>
        </w:rPr>
      </w:pPr>
    </w:p>
    <w:p w14:paraId="09BA7FA3" w14:textId="257DD7D8" w:rsidR="00EB7D66" w:rsidRPr="00EB7D66" w:rsidRDefault="00EB7D66" w:rsidP="00EB7D66">
      <w:pPr>
        <w:pStyle w:val="Odstavekseznama"/>
        <w:numPr>
          <w:ilvl w:val="0"/>
          <w:numId w:val="38"/>
        </w:numPr>
        <w:spacing w:line="276" w:lineRule="auto"/>
        <w:rPr>
          <w:rFonts w:ascii="Candara" w:hAnsi="Candara"/>
          <w:sz w:val="16"/>
          <w:szCs w:val="16"/>
        </w:rPr>
      </w:pPr>
      <w:r w:rsidRPr="00EB7D66">
        <w:rPr>
          <w:rFonts w:ascii="Candara" w:hAnsi="Candara"/>
          <w:sz w:val="16"/>
          <w:szCs w:val="16"/>
        </w:rPr>
        <w:t>Ponudba št. _____________ z dne _________________</w:t>
      </w:r>
    </w:p>
    <w:p w14:paraId="1B614AE6" w14:textId="77777777" w:rsidR="00FA69C6" w:rsidRDefault="00FA69C6" w:rsidP="00FA69C6">
      <w:pPr>
        <w:widowControl w:val="0"/>
        <w:autoSpaceDE w:val="0"/>
        <w:autoSpaceDN w:val="0"/>
        <w:adjustRightInd w:val="0"/>
        <w:spacing w:line="276" w:lineRule="auto"/>
        <w:rPr>
          <w:rFonts w:ascii="Candara" w:hAnsi="Candara"/>
          <w:spacing w:val="-4"/>
          <w:sz w:val="19"/>
          <w:szCs w:val="19"/>
        </w:rPr>
      </w:pPr>
    </w:p>
    <w:p w14:paraId="4652315D" w14:textId="77777777" w:rsidR="00EB7D66" w:rsidRPr="00F97363" w:rsidRDefault="00EB7D66" w:rsidP="00FA69C6">
      <w:pPr>
        <w:widowControl w:val="0"/>
        <w:autoSpaceDE w:val="0"/>
        <w:autoSpaceDN w:val="0"/>
        <w:adjustRightInd w:val="0"/>
        <w:spacing w:line="276" w:lineRule="auto"/>
        <w:rPr>
          <w:rFonts w:ascii="Candara" w:hAnsi="Candara"/>
          <w:spacing w:val="-4"/>
          <w:sz w:val="19"/>
          <w:szCs w:val="19"/>
        </w:rPr>
      </w:pPr>
    </w:p>
    <w:p w14:paraId="7E8326A7" w14:textId="7CF30294" w:rsidR="00FA69C6" w:rsidRPr="00F97363" w:rsidRDefault="00FA69C6" w:rsidP="00FA69C6">
      <w:pPr>
        <w:autoSpaceDE w:val="0"/>
        <w:autoSpaceDN w:val="0"/>
        <w:adjustRightInd w:val="0"/>
        <w:spacing w:line="276" w:lineRule="auto"/>
        <w:outlineLvl w:val="0"/>
        <w:rPr>
          <w:rFonts w:ascii="Candara" w:hAnsi="Candara"/>
          <w:bCs/>
          <w:sz w:val="19"/>
          <w:szCs w:val="19"/>
        </w:rPr>
      </w:pPr>
      <w:r w:rsidRPr="00F97363">
        <w:rPr>
          <w:rFonts w:ascii="Candara" w:hAnsi="Candara"/>
          <w:bCs/>
          <w:sz w:val="19"/>
          <w:szCs w:val="19"/>
        </w:rPr>
        <w:t>Datum:  ______________________</w:t>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sidRPr="00F97363">
        <w:rPr>
          <w:rFonts w:ascii="Candara" w:hAnsi="Candara"/>
          <w:bCs/>
          <w:sz w:val="19"/>
          <w:szCs w:val="19"/>
        </w:rPr>
        <w:t>Datum:  ______________________</w:t>
      </w:r>
    </w:p>
    <w:p w14:paraId="086ED15A" w14:textId="382E29FD" w:rsidR="00FA69C6" w:rsidRPr="00F97363" w:rsidRDefault="00FA69C6" w:rsidP="00FA69C6">
      <w:pPr>
        <w:autoSpaceDE w:val="0"/>
        <w:autoSpaceDN w:val="0"/>
        <w:adjustRightInd w:val="0"/>
        <w:spacing w:line="276" w:lineRule="auto"/>
        <w:rPr>
          <w:rFonts w:ascii="Candara" w:hAnsi="Candara"/>
          <w:bCs/>
          <w:sz w:val="19"/>
          <w:szCs w:val="19"/>
        </w:rPr>
      </w:pPr>
      <w:r w:rsidRPr="00F97363">
        <w:rPr>
          <w:rFonts w:ascii="Candara" w:hAnsi="Candara"/>
          <w:bCs/>
          <w:sz w:val="19"/>
          <w:szCs w:val="19"/>
        </w:rPr>
        <w:lastRenderedPageBreak/>
        <w:t>Kraj:      ______________________</w:t>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Pr>
          <w:rFonts w:ascii="Candara" w:hAnsi="Candara"/>
          <w:bCs/>
          <w:sz w:val="19"/>
          <w:szCs w:val="19"/>
        </w:rPr>
        <w:tab/>
      </w:r>
      <w:r w:rsidR="00774828" w:rsidRPr="00F97363">
        <w:rPr>
          <w:rFonts w:ascii="Candara" w:hAnsi="Candara"/>
          <w:bCs/>
          <w:sz w:val="19"/>
          <w:szCs w:val="19"/>
        </w:rPr>
        <w:t>Kraj:      ______________________</w:t>
      </w:r>
    </w:p>
    <w:p w14:paraId="1E6226C4" w14:textId="77777777" w:rsidR="00FA69C6" w:rsidRPr="00F97363" w:rsidRDefault="00FA69C6" w:rsidP="00FA69C6">
      <w:pPr>
        <w:autoSpaceDE w:val="0"/>
        <w:autoSpaceDN w:val="0"/>
        <w:adjustRightInd w:val="0"/>
        <w:spacing w:line="276" w:lineRule="auto"/>
        <w:rPr>
          <w:rFonts w:ascii="Candara" w:hAnsi="Candara"/>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8"/>
      </w:tblGrid>
      <w:tr w:rsidR="00FA69C6" w:rsidRPr="00F97363" w14:paraId="3EA6BAC4" w14:textId="77777777" w:rsidTr="00FA69C6">
        <w:tc>
          <w:tcPr>
            <w:tcW w:w="4606" w:type="dxa"/>
          </w:tcPr>
          <w:p w14:paraId="3675E21A" w14:textId="77777777" w:rsidR="00FA69C6" w:rsidRPr="00F97363" w:rsidRDefault="00FA69C6" w:rsidP="00FA69C6">
            <w:pPr>
              <w:tabs>
                <w:tab w:val="left" w:pos="8222"/>
              </w:tabs>
              <w:spacing w:line="276" w:lineRule="auto"/>
              <w:ind w:right="-2"/>
              <w:rPr>
                <w:rFonts w:ascii="Candara" w:hAnsi="Candara"/>
                <w:bCs/>
                <w:sz w:val="19"/>
                <w:szCs w:val="19"/>
              </w:rPr>
            </w:pPr>
          </w:p>
          <w:p w14:paraId="636FE26C" w14:textId="4D9E0AC1" w:rsidR="00FA69C6" w:rsidRPr="00F97363" w:rsidRDefault="00774828" w:rsidP="00FA69C6">
            <w:pPr>
              <w:tabs>
                <w:tab w:val="left" w:pos="8222"/>
              </w:tabs>
              <w:spacing w:line="276" w:lineRule="auto"/>
              <w:ind w:right="-2"/>
              <w:rPr>
                <w:rFonts w:ascii="Candara" w:hAnsi="Candara"/>
                <w:bCs/>
                <w:sz w:val="19"/>
                <w:szCs w:val="19"/>
              </w:rPr>
            </w:pPr>
            <w:r>
              <w:rPr>
                <w:rFonts w:ascii="Candara" w:hAnsi="Candara"/>
                <w:bCs/>
                <w:sz w:val="19"/>
                <w:szCs w:val="19"/>
              </w:rPr>
              <w:t>Izvajalec/</w:t>
            </w:r>
            <w:r w:rsidR="00FA69C6">
              <w:rPr>
                <w:rFonts w:ascii="Candara" w:hAnsi="Candara"/>
                <w:bCs/>
                <w:sz w:val="19"/>
                <w:szCs w:val="19"/>
              </w:rPr>
              <w:t>Dobavitelj</w:t>
            </w:r>
            <w:r w:rsidR="00FA69C6" w:rsidRPr="00F97363">
              <w:rPr>
                <w:rFonts w:ascii="Candara" w:hAnsi="Candara"/>
                <w:bCs/>
                <w:sz w:val="19"/>
                <w:szCs w:val="19"/>
              </w:rPr>
              <w:t>:</w:t>
            </w:r>
          </w:p>
        </w:tc>
        <w:tc>
          <w:tcPr>
            <w:tcW w:w="4606" w:type="dxa"/>
          </w:tcPr>
          <w:p w14:paraId="564E476A"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141682DB" w14:textId="77777777"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Naročnik:</w:t>
            </w:r>
          </w:p>
        </w:tc>
      </w:tr>
      <w:tr w:rsidR="00FA69C6" w:rsidRPr="00F97363" w14:paraId="2DC45744" w14:textId="77777777" w:rsidTr="00FA69C6">
        <w:tc>
          <w:tcPr>
            <w:tcW w:w="4606" w:type="dxa"/>
          </w:tcPr>
          <w:p w14:paraId="1D57B551" w14:textId="77777777" w:rsidR="00FA69C6" w:rsidRPr="00F97363" w:rsidRDefault="00FA69C6" w:rsidP="00FA69C6">
            <w:pPr>
              <w:tabs>
                <w:tab w:val="left" w:pos="8222"/>
              </w:tabs>
              <w:spacing w:line="276" w:lineRule="auto"/>
              <w:ind w:right="-2"/>
              <w:rPr>
                <w:rFonts w:ascii="Candara" w:hAnsi="Candara"/>
                <w:bCs/>
                <w:sz w:val="19"/>
                <w:szCs w:val="19"/>
              </w:rPr>
            </w:pPr>
          </w:p>
          <w:p w14:paraId="48D39C2C"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791B2337" w14:textId="77777777" w:rsidR="00FA69C6" w:rsidRPr="00F97363" w:rsidRDefault="00FA69C6" w:rsidP="00FA69C6">
            <w:pPr>
              <w:tabs>
                <w:tab w:val="left" w:pos="8222"/>
              </w:tabs>
              <w:spacing w:line="276" w:lineRule="auto"/>
              <w:ind w:right="-2"/>
              <w:rPr>
                <w:rFonts w:ascii="Candara" w:hAnsi="Candara"/>
                <w:bCs/>
                <w:sz w:val="19"/>
                <w:szCs w:val="19"/>
              </w:rPr>
            </w:pPr>
          </w:p>
          <w:p w14:paraId="2122F004"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p w14:paraId="545E86D2" w14:textId="77777777" w:rsidR="00FA69C6" w:rsidRPr="00F97363" w:rsidRDefault="00FA69C6" w:rsidP="00FA69C6">
            <w:pPr>
              <w:tabs>
                <w:tab w:val="left" w:pos="8222"/>
              </w:tabs>
              <w:spacing w:line="276" w:lineRule="auto"/>
              <w:ind w:right="-2"/>
              <w:rPr>
                <w:rFonts w:ascii="Candara" w:hAnsi="Candara"/>
                <w:bCs/>
                <w:sz w:val="19"/>
                <w:szCs w:val="19"/>
              </w:rPr>
            </w:pPr>
          </w:p>
          <w:p w14:paraId="4966F710" w14:textId="77777777" w:rsidR="00FA69C6" w:rsidRPr="00F97363" w:rsidRDefault="00FA69C6" w:rsidP="00FA69C6">
            <w:pPr>
              <w:tabs>
                <w:tab w:val="left" w:pos="8222"/>
              </w:tabs>
              <w:spacing w:line="276" w:lineRule="auto"/>
              <w:ind w:right="-2"/>
              <w:rPr>
                <w:rFonts w:ascii="Candara" w:hAnsi="Candara"/>
                <w:bCs/>
                <w:sz w:val="19"/>
                <w:szCs w:val="19"/>
              </w:rPr>
            </w:pPr>
          </w:p>
          <w:p w14:paraId="0E20F350" w14:textId="77777777" w:rsidR="00FA69C6" w:rsidRPr="00F97363" w:rsidRDefault="00FA69C6" w:rsidP="00FA69C6">
            <w:pPr>
              <w:tabs>
                <w:tab w:val="left" w:pos="8222"/>
              </w:tabs>
              <w:spacing w:line="276" w:lineRule="auto"/>
              <w:ind w:right="-2"/>
              <w:rPr>
                <w:rFonts w:ascii="Candara" w:hAnsi="Candara"/>
                <w:bCs/>
                <w:sz w:val="19"/>
                <w:szCs w:val="19"/>
              </w:rPr>
            </w:pPr>
            <w:r w:rsidRPr="00F97363">
              <w:rPr>
                <w:rFonts w:ascii="Candara" w:hAnsi="Candara"/>
                <w:bCs/>
                <w:sz w:val="19"/>
                <w:szCs w:val="19"/>
              </w:rPr>
              <w:t>______________________________</w:t>
            </w:r>
          </w:p>
        </w:tc>
        <w:tc>
          <w:tcPr>
            <w:tcW w:w="4606" w:type="dxa"/>
          </w:tcPr>
          <w:p w14:paraId="2122F704"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556B1BB5" w14:textId="77777777"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CEROP d.o.o.</w:t>
            </w:r>
          </w:p>
          <w:p w14:paraId="0912E4FF"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34E7AFE1" w14:textId="7D4130E3" w:rsidR="00FA69C6" w:rsidRPr="00F97363" w:rsidRDefault="00FA69C6" w:rsidP="00FA69C6">
            <w:pPr>
              <w:tabs>
                <w:tab w:val="left" w:pos="8222"/>
              </w:tabs>
              <w:spacing w:line="276" w:lineRule="auto"/>
              <w:ind w:right="-2"/>
              <w:jc w:val="center"/>
              <w:rPr>
                <w:rFonts w:ascii="Candara" w:hAnsi="Candara"/>
                <w:bCs/>
                <w:sz w:val="19"/>
                <w:szCs w:val="19"/>
              </w:rPr>
            </w:pPr>
            <w:r w:rsidRPr="00F97363">
              <w:rPr>
                <w:rFonts w:ascii="Candara" w:hAnsi="Candara"/>
                <w:bCs/>
                <w:sz w:val="19"/>
                <w:szCs w:val="19"/>
              </w:rPr>
              <w:t>Direktor</w:t>
            </w:r>
            <w:r w:rsidR="00AF15FC">
              <w:rPr>
                <w:rFonts w:ascii="Candara" w:hAnsi="Candara"/>
                <w:bCs/>
                <w:sz w:val="19"/>
                <w:szCs w:val="19"/>
              </w:rPr>
              <w:t>ica</w:t>
            </w:r>
            <w:r w:rsidRPr="00F97363">
              <w:rPr>
                <w:rFonts w:ascii="Candara" w:hAnsi="Candara"/>
                <w:bCs/>
                <w:sz w:val="19"/>
                <w:szCs w:val="19"/>
              </w:rPr>
              <w:t>:</w:t>
            </w:r>
          </w:p>
          <w:p w14:paraId="375308C8" w14:textId="77777777" w:rsidR="00FA69C6" w:rsidRPr="00F97363" w:rsidRDefault="00FA69C6" w:rsidP="00FA69C6">
            <w:pPr>
              <w:tabs>
                <w:tab w:val="left" w:pos="8222"/>
              </w:tabs>
              <w:spacing w:line="276" w:lineRule="auto"/>
              <w:ind w:right="-2"/>
              <w:rPr>
                <w:rFonts w:ascii="Candara" w:hAnsi="Candara"/>
                <w:bCs/>
                <w:sz w:val="19"/>
                <w:szCs w:val="19"/>
              </w:rPr>
            </w:pPr>
          </w:p>
          <w:p w14:paraId="0784A36C" w14:textId="77777777" w:rsidR="00FA69C6" w:rsidRPr="00F97363" w:rsidRDefault="00FA69C6" w:rsidP="00FA69C6">
            <w:pPr>
              <w:tabs>
                <w:tab w:val="left" w:pos="8222"/>
              </w:tabs>
              <w:spacing w:line="276" w:lineRule="auto"/>
              <w:ind w:right="-2"/>
              <w:jc w:val="center"/>
              <w:rPr>
                <w:rFonts w:ascii="Candara" w:hAnsi="Candara"/>
                <w:bCs/>
                <w:sz w:val="19"/>
                <w:szCs w:val="19"/>
              </w:rPr>
            </w:pPr>
          </w:p>
          <w:p w14:paraId="067E13A5" w14:textId="3C804C51" w:rsidR="00FA69C6" w:rsidRPr="00F97363" w:rsidRDefault="00AF15FC" w:rsidP="00FA69C6">
            <w:pPr>
              <w:tabs>
                <w:tab w:val="left" w:pos="8222"/>
              </w:tabs>
              <w:spacing w:line="276" w:lineRule="auto"/>
              <w:ind w:right="-2"/>
              <w:jc w:val="center"/>
              <w:rPr>
                <w:rFonts w:ascii="Candara" w:hAnsi="Candara"/>
                <w:bCs/>
                <w:sz w:val="19"/>
                <w:szCs w:val="19"/>
              </w:rPr>
            </w:pPr>
            <w:r>
              <w:rPr>
                <w:rFonts w:ascii="Candara" w:hAnsi="Candara"/>
                <w:bCs/>
                <w:sz w:val="19"/>
                <w:szCs w:val="19"/>
              </w:rPr>
              <w:t>SIMONA BIRO</w:t>
            </w:r>
          </w:p>
        </w:tc>
      </w:tr>
    </w:tbl>
    <w:p w14:paraId="605499A0" w14:textId="77777777" w:rsidR="00FA69C6" w:rsidRDefault="00FA69C6" w:rsidP="00FA69C6">
      <w:pPr>
        <w:spacing w:line="276" w:lineRule="auto"/>
        <w:rPr>
          <w:rFonts w:ascii="Candara" w:hAnsi="Candara" w:cs="Arial"/>
          <w:sz w:val="19"/>
          <w:szCs w:val="19"/>
        </w:rPr>
      </w:pPr>
    </w:p>
    <w:p w14:paraId="28968BBC" w14:textId="77777777" w:rsidR="00FA69C6" w:rsidRDefault="00FA69C6" w:rsidP="00FA69C6">
      <w:pPr>
        <w:spacing w:line="276" w:lineRule="auto"/>
        <w:rPr>
          <w:rFonts w:ascii="Candara" w:hAnsi="Candara" w:cs="Arial"/>
          <w:sz w:val="19"/>
          <w:szCs w:val="19"/>
        </w:rPr>
      </w:pPr>
    </w:p>
    <w:p w14:paraId="22A90EBB" w14:textId="77777777" w:rsidR="00FA69C6" w:rsidRDefault="00FA69C6" w:rsidP="00FA69C6">
      <w:pPr>
        <w:spacing w:line="276" w:lineRule="auto"/>
        <w:rPr>
          <w:rFonts w:ascii="Candara" w:hAnsi="Candara" w:cs="Arial"/>
          <w:sz w:val="19"/>
          <w:szCs w:val="19"/>
        </w:rPr>
      </w:pPr>
    </w:p>
    <w:p w14:paraId="18B0391F" w14:textId="77777777" w:rsidR="004F381A" w:rsidRDefault="004F381A" w:rsidP="00FA69C6">
      <w:pPr>
        <w:spacing w:line="276" w:lineRule="auto"/>
        <w:rPr>
          <w:rFonts w:ascii="Candara" w:hAnsi="Candara" w:cs="Arial"/>
          <w:sz w:val="19"/>
          <w:szCs w:val="19"/>
        </w:rPr>
      </w:pPr>
    </w:p>
    <w:p w14:paraId="3B8C1D79" w14:textId="77777777" w:rsidR="004F381A" w:rsidRDefault="004F381A" w:rsidP="00FA69C6">
      <w:pPr>
        <w:spacing w:line="276" w:lineRule="auto"/>
        <w:rPr>
          <w:rFonts w:ascii="Candara" w:hAnsi="Candara" w:cs="Arial"/>
          <w:sz w:val="19"/>
          <w:szCs w:val="19"/>
        </w:rPr>
      </w:pPr>
    </w:p>
    <w:p w14:paraId="0953822D" w14:textId="77777777" w:rsidR="004F381A" w:rsidRDefault="004F381A" w:rsidP="00FA69C6">
      <w:pPr>
        <w:spacing w:line="276" w:lineRule="auto"/>
        <w:rPr>
          <w:rFonts w:ascii="Candara" w:hAnsi="Candara" w:cs="Arial"/>
          <w:sz w:val="19"/>
          <w:szCs w:val="19"/>
        </w:rPr>
      </w:pPr>
    </w:p>
    <w:p w14:paraId="63B5BC4E" w14:textId="77777777" w:rsidR="004F381A" w:rsidRDefault="004F381A" w:rsidP="00FA69C6">
      <w:pPr>
        <w:spacing w:line="276" w:lineRule="auto"/>
        <w:rPr>
          <w:rFonts w:ascii="Candara" w:hAnsi="Candara" w:cs="Arial"/>
          <w:sz w:val="19"/>
          <w:szCs w:val="19"/>
        </w:rPr>
      </w:pPr>
    </w:p>
    <w:p w14:paraId="4E05F2DF" w14:textId="77777777" w:rsidR="004F381A" w:rsidRDefault="004F381A" w:rsidP="00FA69C6">
      <w:pPr>
        <w:spacing w:line="276" w:lineRule="auto"/>
        <w:rPr>
          <w:rFonts w:ascii="Candara" w:hAnsi="Candara" w:cs="Arial"/>
          <w:sz w:val="19"/>
          <w:szCs w:val="19"/>
        </w:rPr>
      </w:pPr>
    </w:p>
    <w:p w14:paraId="4FFD25A1" w14:textId="77777777" w:rsidR="007717E3" w:rsidRDefault="007717E3" w:rsidP="00FA69C6">
      <w:pPr>
        <w:spacing w:line="276" w:lineRule="auto"/>
        <w:rPr>
          <w:rFonts w:ascii="Candara" w:hAnsi="Candara" w:cs="Arial"/>
          <w:sz w:val="19"/>
          <w:szCs w:val="19"/>
        </w:rPr>
      </w:pPr>
    </w:p>
    <w:p w14:paraId="3D99725F" w14:textId="77777777" w:rsidR="007717E3" w:rsidRDefault="007717E3" w:rsidP="00FA69C6">
      <w:pPr>
        <w:spacing w:line="276" w:lineRule="auto"/>
        <w:rPr>
          <w:rFonts w:ascii="Candara" w:hAnsi="Candara" w:cs="Arial"/>
          <w:sz w:val="19"/>
          <w:szCs w:val="19"/>
        </w:rPr>
      </w:pPr>
    </w:p>
    <w:p w14:paraId="15381C38" w14:textId="77777777" w:rsidR="00774828" w:rsidRDefault="00774828" w:rsidP="00774828">
      <w:pPr>
        <w:spacing w:line="276" w:lineRule="auto"/>
        <w:rPr>
          <w:rFonts w:ascii="Candara" w:hAnsi="Candara" w:cs="Arial"/>
          <w:sz w:val="19"/>
          <w:szCs w:val="19"/>
        </w:rPr>
      </w:pPr>
    </w:p>
    <w:p w14:paraId="0E163429" w14:textId="77777777" w:rsidR="00774828" w:rsidRDefault="00774828" w:rsidP="00774828">
      <w:pPr>
        <w:spacing w:line="276" w:lineRule="auto"/>
        <w:rPr>
          <w:rFonts w:ascii="Candara" w:hAnsi="Candara" w:cs="Arial"/>
          <w:sz w:val="19"/>
          <w:szCs w:val="19"/>
        </w:rPr>
      </w:pPr>
    </w:p>
    <w:p w14:paraId="7EDEA2C6" w14:textId="77777777" w:rsidR="00774828" w:rsidRDefault="00774828" w:rsidP="00774828">
      <w:pPr>
        <w:spacing w:line="276" w:lineRule="auto"/>
        <w:rPr>
          <w:rFonts w:ascii="Candara" w:hAnsi="Candara" w:cs="Arial"/>
          <w:sz w:val="19"/>
          <w:szCs w:val="19"/>
        </w:rPr>
      </w:pPr>
    </w:p>
    <w:p w14:paraId="60A7D297" w14:textId="77777777" w:rsidR="00EB7D66" w:rsidRDefault="00EB7D66" w:rsidP="00774828">
      <w:pPr>
        <w:spacing w:line="276" w:lineRule="auto"/>
        <w:rPr>
          <w:rFonts w:ascii="Candara" w:hAnsi="Candara" w:cs="Arial"/>
          <w:sz w:val="19"/>
          <w:szCs w:val="19"/>
        </w:rPr>
      </w:pPr>
    </w:p>
    <w:p w14:paraId="34A3DEF0" w14:textId="77777777" w:rsidR="00EB7D66" w:rsidRDefault="00EB7D66" w:rsidP="00774828">
      <w:pPr>
        <w:spacing w:line="276" w:lineRule="auto"/>
        <w:rPr>
          <w:rFonts w:ascii="Candara" w:hAnsi="Candara" w:cs="Arial"/>
          <w:sz w:val="19"/>
          <w:szCs w:val="19"/>
        </w:rPr>
      </w:pPr>
    </w:p>
    <w:p w14:paraId="2BA7217E" w14:textId="77777777" w:rsidR="00EB7D66" w:rsidRDefault="00EB7D66" w:rsidP="00774828">
      <w:pPr>
        <w:spacing w:line="276" w:lineRule="auto"/>
        <w:rPr>
          <w:rFonts w:ascii="Candara" w:hAnsi="Candara" w:cs="Arial"/>
          <w:sz w:val="19"/>
          <w:szCs w:val="19"/>
        </w:rPr>
      </w:pPr>
    </w:p>
    <w:p w14:paraId="7339F9C2" w14:textId="77777777" w:rsidR="00EB7D66" w:rsidRDefault="00EB7D66" w:rsidP="00774828">
      <w:pPr>
        <w:spacing w:line="276" w:lineRule="auto"/>
        <w:rPr>
          <w:rFonts w:ascii="Candara" w:hAnsi="Candara" w:cs="Arial"/>
          <w:sz w:val="19"/>
          <w:szCs w:val="19"/>
        </w:rPr>
      </w:pPr>
    </w:p>
    <w:p w14:paraId="41A0908C" w14:textId="77777777" w:rsidR="00EB7D66" w:rsidRDefault="00EB7D66" w:rsidP="00774828">
      <w:pPr>
        <w:spacing w:line="276" w:lineRule="auto"/>
        <w:rPr>
          <w:rFonts w:ascii="Candara" w:hAnsi="Candara" w:cs="Arial"/>
          <w:sz w:val="19"/>
          <w:szCs w:val="19"/>
        </w:rPr>
      </w:pPr>
    </w:p>
    <w:p w14:paraId="7EAC48CA" w14:textId="77777777" w:rsidR="00EB7D66" w:rsidRDefault="00EB7D66" w:rsidP="00774828">
      <w:pPr>
        <w:spacing w:line="276" w:lineRule="auto"/>
        <w:rPr>
          <w:rFonts w:ascii="Candara" w:hAnsi="Candara" w:cs="Arial"/>
          <w:sz w:val="19"/>
          <w:szCs w:val="19"/>
        </w:rPr>
      </w:pPr>
    </w:p>
    <w:p w14:paraId="433B5409" w14:textId="77777777" w:rsidR="00EB7D66" w:rsidRDefault="00EB7D66" w:rsidP="00774828">
      <w:pPr>
        <w:spacing w:line="276" w:lineRule="auto"/>
        <w:rPr>
          <w:rFonts w:ascii="Candara" w:hAnsi="Candara" w:cs="Arial"/>
          <w:sz w:val="19"/>
          <w:szCs w:val="19"/>
        </w:rPr>
      </w:pPr>
    </w:p>
    <w:p w14:paraId="4F5B8836" w14:textId="77777777" w:rsidR="00EB7D66" w:rsidRDefault="00EB7D66" w:rsidP="00774828">
      <w:pPr>
        <w:spacing w:line="276" w:lineRule="auto"/>
        <w:rPr>
          <w:rFonts w:ascii="Candara" w:hAnsi="Candara" w:cs="Arial"/>
          <w:sz w:val="19"/>
          <w:szCs w:val="19"/>
        </w:rPr>
      </w:pPr>
    </w:p>
    <w:p w14:paraId="68DC82A1" w14:textId="77777777" w:rsidR="00EB7D66" w:rsidRDefault="00EB7D66" w:rsidP="00774828">
      <w:pPr>
        <w:spacing w:line="276" w:lineRule="auto"/>
        <w:rPr>
          <w:rFonts w:ascii="Candara" w:hAnsi="Candara" w:cs="Arial"/>
          <w:sz w:val="19"/>
          <w:szCs w:val="19"/>
        </w:rPr>
      </w:pPr>
    </w:p>
    <w:p w14:paraId="1704C68E" w14:textId="77777777" w:rsidR="00EB7D66" w:rsidRDefault="00EB7D66" w:rsidP="00774828">
      <w:pPr>
        <w:spacing w:line="276" w:lineRule="auto"/>
        <w:rPr>
          <w:rFonts w:ascii="Candara" w:hAnsi="Candara" w:cs="Arial"/>
          <w:sz w:val="19"/>
          <w:szCs w:val="19"/>
        </w:rPr>
      </w:pPr>
    </w:p>
    <w:p w14:paraId="58C9EC1E" w14:textId="77777777" w:rsidR="00EB7D66" w:rsidRDefault="00EB7D66" w:rsidP="00774828">
      <w:pPr>
        <w:spacing w:line="276" w:lineRule="auto"/>
        <w:rPr>
          <w:rFonts w:ascii="Candara" w:hAnsi="Candara" w:cs="Arial"/>
          <w:sz w:val="19"/>
          <w:szCs w:val="19"/>
        </w:rPr>
      </w:pPr>
    </w:p>
    <w:p w14:paraId="603874BF" w14:textId="77777777" w:rsidR="00EB7D66" w:rsidRDefault="00EB7D66" w:rsidP="00774828">
      <w:pPr>
        <w:spacing w:line="276" w:lineRule="auto"/>
        <w:rPr>
          <w:rFonts w:ascii="Candara" w:hAnsi="Candara" w:cs="Arial"/>
          <w:sz w:val="19"/>
          <w:szCs w:val="19"/>
        </w:rPr>
      </w:pPr>
    </w:p>
    <w:p w14:paraId="68CE37D3" w14:textId="77777777" w:rsidR="00EB7D66" w:rsidRDefault="00EB7D66" w:rsidP="00774828">
      <w:pPr>
        <w:spacing w:line="276" w:lineRule="auto"/>
        <w:rPr>
          <w:rFonts w:ascii="Candara" w:hAnsi="Candara" w:cs="Arial"/>
          <w:sz w:val="19"/>
          <w:szCs w:val="19"/>
        </w:rPr>
      </w:pPr>
    </w:p>
    <w:p w14:paraId="282ADCF6" w14:textId="77777777" w:rsidR="00EB7D66" w:rsidRDefault="00EB7D66" w:rsidP="00774828">
      <w:pPr>
        <w:spacing w:line="276" w:lineRule="auto"/>
        <w:rPr>
          <w:rFonts w:ascii="Candara" w:hAnsi="Candara" w:cs="Arial"/>
          <w:sz w:val="19"/>
          <w:szCs w:val="19"/>
        </w:rPr>
      </w:pPr>
    </w:p>
    <w:p w14:paraId="2C7B5B4B" w14:textId="77777777" w:rsidR="00EB7D66" w:rsidRDefault="00EB7D66" w:rsidP="00774828">
      <w:pPr>
        <w:spacing w:line="276" w:lineRule="auto"/>
        <w:rPr>
          <w:rFonts w:ascii="Candara" w:hAnsi="Candara" w:cs="Arial"/>
          <w:sz w:val="19"/>
          <w:szCs w:val="19"/>
        </w:rPr>
      </w:pPr>
    </w:p>
    <w:p w14:paraId="688EFF52" w14:textId="77777777" w:rsidR="00EB7D66" w:rsidRDefault="00EB7D66" w:rsidP="00774828">
      <w:pPr>
        <w:spacing w:line="276" w:lineRule="auto"/>
        <w:rPr>
          <w:rFonts w:ascii="Candara" w:hAnsi="Candara" w:cs="Arial"/>
          <w:sz w:val="19"/>
          <w:szCs w:val="19"/>
        </w:rPr>
      </w:pPr>
    </w:p>
    <w:p w14:paraId="1BD38B36" w14:textId="77777777" w:rsidR="00EB7D66" w:rsidRDefault="00EB7D66" w:rsidP="00774828">
      <w:pPr>
        <w:spacing w:line="276" w:lineRule="auto"/>
        <w:rPr>
          <w:rFonts w:ascii="Candara" w:hAnsi="Candara" w:cs="Arial"/>
          <w:sz w:val="19"/>
          <w:szCs w:val="19"/>
        </w:rPr>
      </w:pPr>
    </w:p>
    <w:p w14:paraId="46D5A598" w14:textId="77777777" w:rsidR="00EB7D66" w:rsidRDefault="00EB7D66" w:rsidP="00774828">
      <w:pPr>
        <w:spacing w:line="276" w:lineRule="auto"/>
        <w:rPr>
          <w:rFonts w:ascii="Candara" w:hAnsi="Candara" w:cs="Arial"/>
          <w:sz w:val="19"/>
          <w:szCs w:val="19"/>
        </w:rPr>
      </w:pPr>
    </w:p>
    <w:p w14:paraId="33176AE6" w14:textId="77777777" w:rsidR="00EB7D66" w:rsidRDefault="00EB7D66" w:rsidP="00774828">
      <w:pPr>
        <w:spacing w:line="276" w:lineRule="auto"/>
        <w:rPr>
          <w:rFonts w:ascii="Candara" w:hAnsi="Candara" w:cs="Arial"/>
          <w:sz w:val="19"/>
          <w:szCs w:val="19"/>
        </w:rPr>
      </w:pPr>
    </w:p>
    <w:p w14:paraId="7E809527" w14:textId="77777777" w:rsidR="00EB7D66" w:rsidRDefault="00EB7D66" w:rsidP="00774828">
      <w:pPr>
        <w:spacing w:line="276" w:lineRule="auto"/>
        <w:rPr>
          <w:rFonts w:ascii="Candara" w:hAnsi="Candara" w:cs="Arial"/>
          <w:sz w:val="19"/>
          <w:szCs w:val="19"/>
        </w:rPr>
      </w:pPr>
    </w:p>
    <w:p w14:paraId="28024E62" w14:textId="77777777" w:rsidR="00EB7D66" w:rsidRDefault="00EB7D66" w:rsidP="00774828">
      <w:pPr>
        <w:spacing w:line="276" w:lineRule="auto"/>
        <w:rPr>
          <w:rFonts w:ascii="Candara" w:hAnsi="Candara" w:cs="Arial"/>
          <w:sz w:val="19"/>
          <w:szCs w:val="19"/>
        </w:rPr>
      </w:pPr>
    </w:p>
    <w:p w14:paraId="5672CAE8" w14:textId="77777777" w:rsidR="00EB7D66" w:rsidRDefault="00EB7D66" w:rsidP="00774828">
      <w:pPr>
        <w:spacing w:line="276" w:lineRule="auto"/>
        <w:rPr>
          <w:rFonts w:ascii="Candara" w:hAnsi="Candara" w:cs="Arial"/>
          <w:sz w:val="19"/>
          <w:szCs w:val="19"/>
        </w:rPr>
      </w:pPr>
    </w:p>
    <w:p w14:paraId="652DD33D" w14:textId="77777777" w:rsidR="00EB7D66" w:rsidRDefault="00EB7D66" w:rsidP="00774828">
      <w:pPr>
        <w:spacing w:line="276" w:lineRule="auto"/>
        <w:rPr>
          <w:rFonts w:ascii="Candara" w:hAnsi="Candara" w:cs="Arial"/>
          <w:sz w:val="19"/>
          <w:szCs w:val="19"/>
        </w:rPr>
      </w:pPr>
    </w:p>
    <w:p w14:paraId="6A73EC2B" w14:textId="77777777" w:rsidR="00EB7D66" w:rsidRDefault="00EB7D66" w:rsidP="00774828">
      <w:pPr>
        <w:spacing w:line="276" w:lineRule="auto"/>
        <w:rPr>
          <w:rFonts w:ascii="Candara" w:hAnsi="Candara" w:cs="Arial"/>
          <w:sz w:val="19"/>
          <w:szCs w:val="19"/>
        </w:rPr>
      </w:pPr>
    </w:p>
    <w:p w14:paraId="591E6213" w14:textId="2A0DB20A" w:rsidR="00774828" w:rsidRPr="00EE4670" w:rsidRDefault="00774828" w:rsidP="00774828">
      <w:pPr>
        <w:spacing w:line="276" w:lineRule="auto"/>
        <w:rPr>
          <w:rFonts w:ascii="Candara" w:hAnsi="Candara" w:cs="Arial"/>
          <w:sz w:val="19"/>
          <w:szCs w:val="19"/>
        </w:rPr>
      </w:pPr>
      <w:r w:rsidRPr="00F27121">
        <w:rPr>
          <w:rFonts w:ascii="Candara" w:hAnsi="Candara" w:cs="Arial"/>
          <w:sz w:val="19"/>
          <w:szCs w:val="19"/>
        </w:rPr>
        <w:t>_______________________</w:t>
      </w:r>
    </w:p>
    <w:p w14:paraId="42C57B08" w14:textId="1F8FBB6C" w:rsidR="007717E3" w:rsidRPr="001A401B" w:rsidRDefault="00774828" w:rsidP="00FA69C6">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vzorec pogodbe žigosa in podpiše samostojni ponudnik, vodilni partner v skupni ponudbi oziroma glavni izvajalec.</w:t>
      </w:r>
    </w:p>
    <w:p w14:paraId="1F0CADBB" w14:textId="77777777" w:rsidR="00B76CF4" w:rsidRDefault="00B76CF4" w:rsidP="00B76CF4">
      <w:pPr>
        <w:jc w:val="right"/>
        <w:rPr>
          <w:rFonts w:ascii="Candara" w:hAnsi="Candara" w:cs="Arial"/>
          <w:sz w:val="19"/>
          <w:szCs w:val="19"/>
        </w:rPr>
      </w:pPr>
      <w:r>
        <w:rPr>
          <w:rFonts w:ascii="Candara" w:hAnsi="Candara" w:cs="Arial"/>
          <w:sz w:val="19"/>
          <w:szCs w:val="19"/>
        </w:rPr>
        <w:lastRenderedPageBreak/>
        <w:t>OBR-8</w:t>
      </w:r>
    </w:p>
    <w:tbl>
      <w:tblPr>
        <w:tblStyle w:val="Seznamvtabeli2"/>
        <w:tblW w:w="0" w:type="auto"/>
        <w:shd w:val="clear" w:color="auto" w:fill="FFFFFF" w:themeFill="background1"/>
        <w:tblLook w:val="04A0" w:firstRow="1" w:lastRow="0" w:firstColumn="1" w:lastColumn="0" w:noHBand="0" w:noVBand="1"/>
      </w:tblPr>
      <w:tblGrid>
        <w:gridCol w:w="9062"/>
      </w:tblGrid>
      <w:tr w:rsidR="00B76CF4" w:rsidRPr="001D3BA4" w14:paraId="505A4C3E" w14:textId="77777777" w:rsidTr="009A08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44719CF9" w14:textId="77777777" w:rsidR="00B76CF4" w:rsidRPr="001D3BA4" w:rsidRDefault="00B76CF4" w:rsidP="009A087B">
            <w:pPr>
              <w:jc w:val="center"/>
              <w:rPr>
                <w:rFonts w:ascii="Candara" w:hAnsi="Candara" w:cs="Arial"/>
                <w:b w:val="0"/>
                <w:szCs w:val="22"/>
              </w:rPr>
            </w:pPr>
          </w:p>
          <w:p w14:paraId="559FE595" w14:textId="77777777" w:rsidR="00B76CF4" w:rsidRPr="001D3BA4" w:rsidRDefault="00B76CF4" w:rsidP="009A087B">
            <w:pPr>
              <w:jc w:val="left"/>
              <w:rPr>
                <w:rFonts w:ascii="Candara" w:hAnsi="Candara" w:cs="Arial"/>
                <w:szCs w:val="22"/>
              </w:rPr>
            </w:pPr>
            <w:r>
              <w:rPr>
                <w:rFonts w:ascii="Candara" w:hAnsi="Candara" w:cs="Arial"/>
                <w:szCs w:val="22"/>
              </w:rPr>
              <w:t>IZJAVA O UDELEŽBI FIZIČNIH IN PRAVNIH OSEB V LASTNIŠTVU PONUDNIKA</w:t>
            </w:r>
          </w:p>
          <w:p w14:paraId="723758E5" w14:textId="77777777" w:rsidR="00B76CF4" w:rsidRPr="001D3BA4" w:rsidRDefault="00B76CF4" w:rsidP="009A087B">
            <w:pPr>
              <w:jc w:val="center"/>
              <w:rPr>
                <w:rFonts w:ascii="Candara" w:hAnsi="Candara" w:cs="Arial"/>
                <w:b w:val="0"/>
                <w:szCs w:val="22"/>
              </w:rPr>
            </w:pPr>
          </w:p>
        </w:tc>
      </w:tr>
    </w:tbl>
    <w:p w14:paraId="332BB486" w14:textId="77777777" w:rsidR="00B76CF4" w:rsidRPr="007717E3" w:rsidRDefault="00B76CF4" w:rsidP="00B76CF4">
      <w:pPr>
        <w:spacing w:line="276" w:lineRule="auto"/>
        <w:rPr>
          <w:rFonts w:ascii="Candara" w:hAnsi="Candara" w:cs="Arial"/>
          <w:sz w:val="6"/>
          <w:szCs w:val="6"/>
        </w:rPr>
      </w:pPr>
    </w:p>
    <w:p w14:paraId="2EB955E4" w14:textId="77777777" w:rsidR="00B76CF4" w:rsidRDefault="00B76CF4" w:rsidP="00B76CF4">
      <w:pPr>
        <w:jc w:val="right"/>
        <w:rPr>
          <w:rFonts w:ascii="Candara" w:hAnsi="Candara" w:cs="Arial"/>
          <w:sz w:val="19"/>
          <w:szCs w:val="19"/>
        </w:rPr>
      </w:pPr>
    </w:p>
    <w:p w14:paraId="1720E42C" w14:textId="77777777" w:rsidR="00B76CF4" w:rsidRDefault="00B76CF4" w:rsidP="00B76CF4">
      <w:pPr>
        <w:jc w:val="right"/>
        <w:rPr>
          <w:rFonts w:ascii="Candara" w:hAnsi="Candara" w:cs="Arial"/>
          <w:sz w:val="19"/>
          <w:szCs w:val="19"/>
        </w:rPr>
      </w:pPr>
    </w:p>
    <w:p w14:paraId="63DE2561" w14:textId="77777777" w:rsidR="00B76CF4" w:rsidRDefault="00B76CF4" w:rsidP="00B76CF4">
      <w:pPr>
        <w:spacing w:line="360" w:lineRule="auto"/>
        <w:jc w:val="left"/>
        <w:rPr>
          <w:rFonts w:ascii="Candara" w:hAnsi="Candara" w:cs="Arial"/>
          <w:sz w:val="19"/>
          <w:szCs w:val="19"/>
        </w:rPr>
      </w:pPr>
      <w:r>
        <w:rPr>
          <w:rFonts w:ascii="Candara" w:hAnsi="Candara" w:cs="Arial"/>
          <w:sz w:val="19"/>
          <w:szCs w:val="19"/>
        </w:rPr>
        <w:t>Podati o pravni osebi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B76CF4" w:rsidRPr="00705024" w14:paraId="4CE6C8EC" w14:textId="77777777" w:rsidTr="009A087B">
        <w:trPr>
          <w:trHeight w:hRule="exact" w:val="680"/>
        </w:trPr>
        <w:tc>
          <w:tcPr>
            <w:tcW w:w="2977" w:type="dxa"/>
            <w:vAlign w:val="center"/>
          </w:tcPr>
          <w:p w14:paraId="5C4CD952" w14:textId="77777777" w:rsidR="00B76CF4" w:rsidRPr="00705024" w:rsidRDefault="00B76CF4" w:rsidP="009A087B">
            <w:pPr>
              <w:ind w:left="57"/>
              <w:rPr>
                <w:rFonts w:ascii="Candara" w:hAnsi="Candara" w:cstheme="minorHAnsi"/>
                <w:sz w:val="19"/>
                <w:szCs w:val="19"/>
              </w:rPr>
            </w:pPr>
            <w:r w:rsidRPr="00705024">
              <w:rPr>
                <w:rFonts w:ascii="Candara" w:hAnsi="Candara" w:cstheme="minorHAnsi"/>
                <w:sz w:val="19"/>
                <w:szCs w:val="19"/>
              </w:rPr>
              <w:t>Polno ime pravne osebe:</w:t>
            </w:r>
          </w:p>
        </w:tc>
        <w:tc>
          <w:tcPr>
            <w:tcW w:w="6095" w:type="dxa"/>
            <w:vAlign w:val="center"/>
          </w:tcPr>
          <w:p w14:paraId="0B3A0BE3" w14:textId="77777777" w:rsidR="00B76CF4" w:rsidRPr="00705024" w:rsidRDefault="00B76CF4" w:rsidP="009A087B">
            <w:pPr>
              <w:rPr>
                <w:rFonts w:ascii="Candara" w:hAnsi="Candara" w:cstheme="minorHAnsi"/>
                <w:sz w:val="19"/>
                <w:szCs w:val="19"/>
              </w:rPr>
            </w:pPr>
          </w:p>
        </w:tc>
      </w:tr>
      <w:tr w:rsidR="00B76CF4" w:rsidRPr="00705024" w14:paraId="41C946F9" w14:textId="77777777" w:rsidTr="009A087B">
        <w:trPr>
          <w:trHeight w:hRule="exact" w:val="680"/>
        </w:trPr>
        <w:tc>
          <w:tcPr>
            <w:tcW w:w="2977" w:type="dxa"/>
            <w:vAlign w:val="center"/>
          </w:tcPr>
          <w:p w14:paraId="4CB6EE2F" w14:textId="77777777" w:rsidR="00B76CF4" w:rsidRPr="00705024" w:rsidRDefault="00B76CF4" w:rsidP="009A087B">
            <w:pPr>
              <w:ind w:left="57"/>
              <w:rPr>
                <w:rFonts w:ascii="Candara" w:hAnsi="Candara" w:cstheme="minorHAnsi"/>
                <w:sz w:val="19"/>
                <w:szCs w:val="19"/>
              </w:rPr>
            </w:pPr>
            <w:r w:rsidRPr="00705024">
              <w:rPr>
                <w:rFonts w:ascii="Candara" w:hAnsi="Candara" w:cstheme="minorHAnsi"/>
                <w:sz w:val="19"/>
                <w:szCs w:val="19"/>
              </w:rPr>
              <w:t>Sedež pravne osebe:</w:t>
            </w:r>
          </w:p>
        </w:tc>
        <w:tc>
          <w:tcPr>
            <w:tcW w:w="6095" w:type="dxa"/>
            <w:vAlign w:val="center"/>
          </w:tcPr>
          <w:p w14:paraId="20DC62DC" w14:textId="77777777" w:rsidR="00B76CF4" w:rsidRPr="00705024" w:rsidRDefault="00B76CF4" w:rsidP="009A087B">
            <w:pPr>
              <w:rPr>
                <w:rFonts w:ascii="Candara" w:hAnsi="Candara" w:cstheme="minorHAnsi"/>
                <w:sz w:val="19"/>
                <w:szCs w:val="19"/>
              </w:rPr>
            </w:pPr>
          </w:p>
        </w:tc>
      </w:tr>
      <w:tr w:rsidR="00B76CF4" w:rsidRPr="00705024" w14:paraId="1DA7DADA" w14:textId="77777777" w:rsidTr="009A087B">
        <w:trPr>
          <w:trHeight w:hRule="exact" w:val="680"/>
        </w:trPr>
        <w:tc>
          <w:tcPr>
            <w:tcW w:w="2977" w:type="dxa"/>
            <w:vAlign w:val="center"/>
          </w:tcPr>
          <w:p w14:paraId="61B48902" w14:textId="77777777" w:rsidR="00B76CF4" w:rsidRPr="00705024" w:rsidRDefault="00B76CF4" w:rsidP="009A087B">
            <w:pPr>
              <w:ind w:left="57"/>
              <w:rPr>
                <w:rFonts w:ascii="Candara" w:hAnsi="Candara" w:cstheme="minorHAnsi"/>
                <w:sz w:val="19"/>
                <w:szCs w:val="19"/>
              </w:rPr>
            </w:pPr>
            <w:r w:rsidRPr="00705024">
              <w:rPr>
                <w:rFonts w:ascii="Candara" w:hAnsi="Candara" w:cstheme="minorHAnsi"/>
                <w:sz w:val="19"/>
                <w:szCs w:val="19"/>
              </w:rPr>
              <w:t>Občina sedeža pravne osebe:</w:t>
            </w:r>
            <w:r w:rsidRPr="00705024">
              <w:rPr>
                <w:rFonts w:ascii="Candara" w:hAnsi="Candara" w:cstheme="minorHAnsi"/>
                <w:sz w:val="19"/>
                <w:szCs w:val="19"/>
              </w:rPr>
              <w:tab/>
            </w:r>
            <w:r w:rsidRPr="00705024">
              <w:rPr>
                <w:rFonts w:ascii="Candara" w:hAnsi="Candara" w:cstheme="minorHAnsi"/>
                <w:sz w:val="19"/>
                <w:szCs w:val="19"/>
                <w:u w:val="single"/>
              </w:rPr>
              <w:t xml:space="preserve"> </w:t>
            </w:r>
          </w:p>
        </w:tc>
        <w:tc>
          <w:tcPr>
            <w:tcW w:w="6095" w:type="dxa"/>
            <w:vAlign w:val="center"/>
          </w:tcPr>
          <w:p w14:paraId="65F907A9" w14:textId="77777777" w:rsidR="00B76CF4" w:rsidRPr="00705024" w:rsidRDefault="00B76CF4" w:rsidP="009A087B">
            <w:pPr>
              <w:rPr>
                <w:rFonts w:ascii="Candara" w:hAnsi="Candara" w:cstheme="minorHAnsi"/>
                <w:sz w:val="19"/>
                <w:szCs w:val="19"/>
              </w:rPr>
            </w:pPr>
          </w:p>
        </w:tc>
      </w:tr>
      <w:tr w:rsidR="00B76CF4" w:rsidRPr="00705024" w14:paraId="0F8F7274" w14:textId="77777777" w:rsidTr="009A087B">
        <w:trPr>
          <w:trHeight w:hRule="exact" w:val="680"/>
        </w:trPr>
        <w:tc>
          <w:tcPr>
            <w:tcW w:w="2977" w:type="dxa"/>
            <w:vAlign w:val="center"/>
          </w:tcPr>
          <w:p w14:paraId="4B83ABB8" w14:textId="77777777" w:rsidR="00B76CF4" w:rsidRPr="00705024" w:rsidRDefault="00B76CF4" w:rsidP="009A087B">
            <w:pPr>
              <w:ind w:left="57"/>
              <w:rPr>
                <w:rFonts w:ascii="Candara" w:hAnsi="Candara" w:cstheme="minorHAnsi"/>
                <w:sz w:val="19"/>
                <w:szCs w:val="19"/>
              </w:rPr>
            </w:pPr>
            <w:r w:rsidRPr="00705024">
              <w:rPr>
                <w:rFonts w:ascii="Candara" w:hAnsi="Candara" w:cstheme="minorHAnsi"/>
                <w:sz w:val="19"/>
                <w:szCs w:val="19"/>
              </w:rPr>
              <w:t xml:space="preserve">Matična številka pravne osebe:  </w:t>
            </w:r>
            <w:r w:rsidRPr="00705024">
              <w:rPr>
                <w:rFonts w:ascii="Candara" w:hAnsi="Candara" w:cstheme="minorHAnsi"/>
                <w:sz w:val="19"/>
                <w:szCs w:val="19"/>
                <w:u w:val="single"/>
              </w:rPr>
              <w:t xml:space="preserve"> </w:t>
            </w:r>
          </w:p>
        </w:tc>
        <w:tc>
          <w:tcPr>
            <w:tcW w:w="6095" w:type="dxa"/>
            <w:vAlign w:val="center"/>
          </w:tcPr>
          <w:p w14:paraId="155F9979" w14:textId="77777777" w:rsidR="00B76CF4" w:rsidRPr="00705024" w:rsidRDefault="00B76CF4" w:rsidP="009A087B">
            <w:pPr>
              <w:rPr>
                <w:rFonts w:ascii="Candara" w:hAnsi="Candara" w:cstheme="minorHAnsi"/>
                <w:sz w:val="19"/>
                <w:szCs w:val="19"/>
              </w:rPr>
            </w:pPr>
          </w:p>
        </w:tc>
      </w:tr>
      <w:tr w:rsidR="00B76CF4" w:rsidRPr="00705024" w14:paraId="7D838D76" w14:textId="77777777" w:rsidTr="009A087B">
        <w:trPr>
          <w:trHeight w:hRule="exact" w:val="680"/>
        </w:trPr>
        <w:tc>
          <w:tcPr>
            <w:tcW w:w="2977" w:type="dxa"/>
            <w:tcBorders>
              <w:top w:val="single" w:sz="4" w:space="0" w:color="auto"/>
              <w:left w:val="single" w:sz="4" w:space="0" w:color="auto"/>
              <w:bottom w:val="single" w:sz="4" w:space="0" w:color="auto"/>
              <w:right w:val="single" w:sz="4" w:space="0" w:color="auto"/>
            </w:tcBorders>
            <w:vAlign w:val="center"/>
          </w:tcPr>
          <w:p w14:paraId="0D268829" w14:textId="77777777" w:rsidR="00B76CF4" w:rsidRPr="00705024" w:rsidRDefault="00B76CF4" w:rsidP="009A087B">
            <w:pPr>
              <w:ind w:left="57"/>
              <w:rPr>
                <w:rFonts w:ascii="Candara" w:hAnsi="Candara" w:cstheme="minorHAnsi"/>
                <w:sz w:val="19"/>
                <w:szCs w:val="19"/>
              </w:rPr>
            </w:pPr>
            <w:r>
              <w:rPr>
                <w:rFonts w:ascii="Candara" w:hAnsi="Candara" w:cstheme="minorHAnsi"/>
                <w:sz w:val="19"/>
                <w:szCs w:val="19"/>
              </w:rPr>
              <w:t>ID za DDV</w:t>
            </w:r>
            <w:r w:rsidRPr="00705024">
              <w:rPr>
                <w:rFonts w:ascii="Candara" w:hAnsi="Candara" w:cstheme="minorHAnsi"/>
                <w:sz w:val="19"/>
                <w:szCs w:val="19"/>
              </w:rPr>
              <w:t xml:space="preserve">:  </w:t>
            </w:r>
            <w:r w:rsidRPr="007748D0">
              <w:rPr>
                <w:rFonts w:ascii="Candara" w:hAnsi="Candara" w:cstheme="minorHAnsi"/>
                <w:sz w:val="19"/>
                <w:szCs w:val="19"/>
              </w:rPr>
              <w:t xml:space="preserve"> </w:t>
            </w:r>
          </w:p>
        </w:tc>
        <w:tc>
          <w:tcPr>
            <w:tcW w:w="6095" w:type="dxa"/>
            <w:tcBorders>
              <w:top w:val="single" w:sz="4" w:space="0" w:color="auto"/>
              <w:left w:val="single" w:sz="4" w:space="0" w:color="auto"/>
              <w:bottom w:val="single" w:sz="4" w:space="0" w:color="auto"/>
              <w:right w:val="single" w:sz="4" w:space="0" w:color="auto"/>
            </w:tcBorders>
            <w:vAlign w:val="center"/>
          </w:tcPr>
          <w:p w14:paraId="1A425354" w14:textId="77777777" w:rsidR="00B76CF4" w:rsidRPr="00705024" w:rsidRDefault="00B76CF4" w:rsidP="009A087B">
            <w:pPr>
              <w:rPr>
                <w:rFonts w:ascii="Candara" w:hAnsi="Candara" w:cstheme="minorHAnsi"/>
                <w:sz w:val="19"/>
                <w:szCs w:val="19"/>
              </w:rPr>
            </w:pPr>
          </w:p>
        </w:tc>
      </w:tr>
    </w:tbl>
    <w:p w14:paraId="3AD6E0CD" w14:textId="77777777" w:rsidR="00B76CF4" w:rsidRDefault="00B76CF4" w:rsidP="00B76CF4">
      <w:pPr>
        <w:jc w:val="left"/>
        <w:rPr>
          <w:rFonts w:ascii="Candara" w:hAnsi="Candara" w:cs="Arial"/>
          <w:sz w:val="19"/>
          <w:szCs w:val="19"/>
        </w:rPr>
      </w:pPr>
    </w:p>
    <w:p w14:paraId="607AF8E7" w14:textId="77777777" w:rsidR="00B76CF4" w:rsidRDefault="00B76CF4" w:rsidP="00B76CF4">
      <w:pPr>
        <w:jc w:val="left"/>
        <w:rPr>
          <w:rFonts w:ascii="Candara" w:hAnsi="Candara" w:cs="Arial"/>
          <w:sz w:val="19"/>
          <w:szCs w:val="19"/>
        </w:rPr>
      </w:pPr>
    </w:p>
    <w:p w14:paraId="68ABAD5A" w14:textId="77777777" w:rsidR="00B76CF4" w:rsidRPr="005D099A" w:rsidRDefault="00B76CF4" w:rsidP="00B76CF4">
      <w:pPr>
        <w:spacing w:line="276" w:lineRule="auto"/>
        <w:jc w:val="left"/>
        <w:rPr>
          <w:rFonts w:ascii="Candara" w:hAnsi="Candara"/>
          <w:b/>
          <w:sz w:val="20"/>
          <w:szCs w:val="20"/>
        </w:rPr>
      </w:pPr>
      <w:r>
        <w:rPr>
          <w:rFonts w:ascii="Candara" w:hAnsi="Candara" w:cs="Arial"/>
          <w:sz w:val="19"/>
          <w:szCs w:val="19"/>
        </w:rPr>
        <w:t xml:space="preserve">Na podlagi šestega odstavka 14. in 35. člena Zakona o integriteti in preprečevanju korupcije (Uradni list RS, št. 69/11 – uradno prečiščeno besedilo, 158/20 in 3/22 - </w:t>
      </w:r>
      <w:proofErr w:type="spellStart"/>
      <w:r>
        <w:rPr>
          <w:rFonts w:ascii="Candara" w:hAnsi="Candara" w:cs="Arial"/>
          <w:sz w:val="19"/>
          <w:szCs w:val="19"/>
        </w:rPr>
        <w:t>ZDeb</w:t>
      </w:r>
      <w:proofErr w:type="spellEnd"/>
      <w:r>
        <w:rPr>
          <w:rFonts w:ascii="Candara" w:hAnsi="Candara" w:cs="Arial"/>
          <w:sz w:val="19"/>
          <w:szCs w:val="19"/>
        </w:rPr>
        <w:t xml:space="preserve">; v nadaljevanju: </w:t>
      </w:r>
      <w:proofErr w:type="spellStart"/>
      <w:r>
        <w:rPr>
          <w:rFonts w:ascii="Candara" w:hAnsi="Candara" w:cs="Arial"/>
          <w:sz w:val="19"/>
          <w:szCs w:val="19"/>
        </w:rPr>
        <w:t>ZIntPK</w:t>
      </w:r>
      <w:proofErr w:type="spellEnd"/>
      <w:r>
        <w:rPr>
          <w:rFonts w:ascii="Candara" w:hAnsi="Candara" w:cs="Arial"/>
          <w:sz w:val="19"/>
          <w:szCs w:val="19"/>
        </w:rPr>
        <w:t xml:space="preserve">) vam v zvezi z javnim naročilom </w:t>
      </w:r>
      <w:r w:rsidRPr="005D099A">
        <w:rPr>
          <w:rFonts w:ascii="Candara" w:hAnsi="Candara"/>
          <w:b/>
          <w:sz w:val="20"/>
          <w:szCs w:val="20"/>
        </w:rPr>
        <w:t xml:space="preserve">Dobava, montaža in zagon </w:t>
      </w:r>
      <w:proofErr w:type="spellStart"/>
      <w:r w:rsidRPr="005D099A">
        <w:rPr>
          <w:rFonts w:ascii="Candara" w:hAnsi="Candara"/>
          <w:b/>
          <w:sz w:val="20"/>
          <w:szCs w:val="20"/>
        </w:rPr>
        <w:t>fotonapetostnih</w:t>
      </w:r>
      <w:proofErr w:type="spellEnd"/>
      <w:r w:rsidRPr="005D099A">
        <w:rPr>
          <w:rFonts w:ascii="Candara" w:hAnsi="Candara"/>
          <w:b/>
          <w:sz w:val="20"/>
          <w:szCs w:val="20"/>
        </w:rPr>
        <w:t xml:space="preserve"> modulov</w:t>
      </w:r>
      <w:r>
        <w:rPr>
          <w:rFonts w:ascii="Candara" w:hAnsi="Candara"/>
          <w:b/>
          <w:sz w:val="20"/>
          <w:szCs w:val="20"/>
        </w:rPr>
        <w:t>:</w:t>
      </w:r>
    </w:p>
    <w:p w14:paraId="1D264411" w14:textId="77777777" w:rsidR="00B76CF4" w:rsidRDefault="00B76CF4" w:rsidP="00B76CF4">
      <w:pPr>
        <w:rPr>
          <w:rFonts w:ascii="Candara" w:hAnsi="Candara"/>
          <w:sz w:val="19"/>
          <w:szCs w:val="19"/>
        </w:rPr>
      </w:pPr>
    </w:p>
    <w:p w14:paraId="600E0901" w14:textId="77777777" w:rsidR="00B76CF4" w:rsidRDefault="00B76CF4" w:rsidP="00B76CF4">
      <w:pPr>
        <w:rPr>
          <w:rFonts w:ascii="Candara" w:hAnsi="Candara"/>
          <w:sz w:val="19"/>
          <w:szCs w:val="19"/>
        </w:rPr>
      </w:pPr>
    </w:p>
    <w:p w14:paraId="157C5A7C" w14:textId="77777777" w:rsidR="00B76CF4" w:rsidRPr="00646470" w:rsidRDefault="00B76CF4" w:rsidP="00B76CF4">
      <w:pPr>
        <w:pStyle w:val="Odstavekseznama"/>
        <w:numPr>
          <w:ilvl w:val="0"/>
          <w:numId w:val="39"/>
        </w:numPr>
        <w:rPr>
          <w:rFonts w:ascii="Candara" w:hAnsi="Candara"/>
          <w:b/>
          <w:bCs/>
          <w:sz w:val="19"/>
          <w:szCs w:val="19"/>
        </w:rPr>
      </w:pPr>
      <w:r w:rsidRPr="00646470">
        <w:rPr>
          <w:rFonts w:ascii="Candara" w:hAnsi="Candara"/>
          <w:b/>
          <w:bCs/>
          <w:sz w:val="19"/>
          <w:szCs w:val="19"/>
        </w:rPr>
        <w:t xml:space="preserve"> </w:t>
      </w:r>
      <w:r>
        <w:rPr>
          <w:rFonts w:ascii="Candara" w:hAnsi="Candara"/>
          <w:b/>
          <w:bCs/>
          <w:sz w:val="19"/>
          <w:szCs w:val="19"/>
        </w:rPr>
        <w:t xml:space="preserve">posredujemo </w:t>
      </w:r>
      <w:r w:rsidRPr="00646470">
        <w:rPr>
          <w:rFonts w:ascii="Candara" w:hAnsi="Candara"/>
          <w:b/>
          <w:bCs/>
          <w:sz w:val="19"/>
          <w:szCs w:val="19"/>
        </w:rPr>
        <w:t>podatke o udeležbi fizičnih in pravnih oseb v lastništvu ponudnika, vključno z udeležbo tihih družbenikov ter gospodarskih subjektih, za katere se glede na določbe zakona, ki ureja gospodarske družbe šteje, da so povezane družbe s ponudnikom.</w:t>
      </w:r>
    </w:p>
    <w:p w14:paraId="5EA808D5" w14:textId="77777777" w:rsidR="00B76CF4" w:rsidRDefault="00B76CF4" w:rsidP="00B76CF4">
      <w:pPr>
        <w:rPr>
          <w:rFonts w:ascii="Candara" w:hAnsi="Candara"/>
          <w:sz w:val="19"/>
          <w:szCs w:val="19"/>
        </w:rPr>
      </w:pPr>
    </w:p>
    <w:p w14:paraId="6F67BFA6" w14:textId="77777777" w:rsidR="00B76CF4" w:rsidRPr="00646470" w:rsidRDefault="00B76CF4" w:rsidP="00B76CF4">
      <w:pPr>
        <w:rPr>
          <w:rFonts w:ascii="Candara" w:hAnsi="Candara"/>
          <w:i/>
          <w:iCs/>
          <w:sz w:val="19"/>
          <w:szCs w:val="19"/>
        </w:rPr>
      </w:pPr>
      <w:r w:rsidRPr="00646470">
        <w:rPr>
          <w:rFonts w:ascii="Candara" w:hAnsi="Candara"/>
          <w:i/>
          <w:iCs/>
          <w:sz w:val="19"/>
          <w:szCs w:val="19"/>
        </w:rPr>
        <w:t>Spodaj podpisani zastopnik izjavljam, da so pri lastništvu zgoraj navedenega ponudnika udeleženi naslednji subjekti (fizične in pravne osebe):</w:t>
      </w:r>
    </w:p>
    <w:p w14:paraId="7A302F33" w14:textId="77777777" w:rsidR="00B76CF4" w:rsidRPr="004F47F4" w:rsidRDefault="00B76CF4" w:rsidP="00B76CF4">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260"/>
        <w:gridCol w:w="1417"/>
      </w:tblGrid>
      <w:tr w:rsidR="00B76CF4" w:rsidRPr="004F47F4" w14:paraId="4F3CB33D" w14:textId="77777777" w:rsidTr="009A087B">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258FA6F3" w14:textId="77777777" w:rsidR="00B76CF4" w:rsidRDefault="00B76CF4" w:rsidP="009A087B">
            <w:pPr>
              <w:jc w:val="center"/>
              <w:textAlignment w:val="center"/>
              <w:rPr>
                <w:rFonts w:ascii="Candara" w:hAnsi="Candara" w:cs="Arial"/>
                <w:b/>
                <w:bCs/>
                <w:color w:val="000000"/>
                <w:position w:val="-2"/>
                <w:sz w:val="19"/>
                <w:szCs w:val="19"/>
              </w:rPr>
            </w:pPr>
          </w:p>
          <w:p w14:paraId="13046FA7" w14:textId="77777777" w:rsidR="00B76CF4" w:rsidRDefault="00B76CF4" w:rsidP="009A087B">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3C1610" w14:textId="77777777" w:rsidR="00B76CF4" w:rsidRDefault="00B76CF4" w:rsidP="009A087B">
            <w:pPr>
              <w:textAlignment w:val="center"/>
              <w:rPr>
                <w:rFonts w:ascii="Candara" w:hAnsi="Candara" w:cs="Arial"/>
                <w:b/>
                <w:bCs/>
                <w:color w:val="000000"/>
                <w:position w:val="-2"/>
                <w:sz w:val="19"/>
                <w:szCs w:val="19"/>
              </w:rPr>
            </w:pPr>
          </w:p>
          <w:p w14:paraId="182726BA" w14:textId="77777777" w:rsidR="00B76CF4" w:rsidRPr="004F47F4" w:rsidRDefault="00B76CF4" w:rsidP="009A087B">
            <w:pPr>
              <w:jc w:val="center"/>
              <w:textAlignment w:val="center"/>
              <w:rPr>
                <w:rFonts w:ascii="Candara" w:hAnsi="Candara"/>
                <w:sz w:val="19"/>
                <w:szCs w:val="19"/>
              </w:rPr>
            </w:pPr>
            <w:r>
              <w:rPr>
                <w:rFonts w:ascii="Candara" w:hAnsi="Candara" w:cs="Arial"/>
                <w:b/>
                <w:bCs/>
                <w:color w:val="000000"/>
                <w:position w:val="-2"/>
                <w:sz w:val="19"/>
                <w:szCs w:val="19"/>
              </w:rPr>
              <w:t>Ime in priimek / Naziv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10568EA" w14:textId="77777777" w:rsidR="00B76CF4" w:rsidRDefault="00B76CF4" w:rsidP="009A087B">
            <w:pPr>
              <w:jc w:val="center"/>
              <w:textAlignment w:val="center"/>
              <w:rPr>
                <w:rFonts w:ascii="Candara" w:hAnsi="Candara" w:cs="Arial"/>
                <w:b/>
                <w:bCs/>
                <w:color w:val="000000"/>
                <w:position w:val="-2"/>
                <w:sz w:val="19"/>
                <w:szCs w:val="19"/>
              </w:rPr>
            </w:pPr>
          </w:p>
          <w:p w14:paraId="3796AD74" w14:textId="77777777" w:rsidR="00B76CF4" w:rsidRPr="004F47F4" w:rsidRDefault="00B76CF4" w:rsidP="009A087B">
            <w:pPr>
              <w:jc w:val="center"/>
              <w:textAlignment w:val="center"/>
              <w:rPr>
                <w:rFonts w:ascii="Candara" w:hAnsi="Candara"/>
                <w:sz w:val="19"/>
                <w:szCs w:val="19"/>
              </w:rPr>
            </w:pPr>
            <w:r>
              <w:rPr>
                <w:rFonts w:ascii="Candara" w:hAnsi="Candara" w:cs="Arial"/>
                <w:b/>
                <w:bCs/>
                <w:color w:val="000000"/>
                <w:position w:val="-2"/>
                <w:sz w:val="19"/>
                <w:szCs w:val="19"/>
              </w:rPr>
              <w:t>Naslov stalnega bivališča / Sedež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A8909D1" w14:textId="77777777" w:rsidR="00B76CF4" w:rsidRDefault="00B76CF4" w:rsidP="009A087B">
            <w:pPr>
              <w:jc w:val="center"/>
              <w:textAlignment w:val="center"/>
              <w:rPr>
                <w:rFonts w:ascii="Candara" w:hAnsi="Candara" w:cs="Arial"/>
                <w:b/>
                <w:bCs/>
                <w:color w:val="000000"/>
                <w:position w:val="-2"/>
                <w:sz w:val="19"/>
                <w:szCs w:val="19"/>
              </w:rPr>
            </w:pPr>
          </w:p>
          <w:p w14:paraId="664A661F" w14:textId="77777777" w:rsidR="00B76CF4" w:rsidRPr="004F47F4" w:rsidRDefault="00B76CF4" w:rsidP="009A087B">
            <w:pPr>
              <w:jc w:val="center"/>
              <w:textAlignment w:val="center"/>
              <w:rPr>
                <w:rFonts w:ascii="Candara" w:hAnsi="Candara"/>
                <w:sz w:val="19"/>
                <w:szCs w:val="19"/>
              </w:rPr>
            </w:pPr>
            <w:r w:rsidRPr="004F47F4">
              <w:rPr>
                <w:rFonts w:ascii="Candara" w:hAnsi="Candara" w:cs="Arial"/>
                <w:b/>
                <w:bCs/>
                <w:color w:val="000000"/>
                <w:position w:val="-2"/>
                <w:sz w:val="19"/>
                <w:szCs w:val="19"/>
              </w:rPr>
              <w:t>Delež lastništva</w:t>
            </w:r>
            <w:r>
              <w:rPr>
                <w:rFonts w:ascii="Candara" w:hAnsi="Candara" w:cs="Arial"/>
                <w:b/>
                <w:bCs/>
                <w:color w:val="000000"/>
                <w:position w:val="-2"/>
                <w:sz w:val="19"/>
                <w:szCs w:val="19"/>
              </w:rPr>
              <w:t xml:space="preserve"> v %</w:t>
            </w:r>
          </w:p>
        </w:tc>
      </w:tr>
      <w:tr w:rsidR="00B76CF4" w:rsidRPr="004F47F4" w14:paraId="5A25FE7A"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66B50E4A" w14:textId="77777777" w:rsidR="00B76CF4" w:rsidRDefault="00B76CF4" w:rsidP="009A087B">
            <w:pPr>
              <w:textAlignment w:val="center"/>
              <w:rPr>
                <w:rFonts w:ascii="Candara" w:hAnsi="Candara" w:cs="Arial"/>
                <w:color w:val="000000"/>
                <w:position w:val="-2"/>
                <w:sz w:val="19"/>
                <w:szCs w:val="19"/>
              </w:rPr>
            </w:pPr>
          </w:p>
          <w:p w14:paraId="4AF212A3" w14:textId="77777777" w:rsidR="00B76CF4" w:rsidRPr="004F47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C1C451"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B952DBD"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08B575"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58AD69F0"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7EA07844" w14:textId="77777777" w:rsidR="00B76CF4" w:rsidRDefault="00B76CF4" w:rsidP="009A087B">
            <w:pPr>
              <w:textAlignment w:val="center"/>
              <w:rPr>
                <w:rFonts w:ascii="Candara" w:hAnsi="Candara" w:cs="Arial"/>
                <w:color w:val="000000"/>
                <w:position w:val="-2"/>
                <w:sz w:val="19"/>
                <w:szCs w:val="19"/>
              </w:rPr>
            </w:pPr>
          </w:p>
          <w:p w14:paraId="6D32C2C2" w14:textId="77777777" w:rsidR="00B76CF4" w:rsidRPr="004F47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6688A2"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B9487F1"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300143"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73185CAB"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0FC60D1C" w14:textId="77777777" w:rsidR="00B76CF4" w:rsidRDefault="00B76CF4" w:rsidP="009A087B">
            <w:pPr>
              <w:textAlignment w:val="center"/>
              <w:rPr>
                <w:rFonts w:ascii="Candara" w:hAnsi="Candara" w:cs="Arial"/>
                <w:color w:val="000000"/>
                <w:position w:val="-2"/>
                <w:sz w:val="19"/>
                <w:szCs w:val="19"/>
              </w:rPr>
            </w:pPr>
          </w:p>
          <w:p w14:paraId="3BF19462" w14:textId="77777777" w:rsidR="00B76CF4" w:rsidRPr="004F47F4" w:rsidRDefault="00B76CF4" w:rsidP="009A087B">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D649B2"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0D60030"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D21911"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350B2473"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08A7EE81" w14:textId="77777777" w:rsidR="00B76C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2D75915F" w14:textId="77777777" w:rsidR="00B76CF4" w:rsidRPr="004F47F4" w:rsidRDefault="00B76CF4" w:rsidP="009A087B">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256C06F"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210A6A"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F993ECC"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bl>
    <w:p w14:paraId="078231DD" w14:textId="77777777" w:rsidR="00B76CF4" w:rsidRDefault="00B76CF4" w:rsidP="00B76CF4">
      <w:pPr>
        <w:rPr>
          <w:rFonts w:ascii="Candara" w:hAnsi="Candara" w:cs="Arial"/>
          <w:color w:val="000000"/>
          <w:sz w:val="19"/>
          <w:szCs w:val="19"/>
        </w:rPr>
      </w:pPr>
    </w:p>
    <w:p w14:paraId="28BF95D9" w14:textId="77777777" w:rsidR="00B76CF4" w:rsidRDefault="00B76CF4" w:rsidP="00B76CF4">
      <w:pPr>
        <w:rPr>
          <w:rFonts w:ascii="Candara" w:hAnsi="Candara" w:cs="Arial"/>
          <w:color w:val="000000"/>
          <w:sz w:val="19"/>
          <w:szCs w:val="19"/>
        </w:rPr>
      </w:pPr>
    </w:p>
    <w:p w14:paraId="58E45FE6" w14:textId="77777777" w:rsidR="00B76CF4" w:rsidRPr="00646470" w:rsidRDefault="00B76CF4" w:rsidP="00B76CF4">
      <w:pPr>
        <w:rPr>
          <w:rFonts w:ascii="Candara" w:hAnsi="Candara"/>
          <w:i/>
          <w:iCs/>
          <w:sz w:val="19"/>
          <w:szCs w:val="19"/>
        </w:rPr>
      </w:pPr>
      <w:r w:rsidRPr="00646470">
        <w:rPr>
          <w:rFonts w:ascii="Candara" w:hAnsi="Candara"/>
          <w:i/>
          <w:iCs/>
          <w:sz w:val="19"/>
          <w:szCs w:val="19"/>
        </w:rPr>
        <w:t>Spodaj podpisani zastopnik izjavljam,  da so skladno z določbami zakona, ki ureja gospodarske družbe, povezane družbe z zgoraj navedenim ponudnikom, naslednji gospodarski subjekti:</w:t>
      </w:r>
    </w:p>
    <w:p w14:paraId="4C3FF1FD" w14:textId="77777777" w:rsidR="00B76CF4" w:rsidRPr="004F47F4" w:rsidRDefault="00B76CF4" w:rsidP="00B76CF4">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118"/>
        <w:gridCol w:w="1559"/>
      </w:tblGrid>
      <w:tr w:rsidR="00B76CF4" w:rsidRPr="004F47F4" w14:paraId="33A60BC0" w14:textId="77777777" w:rsidTr="009A087B">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4C336547" w14:textId="77777777" w:rsidR="00B76CF4" w:rsidRDefault="00B76CF4" w:rsidP="009A087B">
            <w:pPr>
              <w:jc w:val="center"/>
              <w:textAlignment w:val="center"/>
              <w:rPr>
                <w:rFonts w:ascii="Candara" w:hAnsi="Candara" w:cs="Arial"/>
                <w:b/>
                <w:bCs/>
                <w:color w:val="000000"/>
                <w:position w:val="-2"/>
                <w:sz w:val="19"/>
                <w:szCs w:val="19"/>
              </w:rPr>
            </w:pPr>
          </w:p>
          <w:p w14:paraId="6AC143FC" w14:textId="77777777" w:rsidR="00B76CF4" w:rsidRDefault="00B76CF4" w:rsidP="009A087B">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35A09AB" w14:textId="77777777" w:rsidR="00B76CF4" w:rsidRDefault="00B76CF4" w:rsidP="009A087B">
            <w:pPr>
              <w:textAlignment w:val="center"/>
              <w:rPr>
                <w:rFonts w:ascii="Candara" w:hAnsi="Candara" w:cs="Arial"/>
                <w:b/>
                <w:bCs/>
                <w:color w:val="000000"/>
                <w:position w:val="-2"/>
                <w:sz w:val="19"/>
                <w:szCs w:val="19"/>
              </w:rPr>
            </w:pPr>
          </w:p>
          <w:p w14:paraId="0031A6EA" w14:textId="77777777" w:rsidR="00B76CF4" w:rsidRPr="004F47F4" w:rsidRDefault="00B76CF4" w:rsidP="009A087B">
            <w:pPr>
              <w:jc w:val="center"/>
              <w:textAlignment w:val="center"/>
              <w:rPr>
                <w:rFonts w:ascii="Candara" w:hAnsi="Candara"/>
                <w:sz w:val="19"/>
                <w:szCs w:val="19"/>
              </w:rPr>
            </w:pPr>
            <w:r>
              <w:rPr>
                <w:rFonts w:ascii="Candara" w:hAnsi="Candara" w:cs="Arial"/>
                <w:b/>
                <w:bCs/>
                <w:color w:val="000000"/>
                <w:position w:val="-2"/>
                <w:sz w:val="19"/>
                <w:szCs w:val="19"/>
              </w:rPr>
              <w:t>Naziv</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BDCFE8E" w14:textId="77777777" w:rsidR="00B76CF4" w:rsidRDefault="00B76CF4" w:rsidP="009A087B">
            <w:pPr>
              <w:jc w:val="center"/>
              <w:textAlignment w:val="center"/>
              <w:rPr>
                <w:rFonts w:ascii="Candara" w:hAnsi="Candara" w:cs="Arial"/>
                <w:b/>
                <w:bCs/>
                <w:color w:val="000000"/>
                <w:position w:val="-2"/>
                <w:sz w:val="19"/>
                <w:szCs w:val="19"/>
              </w:rPr>
            </w:pPr>
          </w:p>
          <w:p w14:paraId="381E531F" w14:textId="77777777" w:rsidR="00B76CF4" w:rsidRPr="004F47F4" w:rsidRDefault="00B76CF4" w:rsidP="009A087B">
            <w:pPr>
              <w:jc w:val="center"/>
              <w:textAlignment w:val="center"/>
              <w:rPr>
                <w:rFonts w:ascii="Candara" w:hAnsi="Candara"/>
                <w:sz w:val="19"/>
                <w:szCs w:val="19"/>
              </w:rPr>
            </w:pPr>
            <w:r>
              <w:rPr>
                <w:rFonts w:ascii="Candara" w:hAnsi="Candara" w:cs="Arial"/>
                <w:b/>
                <w:bCs/>
                <w:color w:val="000000"/>
                <w:position w:val="-2"/>
                <w:sz w:val="19"/>
                <w:szCs w:val="19"/>
              </w:rPr>
              <w:t>Sedež</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67A3B1" w14:textId="77777777" w:rsidR="00B76CF4" w:rsidRDefault="00B76CF4" w:rsidP="009A087B">
            <w:pPr>
              <w:jc w:val="center"/>
              <w:textAlignment w:val="center"/>
              <w:rPr>
                <w:rFonts w:ascii="Candara" w:hAnsi="Candara" w:cs="Arial"/>
                <w:b/>
                <w:bCs/>
                <w:color w:val="000000"/>
                <w:position w:val="-2"/>
                <w:sz w:val="19"/>
                <w:szCs w:val="19"/>
              </w:rPr>
            </w:pPr>
          </w:p>
          <w:p w14:paraId="68FFAD3E" w14:textId="77777777" w:rsidR="00B76CF4" w:rsidRPr="004F47F4" w:rsidRDefault="00B76CF4" w:rsidP="009A087B">
            <w:pPr>
              <w:jc w:val="center"/>
              <w:textAlignment w:val="center"/>
              <w:rPr>
                <w:rFonts w:ascii="Candara" w:hAnsi="Candara"/>
                <w:sz w:val="19"/>
                <w:szCs w:val="19"/>
              </w:rPr>
            </w:pPr>
            <w:r>
              <w:rPr>
                <w:rFonts w:ascii="Candara" w:hAnsi="Candara" w:cs="Arial"/>
                <w:b/>
                <w:bCs/>
                <w:color w:val="000000"/>
                <w:position w:val="-2"/>
                <w:sz w:val="19"/>
                <w:szCs w:val="19"/>
              </w:rPr>
              <w:t>Matična številka</w:t>
            </w:r>
          </w:p>
        </w:tc>
      </w:tr>
      <w:tr w:rsidR="00B76CF4" w:rsidRPr="004F47F4" w14:paraId="21C573FC"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041D91A1" w14:textId="77777777" w:rsidR="00B76CF4" w:rsidRDefault="00B76CF4" w:rsidP="009A087B">
            <w:pPr>
              <w:textAlignment w:val="center"/>
              <w:rPr>
                <w:rFonts w:ascii="Candara" w:hAnsi="Candara" w:cs="Arial"/>
                <w:color w:val="000000"/>
                <w:position w:val="-2"/>
                <w:sz w:val="19"/>
                <w:szCs w:val="19"/>
              </w:rPr>
            </w:pPr>
          </w:p>
          <w:p w14:paraId="7D688EE6" w14:textId="77777777" w:rsidR="00B76CF4" w:rsidRPr="004F47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F3EFD59"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E8A1979"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2FFFE24"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1DE4303C"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2EFF5A46" w14:textId="77777777" w:rsidR="00B76CF4" w:rsidRDefault="00B76CF4" w:rsidP="009A087B">
            <w:pPr>
              <w:textAlignment w:val="center"/>
              <w:rPr>
                <w:rFonts w:ascii="Candara" w:hAnsi="Candara" w:cs="Arial"/>
                <w:color w:val="000000"/>
                <w:position w:val="-2"/>
                <w:sz w:val="19"/>
                <w:szCs w:val="19"/>
              </w:rPr>
            </w:pPr>
          </w:p>
          <w:p w14:paraId="1536ED19" w14:textId="77777777" w:rsidR="00B76CF4" w:rsidRPr="004F47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7329E5D"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BF23E28"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4785C8"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31411DB0"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561B3AD2" w14:textId="77777777" w:rsidR="00B76CF4" w:rsidRDefault="00B76CF4" w:rsidP="009A087B">
            <w:pPr>
              <w:textAlignment w:val="center"/>
              <w:rPr>
                <w:rFonts w:ascii="Candara" w:hAnsi="Candara" w:cs="Arial"/>
                <w:color w:val="000000"/>
                <w:position w:val="-2"/>
                <w:sz w:val="19"/>
                <w:szCs w:val="19"/>
              </w:rPr>
            </w:pPr>
          </w:p>
          <w:p w14:paraId="6DAC8000" w14:textId="77777777" w:rsidR="00B76CF4" w:rsidRPr="004F47F4" w:rsidRDefault="00B76CF4" w:rsidP="009A087B">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DB7678E"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0C6743"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E2436B"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r w:rsidR="00B76CF4" w:rsidRPr="004F47F4" w14:paraId="2D52D141" w14:textId="77777777" w:rsidTr="009A087B">
        <w:tc>
          <w:tcPr>
            <w:tcW w:w="759" w:type="dxa"/>
            <w:tcBorders>
              <w:top w:val="inset" w:sz="7" w:space="0" w:color="000000"/>
              <w:left w:val="inset" w:sz="7" w:space="0" w:color="000000"/>
              <w:bottom w:val="inset" w:sz="7" w:space="0" w:color="000000"/>
              <w:right w:val="inset" w:sz="7" w:space="0" w:color="000000"/>
            </w:tcBorders>
            <w:vAlign w:val="center"/>
          </w:tcPr>
          <w:p w14:paraId="2A1CBD29" w14:textId="77777777" w:rsidR="00B76CF4" w:rsidRDefault="00B76CF4" w:rsidP="009A087B">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2B9187AA" w14:textId="77777777" w:rsidR="00B76CF4" w:rsidRPr="004F47F4" w:rsidRDefault="00B76CF4" w:rsidP="009A087B">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0E6053"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7920248"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76E4B7E" w14:textId="77777777" w:rsidR="00B76CF4" w:rsidRPr="004F47F4" w:rsidRDefault="00B76CF4" w:rsidP="009A087B">
            <w:pPr>
              <w:textAlignment w:val="center"/>
              <w:rPr>
                <w:rFonts w:ascii="Candara" w:hAnsi="Candara"/>
                <w:sz w:val="19"/>
                <w:szCs w:val="19"/>
              </w:rPr>
            </w:pPr>
            <w:r w:rsidRPr="004F47F4">
              <w:rPr>
                <w:rFonts w:ascii="Candara" w:hAnsi="Candara" w:cs="Arial"/>
                <w:color w:val="000000"/>
                <w:position w:val="-2"/>
                <w:sz w:val="19"/>
                <w:szCs w:val="19"/>
              </w:rPr>
              <w:t> </w:t>
            </w:r>
          </w:p>
        </w:tc>
      </w:tr>
    </w:tbl>
    <w:p w14:paraId="5D327218"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*V primeru, da ponudnik ne bo izpolnil zgornje tabele, bo naročnik štel, da ponudnik izjavlja, da nima povezanih družb.</w:t>
      </w:r>
    </w:p>
    <w:p w14:paraId="734FE77F" w14:textId="77777777" w:rsidR="00B76CF4" w:rsidRDefault="00B76CF4" w:rsidP="00B76CF4">
      <w:pPr>
        <w:rPr>
          <w:rFonts w:ascii="Candara" w:hAnsi="Candara" w:cs="Arial"/>
          <w:color w:val="000000"/>
          <w:sz w:val="19"/>
          <w:szCs w:val="19"/>
        </w:rPr>
      </w:pPr>
    </w:p>
    <w:p w14:paraId="5B70D8BD"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337B031" w14:textId="77777777" w:rsidR="00B76CF4" w:rsidRDefault="00B76CF4" w:rsidP="00B76CF4">
      <w:pPr>
        <w:rPr>
          <w:rFonts w:ascii="Candara" w:hAnsi="Candara" w:cs="Arial"/>
          <w:color w:val="000000"/>
          <w:sz w:val="19"/>
          <w:szCs w:val="19"/>
        </w:rPr>
      </w:pPr>
    </w:p>
    <w:p w14:paraId="5A6EFFFF"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F5FBC51" w14:textId="77777777" w:rsidR="00B76CF4" w:rsidRDefault="00B76CF4" w:rsidP="00B76CF4">
      <w:pPr>
        <w:rPr>
          <w:rFonts w:ascii="Candara" w:hAnsi="Candara"/>
          <w:sz w:val="19"/>
          <w:szCs w:val="19"/>
        </w:rPr>
      </w:pPr>
    </w:p>
    <w:p w14:paraId="46C851BB" w14:textId="512F6AC2" w:rsidR="00B76CF4" w:rsidRDefault="00B76CF4" w:rsidP="00B76CF4">
      <w:pPr>
        <w:pStyle w:val="Odstavekseznama"/>
        <w:numPr>
          <w:ilvl w:val="0"/>
          <w:numId w:val="39"/>
        </w:numPr>
        <w:rPr>
          <w:rFonts w:ascii="Candara" w:hAnsi="Candara"/>
          <w:b/>
          <w:bCs/>
          <w:sz w:val="19"/>
          <w:szCs w:val="19"/>
        </w:rPr>
      </w:pPr>
      <w:r w:rsidRPr="00646470">
        <w:rPr>
          <w:rFonts w:ascii="Candara" w:hAnsi="Candara"/>
          <w:b/>
          <w:bCs/>
          <w:sz w:val="19"/>
          <w:szCs w:val="19"/>
        </w:rPr>
        <w:t xml:space="preserve"> </w:t>
      </w:r>
      <w:r>
        <w:rPr>
          <w:rFonts w:ascii="Candara" w:hAnsi="Candara"/>
          <w:b/>
          <w:bCs/>
          <w:sz w:val="19"/>
          <w:szCs w:val="19"/>
        </w:rPr>
        <w:t>izjav</w:t>
      </w:r>
      <w:r w:rsidR="002D3182">
        <w:rPr>
          <w:rFonts w:ascii="Candara" w:hAnsi="Candara"/>
          <w:b/>
          <w:bCs/>
          <w:sz w:val="19"/>
          <w:szCs w:val="19"/>
        </w:rPr>
        <w:t>lj</w:t>
      </w:r>
      <w:r>
        <w:rPr>
          <w:rFonts w:ascii="Candara" w:hAnsi="Candara"/>
          <w:b/>
          <w:bCs/>
          <w:sz w:val="19"/>
          <w:szCs w:val="19"/>
        </w:rPr>
        <w:t>amo, da nismo povezani s funkcionarji naročnika predmetnega javnega naročila in po našem vedenju, z njihovimi družinskimi člani na način, da bi bil funkcionar ali njegov družinski član v gospodarskem subjektu:</w:t>
      </w:r>
    </w:p>
    <w:p w14:paraId="0DF458C4" w14:textId="77777777" w:rsidR="00B76CF4" w:rsidRPr="00144D27" w:rsidRDefault="00B76CF4" w:rsidP="00B76CF4">
      <w:pPr>
        <w:pStyle w:val="Odstavekseznama"/>
        <w:ind w:left="360"/>
        <w:rPr>
          <w:rFonts w:ascii="Candara" w:hAnsi="Candara"/>
          <w:b/>
          <w:bCs/>
          <w:sz w:val="19"/>
          <w:szCs w:val="19"/>
        </w:rPr>
      </w:pPr>
      <w:r>
        <w:rPr>
          <w:rFonts w:ascii="Candara" w:hAnsi="Candara"/>
          <w:b/>
          <w:bCs/>
          <w:sz w:val="19"/>
          <w:szCs w:val="19"/>
        </w:rPr>
        <w:t>u</w:t>
      </w:r>
      <w:r w:rsidRPr="00144D27">
        <w:rPr>
          <w:rFonts w:ascii="Candara" w:hAnsi="Candara"/>
          <w:b/>
          <w:bCs/>
          <w:sz w:val="19"/>
          <w:szCs w:val="19"/>
        </w:rPr>
        <w:t>deležen kot poslovodja, član poslovodstva ali zakoniti zastopnik ali</w:t>
      </w:r>
    </w:p>
    <w:p w14:paraId="71FE04E8" w14:textId="77777777" w:rsidR="00B76CF4" w:rsidRPr="00646470" w:rsidRDefault="00B76CF4" w:rsidP="00B76CF4">
      <w:pPr>
        <w:pStyle w:val="Odstavekseznama"/>
        <w:ind w:left="360"/>
        <w:rPr>
          <w:rFonts w:ascii="Candara" w:hAnsi="Candara"/>
          <w:b/>
          <w:bCs/>
          <w:sz w:val="19"/>
          <w:szCs w:val="19"/>
        </w:rPr>
      </w:pPr>
      <w:r>
        <w:rPr>
          <w:rFonts w:ascii="Candara" w:hAnsi="Candara"/>
          <w:b/>
          <w:bCs/>
          <w:sz w:val="19"/>
          <w:szCs w:val="19"/>
        </w:rPr>
        <w:t>je neposredno ali preko drugih pravnih oseb v več kot pet (5) odstotnem deležu udeležen pri ustanoviteljskih pravicah, upravljanju ali  kapitalu</w:t>
      </w:r>
      <w:r w:rsidRPr="00646470">
        <w:rPr>
          <w:rFonts w:ascii="Candara" w:hAnsi="Candara"/>
          <w:b/>
          <w:bCs/>
          <w:sz w:val="19"/>
          <w:szCs w:val="19"/>
        </w:rPr>
        <w:t>.</w:t>
      </w:r>
    </w:p>
    <w:p w14:paraId="390F30D7" w14:textId="77777777" w:rsidR="00B76CF4" w:rsidRDefault="00B76CF4" w:rsidP="00B76CF4">
      <w:pPr>
        <w:rPr>
          <w:rFonts w:ascii="Candara" w:hAnsi="Candara"/>
          <w:sz w:val="19"/>
          <w:szCs w:val="19"/>
        </w:rPr>
      </w:pPr>
    </w:p>
    <w:p w14:paraId="16D18BFD" w14:textId="77777777" w:rsidR="00B76CF4" w:rsidRDefault="00B76CF4" w:rsidP="00B76CF4">
      <w:pPr>
        <w:rPr>
          <w:rFonts w:ascii="Candara" w:hAnsi="Candara" w:cs="Arial"/>
          <w:color w:val="000000"/>
          <w:sz w:val="19"/>
          <w:szCs w:val="19"/>
        </w:rPr>
      </w:pPr>
    </w:p>
    <w:p w14:paraId="7FF42141"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 xml:space="preserve">S podpisom predmetne izjave izjavljamo in potrjujemo, da smo, pred podpisom predmetne izjave, od vseh oseb, ki so v našem gospodarskem subjektu udeležene kot poslovodja, član poslovodstva ali zakoniti zastopnik ali so neposredno ali preko drugih pravnih oseb v več kot pet (5) odstotnem deležu udeležene pri ustanoviteljskih pravicah, upravljanju ali kapitalu (povezane osebe iz prvega odstavka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pridobili podatke, da ni povezave s funkcionarjem naročnika predmetnega javnega naročila in po njihovem vedenju ni povezanosti z družinskim članom funkcionarja naročnika predmetnega javnega naročila.</w:t>
      </w:r>
    </w:p>
    <w:p w14:paraId="53ACAB3B" w14:textId="77777777" w:rsidR="00B76CF4" w:rsidRDefault="00B76CF4" w:rsidP="00B76CF4">
      <w:pPr>
        <w:rPr>
          <w:rFonts w:ascii="Candara" w:hAnsi="Candara" w:cs="Arial"/>
          <w:color w:val="000000"/>
          <w:sz w:val="19"/>
          <w:szCs w:val="19"/>
        </w:rPr>
      </w:pPr>
    </w:p>
    <w:p w14:paraId="2231D093"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 xml:space="preserve">Zavedamo se posledice, da je pogodba nična, če je sklenjena v nasprotju z določbami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xml:space="preserve">. </w:t>
      </w:r>
    </w:p>
    <w:p w14:paraId="6C1B5E95" w14:textId="77777777" w:rsidR="00B76CF4" w:rsidRDefault="00B76CF4" w:rsidP="00B76CF4">
      <w:pPr>
        <w:rPr>
          <w:rFonts w:ascii="Candara" w:hAnsi="Candara" w:cs="Arial"/>
          <w:color w:val="000000"/>
          <w:sz w:val="19"/>
          <w:szCs w:val="19"/>
        </w:rPr>
      </w:pPr>
    </w:p>
    <w:p w14:paraId="71086965" w14:textId="77777777" w:rsidR="00B76CF4" w:rsidRDefault="00B76CF4" w:rsidP="00B76CF4">
      <w:pPr>
        <w:rPr>
          <w:rFonts w:ascii="Candara" w:hAnsi="Candara" w:cs="Arial"/>
          <w:color w:val="000000"/>
          <w:sz w:val="19"/>
          <w:szCs w:val="19"/>
        </w:rPr>
      </w:pPr>
      <w:r>
        <w:rPr>
          <w:rFonts w:ascii="Candara" w:hAnsi="Candara" w:cs="Arial"/>
          <w:color w:val="000000"/>
          <w:sz w:val="19"/>
          <w:szCs w:val="19"/>
        </w:rPr>
        <w:t>Vse izjave podajamo pod kazensko in materialno odgovornostjo.</w:t>
      </w:r>
    </w:p>
    <w:p w14:paraId="6AC03DDA" w14:textId="77777777" w:rsidR="00B76CF4" w:rsidRDefault="00B76CF4" w:rsidP="00B76CF4">
      <w:pPr>
        <w:rPr>
          <w:rFonts w:ascii="Candara" w:hAnsi="Candara" w:cs="Arial"/>
          <w:color w:val="000000"/>
          <w:sz w:val="19"/>
          <w:szCs w:val="19"/>
        </w:rPr>
      </w:pPr>
    </w:p>
    <w:p w14:paraId="6C11BF44" w14:textId="77777777" w:rsidR="00B76CF4" w:rsidRDefault="00B76CF4" w:rsidP="00B76CF4">
      <w:pPr>
        <w:rPr>
          <w:rFonts w:ascii="Candara" w:hAnsi="Candara" w:cs="Arial"/>
          <w:color w:val="000000"/>
          <w:sz w:val="19"/>
          <w:szCs w:val="19"/>
        </w:rPr>
      </w:pPr>
    </w:p>
    <w:p w14:paraId="7FE38331" w14:textId="77777777" w:rsidR="00B76CF4" w:rsidRPr="006A57EB" w:rsidRDefault="00B76CF4" w:rsidP="00B76CF4">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B76CF4" w:rsidRPr="00F27121" w14:paraId="72C28A6B" w14:textId="77777777" w:rsidTr="009A087B">
        <w:tc>
          <w:tcPr>
            <w:tcW w:w="3020" w:type="dxa"/>
          </w:tcPr>
          <w:p w14:paraId="562CF9CB" w14:textId="77777777" w:rsidR="00B76CF4" w:rsidRPr="00F27121" w:rsidRDefault="00B76CF4" w:rsidP="009A087B">
            <w:pPr>
              <w:spacing w:line="276" w:lineRule="auto"/>
              <w:jc w:val="center"/>
              <w:rPr>
                <w:rFonts w:ascii="Candara" w:hAnsi="Candara" w:cs="Arial"/>
                <w:sz w:val="19"/>
                <w:szCs w:val="19"/>
              </w:rPr>
            </w:pPr>
            <w:r w:rsidRPr="00F27121">
              <w:rPr>
                <w:rFonts w:ascii="Candara" w:hAnsi="Candara" w:cs="Arial"/>
                <w:sz w:val="19"/>
                <w:szCs w:val="19"/>
              </w:rPr>
              <w:t>KRAJ</w:t>
            </w:r>
          </w:p>
          <w:p w14:paraId="1677B87D" w14:textId="77777777" w:rsidR="00B76CF4" w:rsidRPr="006A57EB" w:rsidRDefault="00B76CF4" w:rsidP="009A087B">
            <w:pPr>
              <w:spacing w:line="276" w:lineRule="auto"/>
              <w:jc w:val="center"/>
              <w:rPr>
                <w:rFonts w:ascii="Candara" w:hAnsi="Candara" w:cs="Arial"/>
                <w:sz w:val="16"/>
                <w:szCs w:val="16"/>
              </w:rPr>
            </w:pPr>
          </w:p>
          <w:p w14:paraId="09ED61CA" w14:textId="77777777" w:rsidR="00B76CF4" w:rsidRPr="00F27121" w:rsidRDefault="00B76CF4" w:rsidP="009A087B">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72CD35B5" w14:textId="77777777" w:rsidR="00B76CF4" w:rsidRPr="00F27121" w:rsidRDefault="00B76CF4" w:rsidP="009A087B">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45924ADA" w14:textId="77777777" w:rsidR="00B76CF4" w:rsidRPr="00F27121" w:rsidRDefault="00B76CF4" w:rsidP="009A087B">
            <w:pPr>
              <w:spacing w:line="276" w:lineRule="auto"/>
              <w:jc w:val="center"/>
              <w:rPr>
                <w:rFonts w:ascii="Candara" w:hAnsi="Candara" w:cs="Arial"/>
                <w:sz w:val="19"/>
                <w:szCs w:val="19"/>
              </w:rPr>
            </w:pPr>
            <w:r>
              <w:rPr>
                <w:rFonts w:ascii="Candara" w:hAnsi="Candara" w:cs="Arial"/>
                <w:sz w:val="19"/>
                <w:szCs w:val="19"/>
              </w:rPr>
              <w:t>PONUDNIK</w:t>
            </w:r>
          </w:p>
          <w:p w14:paraId="184E6ED4" w14:textId="77777777" w:rsidR="00B76CF4" w:rsidRPr="00F27121" w:rsidRDefault="00B76CF4" w:rsidP="009A087B">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3FE887F" w14:textId="77777777" w:rsidR="00B76CF4" w:rsidRPr="00F27121" w:rsidRDefault="00B76CF4" w:rsidP="009A087B">
            <w:pPr>
              <w:spacing w:line="276" w:lineRule="auto"/>
              <w:rPr>
                <w:rFonts w:ascii="Candara" w:hAnsi="Candara" w:cs="Arial"/>
                <w:sz w:val="19"/>
                <w:szCs w:val="19"/>
              </w:rPr>
            </w:pPr>
          </w:p>
          <w:p w14:paraId="26C71C92" w14:textId="77777777" w:rsidR="00B76CF4" w:rsidRPr="00F27121" w:rsidRDefault="00B76CF4" w:rsidP="009A087B">
            <w:pPr>
              <w:spacing w:line="276" w:lineRule="auto"/>
              <w:rPr>
                <w:rFonts w:ascii="Candara" w:hAnsi="Candara" w:cs="Arial"/>
                <w:sz w:val="19"/>
                <w:szCs w:val="19"/>
              </w:rPr>
            </w:pPr>
          </w:p>
          <w:p w14:paraId="3F9FDBDD" w14:textId="77777777" w:rsidR="00B76CF4" w:rsidRPr="00F27121" w:rsidRDefault="00B76CF4" w:rsidP="009A087B">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bl>
    <w:p w14:paraId="2C45229C" w14:textId="77777777" w:rsidR="00B76CF4" w:rsidRDefault="00B76CF4" w:rsidP="00B76CF4">
      <w:pPr>
        <w:spacing w:line="276" w:lineRule="auto"/>
        <w:jc w:val="right"/>
        <w:rPr>
          <w:rFonts w:ascii="Candara" w:hAnsi="Candara" w:cs="Arial"/>
          <w:sz w:val="19"/>
          <w:szCs w:val="19"/>
        </w:rPr>
      </w:pPr>
    </w:p>
    <w:p w14:paraId="62FA4C52" w14:textId="1F9F9852" w:rsidR="00774828" w:rsidRDefault="00774828" w:rsidP="00774828">
      <w:pPr>
        <w:jc w:val="right"/>
        <w:rPr>
          <w:rFonts w:ascii="Candara" w:hAnsi="Candara" w:cs="Arial"/>
          <w:sz w:val="19"/>
          <w:szCs w:val="19"/>
        </w:rPr>
      </w:pPr>
    </w:p>
    <w:tbl>
      <w:tblPr>
        <w:tblStyle w:val="Seznamvtabeli2"/>
        <w:tblW w:w="0" w:type="auto"/>
        <w:shd w:val="clear" w:color="auto" w:fill="FFFFFF" w:themeFill="background1"/>
        <w:tblLook w:val="04A0" w:firstRow="1" w:lastRow="0" w:firstColumn="1" w:lastColumn="0" w:noHBand="0" w:noVBand="1"/>
      </w:tblPr>
      <w:tblGrid>
        <w:gridCol w:w="9062"/>
      </w:tblGrid>
      <w:tr w:rsidR="00774828" w:rsidRPr="001D3BA4" w14:paraId="6E94C0FD" w14:textId="77777777" w:rsidTr="00314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374ED116" w14:textId="77777777" w:rsidR="00774828" w:rsidRPr="001D3BA4" w:rsidRDefault="00774828" w:rsidP="00314BDF">
            <w:pPr>
              <w:jc w:val="center"/>
              <w:rPr>
                <w:rFonts w:ascii="Candara" w:hAnsi="Candara" w:cs="Arial"/>
                <w:b w:val="0"/>
                <w:szCs w:val="22"/>
              </w:rPr>
            </w:pPr>
          </w:p>
          <w:p w14:paraId="65B81706" w14:textId="10328455" w:rsidR="00774828" w:rsidRPr="001D3BA4" w:rsidRDefault="00774828" w:rsidP="00314BDF">
            <w:pPr>
              <w:jc w:val="left"/>
              <w:rPr>
                <w:rFonts w:ascii="Candara" w:hAnsi="Candara" w:cs="Arial"/>
                <w:szCs w:val="22"/>
              </w:rPr>
            </w:pPr>
            <w:r>
              <w:rPr>
                <w:rFonts w:ascii="Candara" w:hAnsi="Candara" w:cs="Arial"/>
                <w:szCs w:val="22"/>
              </w:rPr>
              <w:t>ZAVAROVANJE ZA DOBRO IZVEDBO POGODBENIH OBVEZNOSTI</w:t>
            </w:r>
          </w:p>
          <w:p w14:paraId="62583FCF" w14:textId="77777777" w:rsidR="00774828" w:rsidRPr="001D3BA4" w:rsidRDefault="00774828" w:rsidP="00314BDF">
            <w:pPr>
              <w:jc w:val="center"/>
              <w:rPr>
                <w:rFonts w:ascii="Candara" w:hAnsi="Candara" w:cs="Arial"/>
                <w:b w:val="0"/>
                <w:szCs w:val="22"/>
              </w:rPr>
            </w:pPr>
          </w:p>
        </w:tc>
      </w:tr>
    </w:tbl>
    <w:p w14:paraId="09994F38" w14:textId="77777777" w:rsidR="007717E3" w:rsidRPr="007717E3" w:rsidRDefault="007717E3" w:rsidP="007717E3">
      <w:pPr>
        <w:spacing w:line="276" w:lineRule="auto"/>
        <w:rPr>
          <w:rFonts w:ascii="Candara" w:hAnsi="Candara" w:cs="Arial"/>
          <w:sz w:val="6"/>
          <w:szCs w:val="6"/>
        </w:rPr>
      </w:pPr>
    </w:p>
    <w:p w14:paraId="139BA84D" w14:textId="77777777" w:rsidR="007717E3" w:rsidRPr="004F47F4" w:rsidRDefault="007717E3" w:rsidP="007717E3">
      <w:pPr>
        <w:rPr>
          <w:rFonts w:ascii="Candara" w:hAnsi="Candara"/>
          <w:sz w:val="19"/>
          <w:szCs w:val="19"/>
        </w:rPr>
      </w:pPr>
      <w:r w:rsidRPr="004F47F4">
        <w:rPr>
          <w:rFonts w:ascii="Candara" w:hAnsi="Candara"/>
          <w:i/>
          <w:sz w:val="19"/>
          <w:szCs w:val="19"/>
        </w:rPr>
        <w:t xml:space="preserve">Ponudnik vzorca menične izjave za dobro izvedbo obveznosti ob podaji ponudbe ne izpolnjuje, temveč ga zgolj parafira. </w:t>
      </w:r>
    </w:p>
    <w:p w14:paraId="559453FC" w14:textId="77777777" w:rsidR="007717E3" w:rsidRDefault="007717E3" w:rsidP="007717E3">
      <w:pPr>
        <w:ind w:left="326"/>
        <w:jc w:val="center"/>
        <w:rPr>
          <w:rFonts w:ascii="Candara" w:hAnsi="Candara"/>
          <w:i/>
          <w:color w:val="1CADE4"/>
          <w:sz w:val="19"/>
          <w:szCs w:val="19"/>
        </w:rPr>
      </w:pPr>
    </w:p>
    <w:p w14:paraId="3666C55C" w14:textId="77777777" w:rsidR="007717E3" w:rsidRPr="008877A6" w:rsidRDefault="007717E3" w:rsidP="007717E3">
      <w:pPr>
        <w:ind w:left="326"/>
        <w:rPr>
          <w:rFonts w:ascii="Candara" w:hAnsi="Candara"/>
          <w:sz w:val="19"/>
          <w:szCs w:val="19"/>
        </w:rPr>
      </w:pPr>
      <w:r w:rsidRPr="008877A6">
        <w:rPr>
          <w:rFonts w:ascii="Candara" w:hAnsi="Candara"/>
          <w:i/>
          <w:color w:val="1CADE4"/>
          <w:sz w:val="19"/>
          <w:szCs w:val="19"/>
        </w:rPr>
        <w:t xml:space="preserve"> </w:t>
      </w:r>
    </w:p>
    <w:p w14:paraId="1FAE39F5" w14:textId="77777777" w:rsidR="007717E3" w:rsidRPr="008877A6" w:rsidRDefault="007717E3" w:rsidP="007717E3">
      <w:pPr>
        <w:autoSpaceDE w:val="0"/>
        <w:autoSpaceDN w:val="0"/>
        <w:adjustRightInd w:val="0"/>
        <w:jc w:val="center"/>
        <w:rPr>
          <w:rFonts w:ascii="Candara" w:hAnsi="Candara" w:cs="Calibri"/>
          <w:b/>
          <w:iCs/>
          <w:sz w:val="20"/>
          <w:szCs w:val="19"/>
        </w:rPr>
      </w:pPr>
      <w:r w:rsidRPr="008877A6">
        <w:rPr>
          <w:rFonts w:ascii="Candara" w:hAnsi="Candara" w:cs="Calibri"/>
          <w:b/>
          <w:iCs/>
          <w:sz w:val="20"/>
          <w:szCs w:val="19"/>
        </w:rPr>
        <w:t>MENIČNA IZJAVA S POOBLASTILOM ZA IZPOLNITEV</w:t>
      </w:r>
    </w:p>
    <w:p w14:paraId="79F2362E" w14:textId="77777777" w:rsidR="007717E3" w:rsidRPr="008877A6" w:rsidRDefault="007717E3" w:rsidP="007717E3">
      <w:pPr>
        <w:autoSpaceDE w:val="0"/>
        <w:autoSpaceDN w:val="0"/>
        <w:adjustRightInd w:val="0"/>
        <w:rPr>
          <w:rFonts w:ascii="Candara" w:hAnsi="Candara" w:cs="Calibri"/>
          <w:iCs/>
          <w:sz w:val="19"/>
          <w:szCs w:val="19"/>
        </w:rPr>
      </w:pPr>
    </w:p>
    <w:p w14:paraId="5C157C2B" w14:textId="77777777" w:rsidR="007717E3" w:rsidRPr="008877A6" w:rsidRDefault="007717E3" w:rsidP="007717E3">
      <w:pPr>
        <w:autoSpaceDE w:val="0"/>
        <w:autoSpaceDN w:val="0"/>
        <w:adjustRightInd w:val="0"/>
        <w:rPr>
          <w:rFonts w:ascii="Candara" w:hAnsi="Candara" w:cs="Calibri"/>
          <w:iCs/>
          <w:sz w:val="19"/>
          <w:szCs w:val="19"/>
        </w:rPr>
      </w:pPr>
    </w:p>
    <w:p w14:paraId="3F496865"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Ponudnik:</w:t>
      </w:r>
    </w:p>
    <w:p w14:paraId="7E36BE4F"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152FD1D1"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(firma in sedež družbe oziroma samostojnega podjetnika)</w:t>
      </w:r>
    </w:p>
    <w:p w14:paraId="6690EECE" w14:textId="77777777" w:rsidR="007717E3" w:rsidRPr="008877A6" w:rsidRDefault="007717E3" w:rsidP="007717E3">
      <w:pPr>
        <w:autoSpaceDE w:val="0"/>
        <w:autoSpaceDN w:val="0"/>
        <w:adjustRightInd w:val="0"/>
        <w:rPr>
          <w:rFonts w:ascii="Candara" w:hAnsi="Candara" w:cs="Calibri"/>
          <w:iCs/>
          <w:sz w:val="19"/>
          <w:szCs w:val="19"/>
        </w:rPr>
      </w:pPr>
    </w:p>
    <w:p w14:paraId="6126314C"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Zakoniti zastopnik oz. pooblaščenec ponudnika:</w:t>
      </w:r>
    </w:p>
    <w:p w14:paraId="113E0FFF" w14:textId="77777777" w:rsidR="007717E3" w:rsidRPr="008877A6" w:rsidRDefault="007717E3" w:rsidP="007717E3">
      <w:pPr>
        <w:autoSpaceDE w:val="0"/>
        <w:autoSpaceDN w:val="0"/>
        <w:adjustRightInd w:val="0"/>
        <w:jc w:val="center"/>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14F865E2" w14:textId="77777777" w:rsidR="007717E3" w:rsidRPr="008877A6" w:rsidRDefault="007717E3" w:rsidP="007717E3">
      <w:pPr>
        <w:tabs>
          <w:tab w:val="left" w:pos="3383"/>
        </w:tabs>
        <w:autoSpaceDE w:val="0"/>
        <w:autoSpaceDN w:val="0"/>
        <w:adjustRightInd w:val="0"/>
        <w:rPr>
          <w:rFonts w:ascii="Candara" w:hAnsi="Candara" w:cs="Calibri"/>
          <w:iCs/>
          <w:sz w:val="19"/>
          <w:szCs w:val="19"/>
        </w:rPr>
      </w:pPr>
      <w:r w:rsidRPr="008877A6">
        <w:rPr>
          <w:rFonts w:ascii="Candara" w:hAnsi="Candara" w:cs="Calibri"/>
          <w:iCs/>
          <w:sz w:val="19"/>
          <w:szCs w:val="19"/>
        </w:rPr>
        <w:tab/>
      </w:r>
    </w:p>
    <w:p w14:paraId="18694414" w14:textId="65656BCD" w:rsidR="007717E3" w:rsidRPr="008877A6" w:rsidRDefault="007717E3" w:rsidP="007717E3">
      <w:pPr>
        <w:rPr>
          <w:rFonts w:ascii="Candara" w:hAnsi="Candara" w:cs="Calibri"/>
          <w:iCs/>
          <w:sz w:val="19"/>
          <w:szCs w:val="19"/>
        </w:rPr>
      </w:pPr>
      <w:r w:rsidRPr="008877A6">
        <w:rPr>
          <w:rFonts w:ascii="Candara" w:hAnsi="Candara" w:cs="Calibri"/>
          <w:iCs/>
          <w:sz w:val="19"/>
          <w:szCs w:val="19"/>
        </w:rPr>
        <w:t>nepreklicno izjavljam, da pooblaščam naročnika CEROP d.o.o., Vaneča 81B, 9201 Puconci, da lahko podpisano menico, ki je bila izročena kot zavarovanje za dobro izvedbo pogo</w:t>
      </w:r>
      <w:r>
        <w:rPr>
          <w:rFonts w:ascii="Candara" w:hAnsi="Candara" w:cs="Calibri"/>
          <w:iCs/>
          <w:sz w:val="19"/>
          <w:szCs w:val="19"/>
        </w:rPr>
        <w:t>dbenih obveznosti za javno</w:t>
      </w:r>
      <w:r w:rsidRPr="008877A6">
        <w:rPr>
          <w:rFonts w:ascii="Candara" w:hAnsi="Candara" w:cs="Calibri"/>
          <w:iCs/>
          <w:sz w:val="19"/>
          <w:szCs w:val="19"/>
        </w:rPr>
        <w:t xml:space="preserve"> naročilo </w:t>
      </w:r>
      <w:r w:rsidR="00774828" w:rsidRPr="00BF38CF">
        <w:rPr>
          <w:rFonts w:ascii="Candara" w:hAnsi="Candara"/>
          <w:b/>
          <w:bCs/>
          <w:sz w:val="19"/>
          <w:szCs w:val="19"/>
        </w:rPr>
        <w:t xml:space="preserve">Dobava, montaža in zagon </w:t>
      </w:r>
      <w:proofErr w:type="spellStart"/>
      <w:r w:rsidR="00774828" w:rsidRPr="00BF38CF">
        <w:rPr>
          <w:rFonts w:ascii="Candara" w:hAnsi="Candara"/>
          <w:b/>
          <w:bCs/>
          <w:sz w:val="19"/>
          <w:szCs w:val="19"/>
        </w:rPr>
        <w:t>fotonapetostnih</w:t>
      </w:r>
      <w:proofErr w:type="spellEnd"/>
      <w:r w:rsidR="00774828" w:rsidRPr="00BF38CF">
        <w:rPr>
          <w:rFonts w:ascii="Candara" w:hAnsi="Candara"/>
          <w:b/>
          <w:bCs/>
          <w:sz w:val="19"/>
          <w:szCs w:val="19"/>
        </w:rPr>
        <w:t xml:space="preserve"> modulov</w:t>
      </w:r>
      <w:r w:rsidR="00774828">
        <w:rPr>
          <w:rFonts w:ascii="Candara" w:hAnsi="Candara"/>
          <w:b/>
          <w:bCs/>
          <w:sz w:val="19"/>
          <w:szCs w:val="19"/>
        </w:rPr>
        <w:t>,</w:t>
      </w:r>
      <w:r w:rsidRPr="008877A6">
        <w:rPr>
          <w:rFonts w:ascii="Candara" w:hAnsi="Candara" w:cs="Arial-BoldMT"/>
          <w:bCs/>
          <w:sz w:val="19"/>
          <w:szCs w:val="19"/>
        </w:rPr>
        <w:t xml:space="preserve"> </w:t>
      </w:r>
      <w:r w:rsidRPr="008877A6">
        <w:rPr>
          <w:rFonts w:ascii="Candara" w:hAnsi="Candara" w:cs="Calibri"/>
          <w:iCs/>
          <w:sz w:val="19"/>
          <w:szCs w:val="19"/>
        </w:rPr>
        <w:t xml:space="preserve">objavljenega na portalu javnih naročil, pod številko objave ______________________________, </w:t>
      </w:r>
      <w:r w:rsidR="000C0B2F">
        <w:rPr>
          <w:rFonts w:ascii="Candara" w:hAnsi="Candara" w:cs="Calibri"/>
          <w:iCs/>
          <w:sz w:val="19"/>
          <w:szCs w:val="19"/>
        </w:rPr>
        <w:t xml:space="preserve"> in v Uradnem listu EU, pod številko objave ______________________</w:t>
      </w:r>
      <w:r w:rsidRPr="008877A6">
        <w:rPr>
          <w:rFonts w:ascii="Candara" w:hAnsi="Candara" w:cs="Calibri"/>
          <w:iCs/>
          <w:sz w:val="19"/>
          <w:szCs w:val="19"/>
        </w:rPr>
        <w:t xml:space="preserve">skladno z določili sklenjene pogodbe za izvedbo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196576DB" w14:textId="77777777" w:rsidR="007717E3" w:rsidRPr="008877A6" w:rsidRDefault="007717E3" w:rsidP="007717E3">
      <w:pPr>
        <w:rPr>
          <w:rFonts w:ascii="Candara" w:hAnsi="Candara" w:cs="Calibri"/>
          <w:iCs/>
          <w:sz w:val="19"/>
          <w:szCs w:val="19"/>
        </w:rPr>
      </w:pPr>
    </w:p>
    <w:p w14:paraId="648D5CE3" w14:textId="77777777" w:rsidR="007717E3" w:rsidRPr="008877A6" w:rsidRDefault="007717E3" w:rsidP="007717E3">
      <w:pPr>
        <w:rPr>
          <w:rFonts w:ascii="Candara" w:hAnsi="Candara" w:cs="Calibri"/>
          <w:iCs/>
          <w:sz w:val="19"/>
          <w:szCs w:val="19"/>
        </w:rPr>
      </w:pPr>
      <w:r w:rsidRPr="008877A6">
        <w:rPr>
          <w:rFonts w:ascii="Candara" w:hAnsi="Candara" w:cs="Calibri"/>
          <w:iCs/>
          <w:sz w:val="19"/>
          <w:szCs w:val="19"/>
        </w:rPr>
        <w:t xml:space="preserve">Veljavnost menice do _______________________________. </w:t>
      </w:r>
    </w:p>
    <w:p w14:paraId="1E316C8C" w14:textId="77777777" w:rsidR="007717E3" w:rsidRPr="008877A6" w:rsidRDefault="007717E3" w:rsidP="007717E3">
      <w:pPr>
        <w:rPr>
          <w:rFonts w:ascii="Candara" w:hAnsi="Candara" w:cs="Arial-BoldMT"/>
          <w:bCs/>
          <w:sz w:val="19"/>
          <w:szCs w:val="19"/>
        </w:rPr>
      </w:pPr>
    </w:p>
    <w:p w14:paraId="691E08E7"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Menični znesek se nakaže naročniku CEROP d.o.o., Vaneča 81B, 9201 Puconci, na račun, številka SI56 0294 0025 7193 546</w:t>
      </w:r>
      <w:r w:rsidRPr="008877A6">
        <w:rPr>
          <w:rFonts w:ascii="Candara" w:hAnsi="Candara"/>
          <w:sz w:val="19"/>
          <w:szCs w:val="19"/>
        </w:rPr>
        <w:t xml:space="preserve"> </w:t>
      </w:r>
      <w:r w:rsidRPr="008877A6">
        <w:rPr>
          <w:rFonts w:ascii="Candara" w:hAnsi="Candara" w:cs="Calibri"/>
          <w:iCs/>
          <w:sz w:val="19"/>
          <w:szCs w:val="19"/>
        </w:rPr>
        <w:t xml:space="preserve">odprt pri NLB </w:t>
      </w:r>
      <w:proofErr w:type="spellStart"/>
      <w:r w:rsidRPr="008877A6">
        <w:rPr>
          <w:rFonts w:ascii="Candara" w:hAnsi="Candara" w:cs="Calibri"/>
          <w:iCs/>
          <w:sz w:val="19"/>
          <w:szCs w:val="19"/>
        </w:rPr>
        <w:t>d.d</w:t>
      </w:r>
      <w:proofErr w:type="spellEnd"/>
      <w:r w:rsidRPr="008877A6">
        <w:rPr>
          <w:rFonts w:ascii="Candara" w:hAnsi="Candara" w:cs="Calibri"/>
          <w:iCs/>
          <w:sz w:val="19"/>
          <w:szCs w:val="19"/>
        </w:rPr>
        <w:t>. Ponudnik izjavlja, da se zaveda pravnih posledic izdaje menice v zavarovanje. Menica naj se izpolni s klavzulo »BREZ PROTESTA«.</w:t>
      </w:r>
    </w:p>
    <w:p w14:paraId="40488226" w14:textId="77777777" w:rsidR="007717E3" w:rsidRPr="008877A6" w:rsidRDefault="007717E3" w:rsidP="007717E3">
      <w:pPr>
        <w:autoSpaceDE w:val="0"/>
        <w:autoSpaceDN w:val="0"/>
        <w:adjustRightInd w:val="0"/>
        <w:rPr>
          <w:rFonts w:ascii="Candara" w:hAnsi="Candara" w:cs="Calibri"/>
          <w:iCs/>
          <w:sz w:val="19"/>
          <w:szCs w:val="19"/>
        </w:rPr>
      </w:pPr>
    </w:p>
    <w:p w14:paraId="38B5CBCA"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Ponudnik hkrati POOBLAŠČA naročnika CEROP d.o.o., Vaneča 81B, 9201 Puconci, da predloži menico na unovčenje in izrecno dovoljujem banki izplačilo take menice.</w:t>
      </w:r>
    </w:p>
    <w:p w14:paraId="3157D202" w14:textId="77777777" w:rsidR="007717E3" w:rsidRPr="008877A6" w:rsidRDefault="007717E3" w:rsidP="007717E3">
      <w:pPr>
        <w:autoSpaceDE w:val="0"/>
        <w:autoSpaceDN w:val="0"/>
        <w:adjustRightInd w:val="0"/>
        <w:rPr>
          <w:rFonts w:ascii="Candara" w:hAnsi="Candara" w:cs="Calibri"/>
          <w:iCs/>
          <w:sz w:val="19"/>
          <w:szCs w:val="19"/>
        </w:rPr>
      </w:pPr>
    </w:p>
    <w:p w14:paraId="11207776"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Tako dajem NALOG ZA PLAČILO oz. POOBLASTILO vsem spodaj navedenim bankam iz naslednjih mojih računov:</w:t>
      </w:r>
    </w:p>
    <w:p w14:paraId="2593B074"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2DE509AA"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46B08916"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__________________________________________________________________________________</w:t>
      </w:r>
    </w:p>
    <w:p w14:paraId="7D87F205" w14:textId="77777777" w:rsidR="007717E3" w:rsidRPr="008877A6" w:rsidRDefault="007717E3" w:rsidP="007717E3">
      <w:pPr>
        <w:autoSpaceDE w:val="0"/>
        <w:autoSpaceDN w:val="0"/>
        <w:adjustRightInd w:val="0"/>
        <w:rPr>
          <w:rFonts w:ascii="Candara" w:hAnsi="Candara" w:cs="Calibri"/>
          <w:iCs/>
          <w:sz w:val="19"/>
          <w:szCs w:val="19"/>
        </w:rPr>
      </w:pPr>
    </w:p>
    <w:p w14:paraId="635CB2A2"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V primeru odprtja dodatnega računa, ki ni zgoraj naveden, izrecno dovoljujem izplačilo menice in pooblaščam banko, pri kateri je takšen račun odprt, da izvede plačilo.</w:t>
      </w:r>
    </w:p>
    <w:p w14:paraId="763DE4C3" w14:textId="77777777" w:rsidR="007717E3" w:rsidRPr="008877A6" w:rsidRDefault="007717E3" w:rsidP="007717E3">
      <w:pPr>
        <w:autoSpaceDE w:val="0"/>
        <w:autoSpaceDN w:val="0"/>
        <w:adjustRightInd w:val="0"/>
        <w:rPr>
          <w:rFonts w:ascii="Candara" w:hAnsi="Candara" w:cs="Calibri"/>
          <w:iCs/>
          <w:sz w:val="19"/>
          <w:szCs w:val="19"/>
        </w:rPr>
      </w:pPr>
    </w:p>
    <w:p w14:paraId="3F7E0CF8" w14:textId="77777777" w:rsidR="007717E3" w:rsidRPr="008877A6" w:rsidRDefault="007717E3" w:rsidP="007717E3">
      <w:pPr>
        <w:autoSpaceDE w:val="0"/>
        <w:autoSpaceDN w:val="0"/>
        <w:adjustRightInd w:val="0"/>
        <w:ind w:left="708"/>
        <w:rPr>
          <w:rFonts w:ascii="Candara" w:hAnsi="Candara" w:cs="Calibri"/>
          <w:iCs/>
          <w:sz w:val="19"/>
          <w:szCs w:val="19"/>
        </w:rPr>
      </w:pPr>
    </w:p>
    <w:p w14:paraId="61C450F2" w14:textId="77777777" w:rsidR="007717E3" w:rsidRPr="008877A6" w:rsidRDefault="007717E3" w:rsidP="007717E3">
      <w:pPr>
        <w:autoSpaceDE w:val="0"/>
        <w:autoSpaceDN w:val="0"/>
        <w:adjustRightInd w:val="0"/>
        <w:rPr>
          <w:rFonts w:ascii="Candara" w:hAnsi="Candara" w:cs="Calibri"/>
          <w:iCs/>
          <w:sz w:val="19"/>
          <w:szCs w:val="19"/>
        </w:rPr>
      </w:pPr>
      <w:r w:rsidRPr="008877A6">
        <w:rPr>
          <w:rFonts w:ascii="Candara" w:hAnsi="Candara" w:cs="Calibri"/>
          <w:iCs/>
          <w:sz w:val="19"/>
          <w:szCs w:val="19"/>
        </w:rPr>
        <w:t xml:space="preserve">Datum: </w:t>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t>Podpis in žig:</w:t>
      </w:r>
    </w:p>
    <w:p w14:paraId="3D13603C" w14:textId="77777777" w:rsidR="007717E3" w:rsidRDefault="007717E3" w:rsidP="00FA69C6">
      <w:pPr>
        <w:spacing w:line="276" w:lineRule="auto"/>
        <w:rPr>
          <w:rFonts w:ascii="Candara" w:hAnsi="Candara" w:cs="Arial"/>
          <w:sz w:val="19"/>
          <w:szCs w:val="19"/>
        </w:rPr>
      </w:pPr>
    </w:p>
    <w:p w14:paraId="55433C7D" w14:textId="77777777" w:rsidR="004F381A" w:rsidRDefault="004F381A" w:rsidP="00FA69C6">
      <w:pPr>
        <w:spacing w:line="276" w:lineRule="auto"/>
        <w:rPr>
          <w:rFonts w:ascii="Candara" w:hAnsi="Candara" w:cs="Arial"/>
          <w:sz w:val="19"/>
          <w:szCs w:val="19"/>
        </w:rPr>
      </w:pPr>
    </w:p>
    <w:p w14:paraId="481E2359" w14:textId="77777777" w:rsidR="00774828" w:rsidRDefault="00774828" w:rsidP="00FA69C6">
      <w:pPr>
        <w:spacing w:line="276" w:lineRule="auto"/>
        <w:rPr>
          <w:rFonts w:ascii="Candara" w:hAnsi="Candara" w:cs="Arial"/>
          <w:sz w:val="19"/>
          <w:szCs w:val="19"/>
        </w:rPr>
      </w:pPr>
    </w:p>
    <w:p w14:paraId="541D4A4F" w14:textId="77777777" w:rsidR="00774828" w:rsidRDefault="00774828" w:rsidP="00FA69C6">
      <w:pPr>
        <w:spacing w:line="276" w:lineRule="auto"/>
        <w:rPr>
          <w:rFonts w:ascii="Candara" w:hAnsi="Candara" w:cs="Arial"/>
          <w:sz w:val="19"/>
          <w:szCs w:val="19"/>
        </w:rPr>
      </w:pPr>
    </w:p>
    <w:p w14:paraId="001F2FAF" w14:textId="77777777" w:rsidR="00774828" w:rsidRDefault="00774828" w:rsidP="00FA69C6">
      <w:pPr>
        <w:spacing w:line="276" w:lineRule="auto"/>
        <w:rPr>
          <w:rFonts w:ascii="Candara" w:hAnsi="Candara" w:cs="Arial"/>
          <w:sz w:val="19"/>
          <w:szCs w:val="19"/>
        </w:rPr>
      </w:pPr>
    </w:p>
    <w:p w14:paraId="70394840" w14:textId="77777777" w:rsidR="00774828" w:rsidRDefault="00774828" w:rsidP="00FA69C6">
      <w:pPr>
        <w:spacing w:line="276" w:lineRule="auto"/>
        <w:rPr>
          <w:rFonts w:ascii="Candara" w:hAnsi="Candara" w:cs="Arial"/>
          <w:sz w:val="19"/>
          <w:szCs w:val="19"/>
        </w:rPr>
      </w:pPr>
    </w:p>
    <w:p w14:paraId="68973CA6" w14:textId="77777777" w:rsidR="00774828" w:rsidRDefault="00774828" w:rsidP="00FA69C6">
      <w:pPr>
        <w:spacing w:line="276" w:lineRule="auto"/>
        <w:rPr>
          <w:rFonts w:ascii="Candara" w:hAnsi="Candara" w:cs="Arial"/>
          <w:sz w:val="19"/>
          <w:szCs w:val="19"/>
        </w:rPr>
      </w:pPr>
    </w:p>
    <w:p w14:paraId="76EB6F58" w14:textId="383983A2" w:rsidR="00774828" w:rsidRDefault="00774828" w:rsidP="00774828">
      <w:pPr>
        <w:jc w:val="right"/>
        <w:rPr>
          <w:rFonts w:ascii="Candara" w:hAnsi="Candara" w:cs="Arial"/>
          <w:sz w:val="19"/>
          <w:szCs w:val="19"/>
        </w:rPr>
      </w:pPr>
    </w:p>
    <w:tbl>
      <w:tblPr>
        <w:tblStyle w:val="Seznamvtabeli2"/>
        <w:tblW w:w="0" w:type="auto"/>
        <w:shd w:val="clear" w:color="auto" w:fill="FFFFFF" w:themeFill="background1"/>
        <w:tblLook w:val="04A0" w:firstRow="1" w:lastRow="0" w:firstColumn="1" w:lastColumn="0" w:noHBand="0" w:noVBand="1"/>
      </w:tblPr>
      <w:tblGrid>
        <w:gridCol w:w="9062"/>
      </w:tblGrid>
      <w:tr w:rsidR="00774828" w:rsidRPr="00B76CF4" w14:paraId="158739E1" w14:textId="77777777" w:rsidTr="00314B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FFFFFF" w:themeFill="background1"/>
          </w:tcPr>
          <w:p w14:paraId="411B71F0" w14:textId="77777777" w:rsidR="00774828" w:rsidRPr="001D3BA4" w:rsidRDefault="00774828" w:rsidP="00314BDF">
            <w:pPr>
              <w:jc w:val="center"/>
              <w:rPr>
                <w:rFonts w:ascii="Candara" w:hAnsi="Candara" w:cs="Arial"/>
                <w:b w:val="0"/>
                <w:szCs w:val="22"/>
              </w:rPr>
            </w:pPr>
          </w:p>
          <w:p w14:paraId="54EEEA04" w14:textId="2FE28209" w:rsidR="00774828" w:rsidRPr="00B76CF4" w:rsidRDefault="00774828" w:rsidP="00314BDF">
            <w:pPr>
              <w:jc w:val="left"/>
              <w:rPr>
                <w:rFonts w:ascii="Candara" w:hAnsi="Candara" w:cs="Arial"/>
                <w:szCs w:val="22"/>
              </w:rPr>
            </w:pPr>
            <w:r w:rsidRPr="00B76CF4">
              <w:rPr>
                <w:rFonts w:ascii="Candara" w:hAnsi="Candara" w:cs="Arial"/>
                <w:szCs w:val="22"/>
              </w:rPr>
              <w:t>ZAVAROVANJE ZA ODPRAVO NAPAK V GARANCIJSKI DOBI</w:t>
            </w:r>
          </w:p>
          <w:p w14:paraId="6C946F85" w14:textId="77777777" w:rsidR="00774828" w:rsidRPr="00B76CF4" w:rsidRDefault="00774828" w:rsidP="00314BDF">
            <w:pPr>
              <w:jc w:val="center"/>
              <w:rPr>
                <w:rFonts w:ascii="Candara" w:hAnsi="Candara" w:cs="Arial"/>
                <w:b w:val="0"/>
                <w:szCs w:val="22"/>
              </w:rPr>
            </w:pPr>
          </w:p>
        </w:tc>
      </w:tr>
    </w:tbl>
    <w:p w14:paraId="7FC42A40" w14:textId="77777777" w:rsidR="00774828" w:rsidRPr="00B76CF4" w:rsidRDefault="00774828" w:rsidP="00774828">
      <w:pPr>
        <w:spacing w:line="276" w:lineRule="auto"/>
        <w:rPr>
          <w:rFonts w:ascii="Candara" w:hAnsi="Candara" w:cs="Arial"/>
          <w:sz w:val="6"/>
          <w:szCs w:val="6"/>
        </w:rPr>
      </w:pPr>
    </w:p>
    <w:p w14:paraId="2395DE53" w14:textId="77777777" w:rsidR="00774828" w:rsidRPr="00B76CF4" w:rsidRDefault="00774828" w:rsidP="00774828">
      <w:pPr>
        <w:rPr>
          <w:rFonts w:ascii="Candara" w:hAnsi="Candara"/>
          <w:sz w:val="19"/>
          <w:szCs w:val="19"/>
        </w:rPr>
      </w:pPr>
      <w:r w:rsidRPr="00B76CF4">
        <w:rPr>
          <w:rFonts w:ascii="Candara" w:hAnsi="Candara"/>
          <w:i/>
          <w:sz w:val="19"/>
          <w:szCs w:val="19"/>
        </w:rPr>
        <w:t xml:space="preserve">Ponudnik vzorca menične izjave za dobro izvedbo obveznosti ob podaji ponudbe ne izpolnjuje, temveč ga zgolj parafira. </w:t>
      </w:r>
    </w:p>
    <w:p w14:paraId="477EE068" w14:textId="77777777" w:rsidR="00774828" w:rsidRPr="00774828" w:rsidRDefault="00774828" w:rsidP="00774828">
      <w:pPr>
        <w:ind w:left="326"/>
        <w:jc w:val="center"/>
        <w:rPr>
          <w:rFonts w:ascii="Candara" w:hAnsi="Candara"/>
          <w:i/>
          <w:color w:val="1CADE4"/>
          <w:sz w:val="19"/>
          <w:szCs w:val="19"/>
          <w:highlight w:val="yellow"/>
        </w:rPr>
      </w:pPr>
    </w:p>
    <w:p w14:paraId="6973CFD8" w14:textId="77777777" w:rsidR="00774828" w:rsidRPr="00B76CF4" w:rsidRDefault="00774828" w:rsidP="00774828">
      <w:pPr>
        <w:ind w:left="326"/>
        <w:rPr>
          <w:rFonts w:ascii="Candara" w:hAnsi="Candara"/>
          <w:sz w:val="19"/>
          <w:szCs w:val="19"/>
        </w:rPr>
      </w:pPr>
      <w:r w:rsidRPr="00B76CF4">
        <w:rPr>
          <w:rFonts w:ascii="Candara" w:hAnsi="Candara"/>
          <w:i/>
          <w:color w:val="1CADE4"/>
          <w:sz w:val="19"/>
          <w:szCs w:val="19"/>
        </w:rPr>
        <w:t xml:space="preserve"> </w:t>
      </w:r>
    </w:p>
    <w:p w14:paraId="1AF9780C" w14:textId="77777777" w:rsidR="00774828" w:rsidRPr="00B76CF4" w:rsidRDefault="00774828" w:rsidP="00774828">
      <w:pPr>
        <w:autoSpaceDE w:val="0"/>
        <w:autoSpaceDN w:val="0"/>
        <w:adjustRightInd w:val="0"/>
        <w:jc w:val="center"/>
        <w:rPr>
          <w:rFonts w:ascii="Candara" w:hAnsi="Candara" w:cs="Calibri"/>
          <w:b/>
          <w:iCs/>
          <w:sz w:val="20"/>
          <w:szCs w:val="19"/>
        </w:rPr>
      </w:pPr>
      <w:r w:rsidRPr="00B76CF4">
        <w:rPr>
          <w:rFonts w:ascii="Candara" w:hAnsi="Candara" w:cs="Calibri"/>
          <w:b/>
          <w:iCs/>
          <w:sz w:val="20"/>
          <w:szCs w:val="19"/>
        </w:rPr>
        <w:t>MENIČNA IZJAVA S POOBLASTILOM ZA IZPOLNITEV</w:t>
      </w:r>
    </w:p>
    <w:p w14:paraId="6F7F3162" w14:textId="77777777" w:rsidR="00774828" w:rsidRPr="00B76CF4" w:rsidRDefault="00774828" w:rsidP="00774828">
      <w:pPr>
        <w:autoSpaceDE w:val="0"/>
        <w:autoSpaceDN w:val="0"/>
        <w:adjustRightInd w:val="0"/>
        <w:rPr>
          <w:rFonts w:ascii="Candara" w:hAnsi="Candara" w:cs="Calibri"/>
          <w:iCs/>
          <w:sz w:val="19"/>
          <w:szCs w:val="19"/>
        </w:rPr>
      </w:pPr>
    </w:p>
    <w:p w14:paraId="7D96724F" w14:textId="77777777" w:rsidR="00774828" w:rsidRPr="00B76CF4" w:rsidRDefault="00774828" w:rsidP="00774828">
      <w:pPr>
        <w:autoSpaceDE w:val="0"/>
        <w:autoSpaceDN w:val="0"/>
        <w:adjustRightInd w:val="0"/>
        <w:rPr>
          <w:rFonts w:ascii="Candara" w:hAnsi="Candara" w:cs="Calibri"/>
          <w:iCs/>
          <w:sz w:val="19"/>
          <w:szCs w:val="19"/>
        </w:rPr>
      </w:pPr>
    </w:p>
    <w:p w14:paraId="0FAC4EB1"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Ponudnik:</w:t>
      </w:r>
    </w:p>
    <w:p w14:paraId="605397DE" w14:textId="77777777" w:rsidR="00774828" w:rsidRPr="00B76CF4" w:rsidRDefault="00774828" w:rsidP="00774828">
      <w:pPr>
        <w:autoSpaceDE w:val="0"/>
        <w:autoSpaceDN w:val="0"/>
        <w:adjustRightInd w:val="0"/>
        <w:jc w:val="center"/>
        <w:rPr>
          <w:rFonts w:ascii="Candara" w:hAnsi="Candara" w:cs="Calibri"/>
          <w:iCs/>
          <w:sz w:val="19"/>
          <w:szCs w:val="19"/>
        </w:rPr>
      </w:pPr>
      <w:r w:rsidRPr="00B76CF4">
        <w:rPr>
          <w:rFonts w:ascii="Candara" w:hAnsi="Candara" w:cs="Calibri"/>
          <w:iCs/>
          <w:sz w:val="19"/>
          <w:szCs w:val="19"/>
        </w:rPr>
        <w:t>__________________________________________________________________________________</w:t>
      </w:r>
    </w:p>
    <w:p w14:paraId="01F60900" w14:textId="77777777" w:rsidR="00774828" w:rsidRPr="00B76CF4" w:rsidRDefault="00774828" w:rsidP="00774828">
      <w:pPr>
        <w:autoSpaceDE w:val="0"/>
        <w:autoSpaceDN w:val="0"/>
        <w:adjustRightInd w:val="0"/>
        <w:jc w:val="center"/>
        <w:rPr>
          <w:rFonts w:ascii="Candara" w:hAnsi="Candara" w:cs="Calibri"/>
          <w:iCs/>
          <w:sz w:val="19"/>
          <w:szCs w:val="19"/>
        </w:rPr>
      </w:pPr>
      <w:r w:rsidRPr="00B76CF4">
        <w:rPr>
          <w:rFonts w:ascii="Candara" w:hAnsi="Candara" w:cs="Calibri"/>
          <w:iCs/>
          <w:sz w:val="19"/>
          <w:szCs w:val="19"/>
        </w:rPr>
        <w:t>(firma in sedež družbe oziroma samostojnega podjetnika)</w:t>
      </w:r>
    </w:p>
    <w:p w14:paraId="56C4074F" w14:textId="77777777" w:rsidR="00774828" w:rsidRPr="00B76CF4" w:rsidRDefault="00774828" w:rsidP="00774828">
      <w:pPr>
        <w:autoSpaceDE w:val="0"/>
        <w:autoSpaceDN w:val="0"/>
        <w:adjustRightInd w:val="0"/>
        <w:rPr>
          <w:rFonts w:ascii="Candara" w:hAnsi="Candara" w:cs="Calibri"/>
          <w:iCs/>
          <w:sz w:val="19"/>
          <w:szCs w:val="19"/>
        </w:rPr>
      </w:pPr>
    </w:p>
    <w:p w14:paraId="39595864"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Zakoniti zastopnik oz. pooblaščenec ponudnika:</w:t>
      </w:r>
    </w:p>
    <w:p w14:paraId="33A0B405" w14:textId="77777777" w:rsidR="00774828" w:rsidRPr="00B76CF4" w:rsidRDefault="00774828" w:rsidP="00774828">
      <w:pPr>
        <w:autoSpaceDE w:val="0"/>
        <w:autoSpaceDN w:val="0"/>
        <w:adjustRightInd w:val="0"/>
        <w:jc w:val="center"/>
        <w:rPr>
          <w:rFonts w:ascii="Candara" w:hAnsi="Candara" w:cs="Calibri"/>
          <w:iCs/>
          <w:sz w:val="19"/>
          <w:szCs w:val="19"/>
        </w:rPr>
      </w:pPr>
      <w:r w:rsidRPr="00B76CF4">
        <w:rPr>
          <w:rFonts w:ascii="Candara" w:hAnsi="Candara" w:cs="Calibri"/>
          <w:iCs/>
          <w:sz w:val="19"/>
          <w:szCs w:val="19"/>
        </w:rPr>
        <w:t>__________________________________________________________________________________</w:t>
      </w:r>
    </w:p>
    <w:p w14:paraId="3726E66E" w14:textId="77777777" w:rsidR="00774828" w:rsidRPr="00B76CF4" w:rsidRDefault="00774828" w:rsidP="00774828">
      <w:pPr>
        <w:tabs>
          <w:tab w:val="left" w:pos="3383"/>
        </w:tabs>
        <w:autoSpaceDE w:val="0"/>
        <w:autoSpaceDN w:val="0"/>
        <w:adjustRightInd w:val="0"/>
        <w:rPr>
          <w:rFonts w:ascii="Candara" w:hAnsi="Candara" w:cs="Calibri"/>
          <w:iCs/>
          <w:sz w:val="19"/>
          <w:szCs w:val="19"/>
        </w:rPr>
      </w:pPr>
      <w:r w:rsidRPr="00B76CF4">
        <w:rPr>
          <w:rFonts w:ascii="Candara" w:hAnsi="Candara" w:cs="Calibri"/>
          <w:iCs/>
          <w:sz w:val="19"/>
          <w:szCs w:val="19"/>
        </w:rPr>
        <w:tab/>
      </w:r>
    </w:p>
    <w:p w14:paraId="6A62CFCB" w14:textId="0CA2E707" w:rsidR="00774828" w:rsidRPr="00B76CF4" w:rsidRDefault="00774828" w:rsidP="00774828">
      <w:pPr>
        <w:rPr>
          <w:rFonts w:ascii="Candara" w:hAnsi="Candara" w:cs="Calibri"/>
          <w:iCs/>
          <w:sz w:val="19"/>
          <w:szCs w:val="19"/>
        </w:rPr>
      </w:pPr>
      <w:r w:rsidRPr="00B76CF4">
        <w:rPr>
          <w:rFonts w:ascii="Candara" w:hAnsi="Candara" w:cs="Calibri"/>
          <w:iCs/>
          <w:sz w:val="19"/>
          <w:szCs w:val="19"/>
        </w:rPr>
        <w:t xml:space="preserve">nepreklicno izjavljam, da pooblaščam naročnika CEROP d.o.o., Vaneča 81B, 9201 Puconci, da lahko podpisano menico, ki je bila izročena kot zavarovanje za </w:t>
      </w:r>
      <w:r w:rsidR="00B76CF4" w:rsidRPr="00B76CF4">
        <w:rPr>
          <w:rFonts w:ascii="Candara" w:hAnsi="Candara" w:cs="Calibri"/>
          <w:iCs/>
          <w:sz w:val="19"/>
          <w:szCs w:val="19"/>
        </w:rPr>
        <w:t>odpravo napak v garancijski dobi</w:t>
      </w:r>
      <w:r w:rsidRPr="00B76CF4">
        <w:rPr>
          <w:rFonts w:ascii="Candara" w:hAnsi="Candara" w:cs="Calibri"/>
          <w:iCs/>
          <w:sz w:val="19"/>
          <w:szCs w:val="19"/>
        </w:rPr>
        <w:t xml:space="preserve"> za javno naročilo </w:t>
      </w:r>
      <w:r w:rsidRPr="00B76CF4">
        <w:rPr>
          <w:rFonts w:ascii="Candara" w:hAnsi="Candara"/>
          <w:b/>
          <w:bCs/>
          <w:sz w:val="19"/>
          <w:szCs w:val="19"/>
        </w:rPr>
        <w:t xml:space="preserve">Dobava, montaža in zagon </w:t>
      </w:r>
      <w:proofErr w:type="spellStart"/>
      <w:r w:rsidRPr="00B76CF4">
        <w:rPr>
          <w:rFonts w:ascii="Candara" w:hAnsi="Candara"/>
          <w:b/>
          <w:bCs/>
          <w:sz w:val="19"/>
          <w:szCs w:val="19"/>
        </w:rPr>
        <w:t>fotonapetostnih</w:t>
      </w:r>
      <w:proofErr w:type="spellEnd"/>
      <w:r w:rsidRPr="00B76CF4">
        <w:rPr>
          <w:rFonts w:ascii="Candara" w:hAnsi="Candara"/>
          <w:b/>
          <w:bCs/>
          <w:sz w:val="19"/>
          <w:szCs w:val="19"/>
        </w:rPr>
        <w:t xml:space="preserve"> modulov,</w:t>
      </w:r>
      <w:r w:rsidRPr="00B76CF4">
        <w:rPr>
          <w:rFonts w:ascii="Candara" w:hAnsi="Candara" w:cs="Arial-BoldMT"/>
          <w:bCs/>
          <w:sz w:val="19"/>
          <w:szCs w:val="19"/>
        </w:rPr>
        <w:t xml:space="preserve"> </w:t>
      </w:r>
      <w:r w:rsidRPr="00B76CF4">
        <w:rPr>
          <w:rFonts w:ascii="Candara" w:hAnsi="Candara" w:cs="Calibri"/>
          <w:iCs/>
          <w:sz w:val="19"/>
          <w:szCs w:val="19"/>
        </w:rPr>
        <w:t xml:space="preserve">objavljenega na portalu javnih naročil, pod številko objave ______________________________,  in v Uradnem listu EU, pod številko objave ______________________skladno z določili sklenjene pogodbe za izvedbo naročila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6BCA83AC" w14:textId="77777777" w:rsidR="00774828" w:rsidRPr="00B76CF4" w:rsidRDefault="00774828" w:rsidP="00774828">
      <w:pPr>
        <w:rPr>
          <w:rFonts w:ascii="Candara" w:hAnsi="Candara" w:cs="Calibri"/>
          <w:iCs/>
          <w:sz w:val="19"/>
          <w:szCs w:val="19"/>
        </w:rPr>
      </w:pPr>
    </w:p>
    <w:p w14:paraId="532A5106" w14:textId="77777777" w:rsidR="00774828" w:rsidRPr="00B76CF4" w:rsidRDefault="00774828" w:rsidP="00774828">
      <w:pPr>
        <w:rPr>
          <w:rFonts w:ascii="Candara" w:hAnsi="Candara" w:cs="Calibri"/>
          <w:iCs/>
          <w:sz w:val="19"/>
          <w:szCs w:val="19"/>
        </w:rPr>
      </w:pPr>
      <w:r w:rsidRPr="00B76CF4">
        <w:rPr>
          <w:rFonts w:ascii="Candara" w:hAnsi="Candara" w:cs="Calibri"/>
          <w:iCs/>
          <w:sz w:val="19"/>
          <w:szCs w:val="19"/>
        </w:rPr>
        <w:t xml:space="preserve">Veljavnost menice do _______________________________. </w:t>
      </w:r>
    </w:p>
    <w:p w14:paraId="1973309E" w14:textId="77777777" w:rsidR="00774828" w:rsidRPr="00B76CF4" w:rsidRDefault="00774828" w:rsidP="00774828">
      <w:pPr>
        <w:rPr>
          <w:rFonts w:ascii="Candara" w:hAnsi="Candara" w:cs="Arial-BoldMT"/>
          <w:bCs/>
          <w:sz w:val="19"/>
          <w:szCs w:val="19"/>
        </w:rPr>
      </w:pPr>
    </w:p>
    <w:p w14:paraId="731CE447"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Menični znesek se nakaže naročniku CEROP d.o.o., Vaneča 81B, 9201 Puconci, na račun, številka SI56 0294 0025 7193 546</w:t>
      </w:r>
      <w:r w:rsidRPr="00B76CF4">
        <w:rPr>
          <w:rFonts w:ascii="Candara" w:hAnsi="Candara"/>
          <w:sz w:val="19"/>
          <w:szCs w:val="19"/>
        </w:rPr>
        <w:t xml:space="preserve"> </w:t>
      </w:r>
      <w:r w:rsidRPr="00B76CF4">
        <w:rPr>
          <w:rFonts w:ascii="Candara" w:hAnsi="Candara" w:cs="Calibri"/>
          <w:iCs/>
          <w:sz w:val="19"/>
          <w:szCs w:val="19"/>
        </w:rPr>
        <w:t xml:space="preserve">odprt pri NLB </w:t>
      </w:r>
      <w:proofErr w:type="spellStart"/>
      <w:r w:rsidRPr="00B76CF4">
        <w:rPr>
          <w:rFonts w:ascii="Candara" w:hAnsi="Candara" w:cs="Calibri"/>
          <w:iCs/>
          <w:sz w:val="19"/>
          <w:szCs w:val="19"/>
        </w:rPr>
        <w:t>d.d</w:t>
      </w:r>
      <w:proofErr w:type="spellEnd"/>
      <w:r w:rsidRPr="00B76CF4">
        <w:rPr>
          <w:rFonts w:ascii="Candara" w:hAnsi="Candara" w:cs="Calibri"/>
          <w:iCs/>
          <w:sz w:val="19"/>
          <w:szCs w:val="19"/>
        </w:rPr>
        <w:t>. Ponudnik izjavlja, da se zaveda pravnih posledic izdaje menice v zavarovanje. Menica naj se izpolni s klavzulo »BREZ PROTESTA«.</w:t>
      </w:r>
    </w:p>
    <w:p w14:paraId="366E718D" w14:textId="77777777" w:rsidR="00774828" w:rsidRPr="00B76CF4" w:rsidRDefault="00774828" w:rsidP="00774828">
      <w:pPr>
        <w:autoSpaceDE w:val="0"/>
        <w:autoSpaceDN w:val="0"/>
        <w:adjustRightInd w:val="0"/>
        <w:rPr>
          <w:rFonts w:ascii="Candara" w:hAnsi="Candara" w:cs="Calibri"/>
          <w:iCs/>
          <w:sz w:val="19"/>
          <w:szCs w:val="19"/>
        </w:rPr>
      </w:pPr>
    </w:p>
    <w:p w14:paraId="46070E81"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Ponudnik hkrati POOBLAŠČA naročnika CEROP d.o.o., Vaneča 81B, 9201 Puconci, da predloži menico na unovčenje in izrecno dovoljujem banki izplačilo take menice.</w:t>
      </w:r>
    </w:p>
    <w:p w14:paraId="17C4545D" w14:textId="77777777" w:rsidR="00774828" w:rsidRPr="00B76CF4" w:rsidRDefault="00774828" w:rsidP="00774828">
      <w:pPr>
        <w:autoSpaceDE w:val="0"/>
        <w:autoSpaceDN w:val="0"/>
        <w:adjustRightInd w:val="0"/>
        <w:rPr>
          <w:rFonts w:ascii="Candara" w:hAnsi="Candara" w:cs="Calibri"/>
          <w:iCs/>
          <w:sz w:val="19"/>
          <w:szCs w:val="19"/>
        </w:rPr>
      </w:pPr>
    </w:p>
    <w:p w14:paraId="61E54408"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Tako dajem NALOG ZA PLAČILO oz. POOBLASTILO vsem spodaj navedenim bankam iz naslednjih mojih računov:</w:t>
      </w:r>
    </w:p>
    <w:p w14:paraId="336FD55A"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__________________________________________________________________________________</w:t>
      </w:r>
    </w:p>
    <w:p w14:paraId="6458AD7E"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__________________________________________________________________________________</w:t>
      </w:r>
    </w:p>
    <w:p w14:paraId="3904A5C6" w14:textId="77777777" w:rsidR="00774828" w:rsidRPr="00B76CF4"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__________________________________________________________________________________</w:t>
      </w:r>
    </w:p>
    <w:p w14:paraId="02585F18" w14:textId="77777777" w:rsidR="00774828" w:rsidRPr="00B76CF4" w:rsidRDefault="00774828" w:rsidP="00774828">
      <w:pPr>
        <w:autoSpaceDE w:val="0"/>
        <w:autoSpaceDN w:val="0"/>
        <w:adjustRightInd w:val="0"/>
        <w:rPr>
          <w:rFonts w:ascii="Candara" w:hAnsi="Candara" w:cs="Calibri"/>
          <w:iCs/>
          <w:sz w:val="19"/>
          <w:szCs w:val="19"/>
        </w:rPr>
      </w:pPr>
    </w:p>
    <w:p w14:paraId="1344DE1C" w14:textId="77777777" w:rsidR="00774828" w:rsidRPr="008877A6" w:rsidRDefault="00774828" w:rsidP="00774828">
      <w:pPr>
        <w:autoSpaceDE w:val="0"/>
        <w:autoSpaceDN w:val="0"/>
        <w:adjustRightInd w:val="0"/>
        <w:rPr>
          <w:rFonts w:ascii="Candara" w:hAnsi="Candara" w:cs="Calibri"/>
          <w:iCs/>
          <w:sz w:val="19"/>
          <w:szCs w:val="19"/>
        </w:rPr>
      </w:pPr>
      <w:r w:rsidRPr="00B76CF4">
        <w:rPr>
          <w:rFonts w:ascii="Candara" w:hAnsi="Candara" w:cs="Calibri"/>
          <w:iCs/>
          <w:sz w:val="19"/>
          <w:szCs w:val="19"/>
        </w:rPr>
        <w:t>V primeru odprtja dodatnega računa, ki ni zgoraj naveden, izrecno dovoljujem izplačilo menice in pooblaščam banko, pri kateri je takšen račun odprt, da izvede plačilo.</w:t>
      </w:r>
    </w:p>
    <w:p w14:paraId="5409891A" w14:textId="77777777" w:rsidR="00774828" w:rsidRPr="008877A6" w:rsidRDefault="00774828" w:rsidP="00774828">
      <w:pPr>
        <w:autoSpaceDE w:val="0"/>
        <w:autoSpaceDN w:val="0"/>
        <w:adjustRightInd w:val="0"/>
        <w:rPr>
          <w:rFonts w:ascii="Candara" w:hAnsi="Candara" w:cs="Calibri"/>
          <w:iCs/>
          <w:sz w:val="19"/>
          <w:szCs w:val="19"/>
        </w:rPr>
      </w:pPr>
    </w:p>
    <w:p w14:paraId="0CDD8C61" w14:textId="77777777" w:rsidR="00774828" w:rsidRPr="008877A6" w:rsidRDefault="00774828" w:rsidP="00774828">
      <w:pPr>
        <w:autoSpaceDE w:val="0"/>
        <w:autoSpaceDN w:val="0"/>
        <w:adjustRightInd w:val="0"/>
        <w:ind w:left="708"/>
        <w:rPr>
          <w:rFonts w:ascii="Candara" w:hAnsi="Candara" w:cs="Calibri"/>
          <w:iCs/>
          <w:sz w:val="19"/>
          <w:szCs w:val="19"/>
        </w:rPr>
      </w:pPr>
    </w:p>
    <w:p w14:paraId="2A5F283A" w14:textId="77777777" w:rsidR="00774828" w:rsidRPr="008877A6" w:rsidRDefault="00774828" w:rsidP="00774828">
      <w:pPr>
        <w:autoSpaceDE w:val="0"/>
        <w:autoSpaceDN w:val="0"/>
        <w:adjustRightInd w:val="0"/>
        <w:rPr>
          <w:rFonts w:ascii="Candara" w:hAnsi="Candara" w:cs="Calibri"/>
          <w:iCs/>
          <w:sz w:val="19"/>
          <w:szCs w:val="19"/>
        </w:rPr>
      </w:pPr>
      <w:r w:rsidRPr="008877A6">
        <w:rPr>
          <w:rFonts w:ascii="Candara" w:hAnsi="Candara" w:cs="Calibri"/>
          <w:iCs/>
          <w:sz w:val="19"/>
          <w:szCs w:val="19"/>
        </w:rPr>
        <w:t xml:space="preserve">Datum: </w:t>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r>
      <w:r w:rsidRPr="008877A6">
        <w:rPr>
          <w:rFonts w:ascii="Candara" w:hAnsi="Candara" w:cs="Calibri"/>
          <w:iCs/>
          <w:sz w:val="19"/>
          <w:szCs w:val="19"/>
        </w:rPr>
        <w:tab/>
        <w:t>Podpis in žig:</w:t>
      </w:r>
    </w:p>
    <w:p w14:paraId="1F96FB62" w14:textId="77777777" w:rsidR="00774828" w:rsidRDefault="00774828" w:rsidP="00774828">
      <w:pPr>
        <w:spacing w:line="276" w:lineRule="auto"/>
        <w:rPr>
          <w:rFonts w:ascii="Candara" w:hAnsi="Candara" w:cs="Arial"/>
          <w:sz w:val="19"/>
          <w:szCs w:val="19"/>
        </w:rPr>
      </w:pPr>
    </w:p>
    <w:p w14:paraId="7E36AEEC" w14:textId="77777777" w:rsidR="00774828" w:rsidRDefault="00774828" w:rsidP="00774828">
      <w:pPr>
        <w:spacing w:line="276" w:lineRule="auto"/>
        <w:rPr>
          <w:rFonts w:ascii="Candara" w:hAnsi="Candara" w:cs="Arial"/>
          <w:sz w:val="19"/>
          <w:szCs w:val="19"/>
        </w:rPr>
      </w:pPr>
    </w:p>
    <w:p w14:paraId="1E83878D" w14:textId="77777777" w:rsidR="00774828" w:rsidRDefault="00774828" w:rsidP="00FA69C6">
      <w:pPr>
        <w:spacing w:line="276" w:lineRule="auto"/>
        <w:rPr>
          <w:rFonts w:ascii="Candara" w:hAnsi="Candara" w:cs="Arial"/>
          <w:sz w:val="19"/>
          <w:szCs w:val="19"/>
        </w:rPr>
      </w:pPr>
    </w:p>
    <w:p w14:paraId="0F745B55" w14:textId="5F3CBF44" w:rsidR="004F381A" w:rsidRDefault="004F381A" w:rsidP="00FA69C6">
      <w:pPr>
        <w:spacing w:line="276" w:lineRule="auto"/>
        <w:rPr>
          <w:rFonts w:ascii="Candara" w:hAnsi="Candara" w:cs="Arial"/>
          <w:sz w:val="19"/>
          <w:szCs w:val="19"/>
        </w:rPr>
      </w:pPr>
    </w:p>
    <w:p w14:paraId="5C0AD7EE" w14:textId="77777777" w:rsidR="00774828" w:rsidRDefault="00774828" w:rsidP="00FA69C6">
      <w:pPr>
        <w:spacing w:line="276" w:lineRule="auto"/>
        <w:rPr>
          <w:rFonts w:ascii="Candara" w:hAnsi="Candara" w:cs="Arial"/>
          <w:sz w:val="19"/>
          <w:szCs w:val="19"/>
        </w:rPr>
      </w:pPr>
    </w:p>
    <w:p w14:paraId="5D0424DA" w14:textId="77777777" w:rsidR="00774828" w:rsidRDefault="00774828" w:rsidP="00FA69C6">
      <w:pPr>
        <w:spacing w:line="276" w:lineRule="auto"/>
        <w:rPr>
          <w:rFonts w:ascii="Candara" w:hAnsi="Candara" w:cs="Arial"/>
          <w:sz w:val="19"/>
          <w:szCs w:val="19"/>
        </w:rPr>
      </w:pPr>
    </w:p>
    <w:p w14:paraId="2FFE765F" w14:textId="77777777" w:rsidR="00774828" w:rsidRDefault="00774828" w:rsidP="00FA69C6">
      <w:pPr>
        <w:spacing w:line="276" w:lineRule="auto"/>
        <w:rPr>
          <w:rFonts w:ascii="Candara" w:hAnsi="Candara" w:cs="Arial"/>
          <w:sz w:val="19"/>
          <w:szCs w:val="19"/>
        </w:rPr>
      </w:pPr>
    </w:p>
    <w:sectPr w:rsidR="00774828"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143E" w14:textId="77777777" w:rsidR="00C43204" w:rsidRDefault="00C43204" w:rsidP="000771B0">
      <w:r>
        <w:separator/>
      </w:r>
    </w:p>
  </w:endnote>
  <w:endnote w:type="continuationSeparator" w:id="0">
    <w:p w14:paraId="25BB4D65" w14:textId="77777777" w:rsidR="00C43204" w:rsidRDefault="00C43204"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5C1CBC2F" w:rsidR="001B65B9" w:rsidRPr="00F654A0" w:rsidRDefault="001B65B9" w:rsidP="00F654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655B" w14:textId="77777777" w:rsidR="00C43204" w:rsidRDefault="00C43204" w:rsidP="000771B0">
      <w:r>
        <w:separator/>
      </w:r>
    </w:p>
  </w:footnote>
  <w:footnote w:type="continuationSeparator" w:id="0">
    <w:p w14:paraId="476D333E" w14:textId="77777777" w:rsidR="00C43204" w:rsidRDefault="00C43204"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0CEE" w14:textId="1C7D6D29" w:rsidR="001B65B9" w:rsidRDefault="001B65B9">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1B065E0"/>
    <w:multiLevelType w:val="hybridMultilevel"/>
    <w:tmpl w:val="0F1E3F5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4351759"/>
    <w:multiLevelType w:val="hybridMultilevel"/>
    <w:tmpl w:val="BF1899B4"/>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6F16B67"/>
    <w:multiLevelType w:val="hybridMultilevel"/>
    <w:tmpl w:val="262EFB60"/>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5D4333"/>
    <w:multiLevelType w:val="hybridMultilevel"/>
    <w:tmpl w:val="6EB6B026"/>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D22285"/>
    <w:multiLevelType w:val="hybridMultilevel"/>
    <w:tmpl w:val="E47C1D0C"/>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3" w15:restartNumberingAfterBreak="0">
    <w:nsid w:val="1D231029"/>
    <w:multiLevelType w:val="hybridMultilevel"/>
    <w:tmpl w:val="81DC5BA4"/>
    <w:lvl w:ilvl="0" w:tplc="F15E2E6E">
      <w:start w:val="1"/>
      <w:numFmt w:val="decimal"/>
      <w:lvlText w:val="%1."/>
      <w:lvlJc w:val="left"/>
      <w:pPr>
        <w:ind w:left="720" w:hanging="360"/>
      </w:pPr>
      <w:rPr>
        <w:rFonts w:cs="Segoe U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BC50D3"/>
    <w:multiLevelType w:val="hybridMultilevel"/>
    <w:tmpl w:val="FEE07C92"/>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7" w15:restartNumberingAfterBreak="0">
    <w:nsid w:val="30706664"/>
    <w:multiLevelType w:val="hybridMultilevel"/>
    <w:tmpl w:val="39106CFE"/>
    <w:lvl w:ilvl="0" w:tplc="B99C2D0E">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1467C60"/>
    <w:multiLevelType w:val="hybridMultilevel"/>
    <w:tmpl w:val="868899DA"/>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F15AC2"/>
    <w:multiLevelType w:val="hybridMultilevel"/>
    <w:tmpl w:val="80BC4F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39206A"/>
    <w:multiLevelType w:val="hybridMultilevel"/>
    <w:tmpl w:val="68249B50"/>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2126879"/>
    <w:multiLevelType w:val="hybridMultilevel"/>
    <w:tmpl w:val="6F50B872"/>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2EF0D2D"/>
    <w:multiLevelType w:val="hybridMultilevel"/>
    <w:tmpl w:val="7048EDB0"/>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77F1F57"/>
    <w:multiLevelType w:val="hybridMultilevel"/>
    <w:tmpl w:val="F4D67148"/>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0022BD"/>
    <w:multiLevelType w:val="hybridMultilevel"/>
    <w:tmpl w:val="D310B142"/>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DD3990"/>
    <w:multiLevelType w:val="hybridMultilevel"/>
    <w:tmpl w:val="F438A884"/>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2A1B1F"/>
    <w:multiLevelType w:val="hybridMultilevel"/>
    <w:tmpl w:val="65284286"/>
    <w:lvl w:ilvl="0" w:tplc="39E8F722">
      <w:start w:val="150"/>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2C605E"/>
    <w:multiLevelType w:val="hybridMultilevel"/>
    <w:tmpl w:val="98F09F12"/>
    <w:lvl w:ilvl="0" w:tplc="FFFFFFFF">
      <w:start w:val="1"/>
      <w:numFmt w:val="decimal"/>
      <w:lvlText w:val="%1."/>
      <w:lvlJc w:val="left"/>
      <w:pPr>
        <w:ind w:left="720" w:hanging="360"/>
      </w:pPr>
      <w:rPr>
        <w:rFonts w:hint="default"/>
      </w:rPr>
    </w:lvl>
    <w:lvl w:ilvl="1" w:tplc="FFFFFFFF">
      <w:start w:val="3"/>
      <w:numFmt w:val="bullet"/>
      <w:lvlText w:val="-"/>
      <w:lvlJc w:val="left"/>
      <w:pPr>
        <w:tabs>
          <w:tab w:val="num" w:pos="1440"/>
        </w:tabs>
        <w:ind w:left="1440" w:hanging="360"/>
      </w:pPr>
      <w:rPr>
        <w:rFonts w:ascii="Candara" w:eastAsia="Times New Roman" w:hAnsi="Candar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3B74A1E"/>
    <w:multiLevelType w:val="hybridMultilevel"/>
    <w:tmpl w:val="61F4637E"/>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5E0B2685"/>
    <w:multiLevelType w:val="hybridMultilevel"/>
    <w:tmpl w:val="CAE09EFE"/>
    <w:lvl w:ilvl="0" w:tplc="359AC79E">
      <w:start w:val="5"/>
      <w:numFmt w:val="bullet"/>
      <w:lvlText w:val="-"/>
      <w:lvlJc w:val="left"/>
      <w:pPr>
        <w:tabs>
          <w:tab w:val="num" w:pos="360"/>
        </w:tabs>
        <w:ind w:left="36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C0D8F"/>
    <w:multiLevelType w:val="hybridMultilevel"/>
    <w:tmpl w:val="67C8FE7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B21947"/>
    <w:multiLevelType w:val="hybridMultilevel"/>
    <w:tmpl w:val="C92E7B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A31458"/>
    <w:multiLevelType w:val="hybridMultilevel"/>
    <w:tmpl w:val="CFB03F2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0012FD"/>
    <w:multiLevelType w:val="hybridMultilevel"/>
    <w:tmpl w:val="723837D8"/>
    <w:lvl w:ilvl="0" w:tplc="DF00BC88">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D9657C3"/>
    <w:multiLevelType w:val="hybridMultilevel"/>
    <w:tmpl w:val="EAA68C7C"/>
    <w:lvl w:ilvl="0" w:tplc="D062D45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B44DE2"/>
    <w:multiLevelType w:val="hybridMultilevel"/>
    <w:tmpl w:val="A91E8DE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48C636D"/>
    <w:multiLevelType w:val="hybridMultilevel"/>
    <w:tmpl w:val="0F30FA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F66B73"/>
    <w:multiLevelType w:val="hybridMultilevel"/>
    <w:tmpl w:val="BD087B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1576562">
    <w:abstractNumId w:val="32"/>
  </w:num>
  <w:num w:numId="2" w16cid:durableId="2054495173">
    <w:abstractNumId w:val="16"/>
  </w:num>
  <w:num w:numId="3" w16cid:durableId="74667134">
    <w:abstractNumId w:val="12"/>
  </w:num>
  <w:num w:numId="4" w16cid:durableId="930549447">
    <w:abstractNumId w:val="46"/>
  </w:num>
  <w:num w:numId="5" w16cid:durableId="552083265">
    <w:abstractNumId w:val="45"/>
  </w:num>
  <w:num w:numId="6" w16cid:durableId="557476802">
    <w:abstractNumId w:val="7"/>
  </w:num>
  <w:num w:numId="7" w16cid:durableId="1308170309">
    <w:abstractNumId w:val="21"/>
  </w:num>
  <w:num w:numId="8" w16cid:durableId="614142169">
    <w:abstractNumId w:val="41"/>
  </w:num>
  <w:num w:numId="9" w16cid:durableId="1371032640">
    <w:abstractNumId w:val="23"/>
  </w:num>
  <w:num w:numId="10" w16cid:durableId="820972656">
    <w:abstractNumId w:val="36"/>
  </w:num>
  <w:num w:numId="11" w16cid:durableId="176622147">
    <w:abstractNumId w:val="15"/>
  </w:num>
  <w:num w:numId="12" w16cid:durableId="2105298747">
    <w:abstractNumId w:val="14"/>
  </w:num>
  <w:num w:numId="13" w16cid:durableId="247463996">
    <w:abstractNumId w:val="9"/>
  </w:num>
  <w:num w:numId="14" w16cid:durableId="1386175570">
    <w:abstractNumId w:val="10"/>
  </w:num>
  <w:num w:numId="15" w16cid:durableId="590239934">
    <w:abstractNumId w:val="19"/>
  </w:num>
  <w:num w:numId="16" w16cid:durableId="430246856">
    <w:abstractNumId w:val="44"/>
  </w:num>
  <w:num w:numId="17" w16cid:durableId="1763911843">
    <w:abstractNumId w:val="33"/>
  </w:num>
  <w:num w:numId="18" w16cid:durableId="330646878">
    <w:abstractNumId w:val="43"/>
  </w:num>
  <w:num w:numId="19" w16cid:durableId="545259933">
    <w:abstractNumId w:val="8"/>
  </w:num>
  <w:num w:numId="20" w16cid:durableId="740714861">
    <w:abstractNumId w:val="6"/>
  </w:num>
  <w:num w:numId="21" w16cid:durableId="364673093">
    <w:abstractNumId w:val="26"/>
  </w:num>
  <w:num w:numId="22" w16cid:durableId="171992053">
    <w:abstractNumId w:val="27"/>
  </w:num>
  <w:num w:numId="23" w16cid:durableId="1846826313">
    <w:abstractNumId w:val="31"/>
  </w:num>
  <w:num w:numId="24" w16cid:durableId="1618177014">
    <w:abstractNumId w:val="17"/>
  </w:num>
  <w:num w:numId="25" w16cid:durableId="707871210">
    <w:abstractNumId w:val="40"/>
  </w:num>
  <w:num w:numId="26" w16cid:durableId="2039355034">
    <w:abstractNumId w:val="20"/>
  </w:num>
  <w:num w:numId="27" w16cid:durableId="245379417">
    <w:abstractNumId w:val="37"/>
  </w:num>
  <w:num w:numId="28" w16cid:durableId="399597852">
    <w:abstractNumId w:val="18"/>
  </w:num>
  <w:num w:numId="29" w16cid:durableId="547763617">
    <w:abstractNumId w:val="22"/>
  </w:num>
  <w:num w:numId="30" w16cid:durableId="1778480765">
    <w:abstractNumId w:val="5"/>
  </w:num>
  <w:num w:numId="31" w16cid:durableId="1005085722">
    <w:abstractNumId w:val="30"/>
  </w:num>
  <w:num w:numId="32" w16cid:durableId="350879936">
    <w:abstractNumId w:val="13"/>
  </w:num>
  <w:num w:numId="33" w16cid:durableId="408234098">
    <w:abstractNumId w:val="24"/>
  </w:num>
  <w:num w:numId="34" w16cid:durableId="2027829228">
    <w:abstractNumId w:val="11"/>
  </w:num>
  <w:num w:numId="35" w16cid:durableId="1639726626">
    <w:abstractNumId w:val="39"/>
  </w:num>
  <w:num w:numId="36" w16cid:durableId="388388095">
    <w:abstractNumId w:val="29"/>
  </w:num>
  <w:num w:numId="37" w16cid:durableId="1962229128">
    <w:abstractNumId w:val="25"/>
  </w:num>
  <w:num w:numId="38" w16cid:durableId="855577462">
    <w:abstractNumId w:val="28"/>
  </w:num>
  <w:num w:numId="39" w16cid:durableId="1876580549">
    <w:abstractNumId w:val="42"/>
  </w:num>
  <w:num w:numId="40" w16cid:durableId="445925776">
    <w:abstractNumId w:val="38"/>
  </w:num>
  <w:num w:numId="41" w16cid:durableId="695616680">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396"/>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5CF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3F44"/>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9F8"/>
    <w:rsid w:val="000B7CEA"/>
    <w:rsid w:val="000B7FAB"/>
    <w:rsid w:val="000C015A"/>
    <w:rsid w:val="000C023B"/>
    <w:rsid w:val="000C053B"/>
    <w:rsid w:val="000C0AFA"/>
    <w:rsid w:val="000C0B2F"/>
    <w:rsid w:val="000C101B"/>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0A4"/>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079"/>
    <w:rsid w:val="000D7716"/>
    <w:rsid w:val="000D78D3"/>
    <w:rsid w:val="000E0215"/>
    <w:rsid w:val="000E04A6"/>
    <w:rsid w:val="000E05AA"/>
    <w:rsid w:val="000E0643"/>
    <w:rsid w:val="000E0D14"/>
    <w:rsid w:val="000E1172"/>
    <w:rsid w:val="000E1E8F"/>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431"/>
    <w:rsid w:val="00112963"/>
    <w:rsid w:val="0011325C"/>
    <w:rsid w:val="00113AFE"/>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39D"/>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AC7"/>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57A"/>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479AA"/>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85"/>
    <w:rsid w:val="001627F0"/>
    <w:rsid w:val="00162B33"/>
    <w:rsid w:val="00162DBF"/>
    <w:rsid w:val="001631F1"/>
    <w:rsid w:val="00163243"/>
    <w:rsid w:val="0016357B"/>
    <w:rsid w:val="001636FB"/>
    <w:rsid w:val="0016384B"/>
    <w:rsid w:val="001642DD"/>
    <w:rsid w:val="0016455D"/>
    <w:rsid w:val="00165494"/>
    <w:rsid w:val="00165724"/>
    <w:rsid w:val="001660AE"/>
    <w:rsid w:val="0016690A"/>
    <w:rsid w:val="00166CA2"/>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5F9E"/>
    <w:rsid w:val="001765AE"/>
    <w:rsid w:val="00176A24"/>
    <w:rsid w:val="00177786"/>
    <w:rsid w:val="0017778A"/>
    <w:rsid w:val="0018051B"/>
    <w:rsid w:val="00180C0C"/>
    <w:rsid w:val="00181314"/>
    <w:rsid w:val="001817C9"/>
    <w:rsid w:val="0018199C"/>
    <w:rsid w:val="00181AE7"/>
    <w:rsid w:val="0018240F"/>
    <w:rsid w:val="001824CB"/>
    <w:rsid w:val="001825AE"/>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41A"/>
    <w:rsid w:val="00185CBF"/>
    <w:rsid w:val="00185D4F"/>
    <w:rsid w:val="00186497"/>
    <w:rsid w:val="001867EE"/>
    <w:rsid w:val="001868C5"/>
    <w:rsid w:val="001869C4"/>
    <w:rsid w:val="00186F16"/>
    <w:rsid w:val="0018736B"/>
    <w:rsid w:val="0018760B"/>
    <w:rsid w:val="00187F02"/>
    <w:rsid w:val="001901B1"/>
    <w:rsid w:val="00190525"/>
    <w:rsid w:val="001905EA"/>
    <w:rsid w:val="00190DCC"/>
    <w:rsid w:val="00191413"/>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B"/>
    <w:rsid w:val="001A401D"/>
    <w:rsid w:val="001A4293"/>
    <w:rsid w:val="001A4950"/>
    <w:rsid w:val="001A4DF6"/>
    <w:rsid w:val="001A5716"/>
    <w:rsid w:val="001A593B"/>
    <w:rsid w:val="001A5E50"/>
    <w:rsid w:val="001A5E8A"/>
    <w:rsid w:val="001A6230"/>
    <w:rsid w:val="001A6677"/>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5B9"/>
    <w:rsid w:val="001B6F5C"/>
    <w:rsid w:val="001B715E"/>
    <w:rsid w:val="001B73AB"/>
    <w:rsid w:val="001B744A"/>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BA4"/>
    <w:rsid w:val="001D3E4E"/>
    <w:rsid w:val="001D4077"/>
    <w:rsid w:val="001D4F6B"/>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B41"/>
    <w:rsid w:val="001E2DA7"/>
    <w:rsid w:val="001E2EC9"/>
    <w:rsid w:val="001E34ED"/>
    <w:rsid w:val="001E39A3"/>
    <w:rsid w:val="001E44BC"/>
    <w:rsid w:val="001E471B"/>
    <w:rsid w:val="001E521F"/>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4E5B"/>
    <w:rsid w:val="002150E3"/>
    <w:rsid w:val="0021521A"/>
    <w:rsid w:val="00215454"/>
    <w:rsid w:val="00216228"/>
    <w:rsid w:val="00216A9F"/>
    <w:rsid w:val="00216B0C"/>
    <w:rsid w:val="00216BF9"/>
    <w:rsid w:val="0021714A"/>
    <w:rsid w:val="0021757D"/>
    <w:rsid w:val="002200C5"/>
    <w:rsid w:val="0022017C"/>
    <w:rsid w:val="00220333"/>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0E49"/>
    <w:rsid w:val="00231ABC"/>
    <w:rsid w:val="00231CF5"/>
    <w:rsid w:val="00231DA4"/>
    <w:rsid w:val="00231FC2"/>
    <w:rsid w:val="00232015"/>
    <w:rsid w:val="0023222A"/>
    <w:rsid w:val="00232515"/>
    <w:rsid w:val="00232C72"/>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3D2"/>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A54"/>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1F9"/>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12A"/>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08CE"/>
    <w:rsid w:val="002D12A6"/>
    <w:rsid w:val="002D154C"/>
    <w:rsid w:val="002D167F"/>
    <w:rsid w:val="002D1B49"/>
    <w:rsid w:val="002D1F12"/>
    <w:rsid w:val="002D2234"/>
    <w:rsid w:val="002D242C"/>
    <w:rsid w:val="002D2CB0"/>
    <w:rsid w:val="002D3182"/>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61D"/>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09E7"/>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4AE1"/>
    <w:rsid w:val="0032502B"/>
    <w:rsid w:val="00325069"/>
    <w:rsid w:val="00325243"/>
    <w:rsid w:val="00325496"/>
    <w:rsid w:val="00325A4D"/>
    <w:rsid w:val="00326623"/>
    <w:rsid w:val="00326675"/>
    <w:rsid w:val="003270B0"/>
    <w:rsid w:val="003274D5"/>
    <w:rsid w:val="0032777C"/>
    <w:rsid w:val="00327CBA"/>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9CB"/>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33A"/>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DE"/>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5AB"/>
    <w:rsid w:val="00380631"/>
    <w:rsid w:val="003806AB"/>
    <w:rsid w:val="003806DE"/>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B7CA6"/>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2B3"/>
    <w:rsid w:val="003D4721"/>
    <w:rsid w:val="003D4823"/>
    <w:rsid w:val="003D4B13"/>
    <w:rsid w:val="003D5856"/>
    <w:rsid w:val="003D5907"/>
    <w:rsid w:val="003D5C44"/>
    <w:rsid w:val="003D5F20"/>
    <w:rsid w:val="003D5F74"/>
    <w:rsid w:val="003D654D"/>
    <w:rsid w:val="003D6610"/>
    <w:rsid w:val="003D6D09"/>
    <w:rsid w:val="003D71D0"/>
    <w:rsid w:val="003D762C"/>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08E"/>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5BA"/>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0E6"/>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AE"/>
    <w:rsid w:val="004506FF"/>
    <w:rsid w:val="00450A9A"/>
    <w:rsid w:val="00450C89"/>
    <w:rsid w:val="0045121C"/>
    <w:rsid w:val="00451425"/>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039"/>
    <w:rsid w:val="00473247"/>
    <w:rsid w:val="004736C5"/>
    <w:rsid w:val="004738E3"/>
    <w:rsid w:val="00473B69"/>
    <w:rsid w:val="00473CC1"/>
    <w:rsid w:val="00473FAA"/>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3971"/>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68"/>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EE"/>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32C"/>
    <w:rsid w:val="004A6619"/>
    <w:rsid w:val="004A68F0"/>
    <w:rsid w:val="004A781F"/>
    <w:rsid w:val="004B05B3"/>
    <w:rsid w:val="004B0B77"/>
    <w:rsid w:val="004B0C69"/>
    <w:rsid w:val="004B0E48"/>
    <w:rsid w:val="004B105C"/>
    <w:rsid w:val="004B158F"/>
    <w:rsid w:val="004B15F4"/>
    <w:rsid w:val="004B1A72"/>
    <w:rsid w:val="004B1E12"/>
    <w:rsid w:val="004B1E93"/>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D1D"/>
    <w:rsid w:val="004B7FD8"/>
    <w:rsid w:val="004C08F2"/>
    <w:rsid w:val="004C1128"/>
    <w:rsid w:val="004C11B3"/>
    <w:rsid w:val="004C130E"/>
    <w:rsid w:val="004C1333"/>
    <w:rsid w:val="004C1461"/>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4F3"/>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73F"/>
    <w:rsid w:val="004E480E"/>
    <w:rsid w:val="004E4A27"/>
    <w:rsid w:val="004E4BAE"/>
    <w:rsid w:val="004E4DA5"/>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1A"/>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0E5F"/>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793"/>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3D1"/>
    <w:rsid w:val="005567AE"/>
    <w:rsid w:val="00556811"/>
    <w:rsid w:val="00556BCD"/>
    <w:rsid w:val="00556C65"/>
    <w:rsid w:val="005572BE"/>
    <w:rsid w:val="005573EE"/>
    <w:rsid w:val="00557BC3"/>
    <w:rsid w:val="00557C4C"/>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430"/>
    <w:rsid w:val="0058456E"/>
    <w:rsid w:val="00584685"/>
    <w:rsid w:val="00584785"/>
    <w:rsid w:val="00584ADF"/>
    <w:rsid w:val="0058507A"/>
    <w:rsid w:val="00585683"/>
    <w:rsid w:val="005856A7"/>
    <w:rsid w:val="0058593D"/>
    <w:rsid w:val="00586D2D"/>
    <w:rsid w:val="00587203"/>
    <w:rsid w:val="00591575"/>
    <w:rsid w:val="00591DDB"/>
    <w:rsid w:val="00591EDA"/>
    <w:rsid w:val="00591FFE"/>
    <w:rsid w:val="00592CAE"/>
    <w:rsid w:val="00592CDB"/>
    <w:rsid w:val="005935FE"/>
    <w:rsid w:val="00594791"/>
    <w:rsid w:val="00594AC0"/>
    <w:rsid w:val="00594CD0"/>
    <w:rsid w:val="00595680"/>
    <w:rsid w:val="00595918"/>
    <w:rsid w:val="00595BF7"/>
    <w:rsid w:val="0059698E"/>
    <w:rsid w:val="00596EF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22F"/>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99A"/>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567B"/>
    <w:rsid w:val="005D6114"/>
    <w:rsid w:val="005D623C"/>
    <w:rsid w:val="005D759C"/>
    <w:rsid w:val="005D790A"/>
    <w:rsid w:val="005D7B0C"/>
    <w:rsid w:val="005D7ECC"/>
    <w:rsid w:val="005E03E6"/>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1A"/>
    <w:rsid w:val="00674140"/>
    <w:rsid w:val="006744E6"/>
    <w:rsid w:val="0067463C"/>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1089"/>
    <w:rsid w:val="00682192"/>
    <w:rsid w:val="00682B74"/>
    <w:rsid w:val="00682E59"/>
    <w:rsid w:val="0068380D"/>
    <w:rsid w:val="00683F38"/>
    <w:rsid w:val="00684254"/>
    <w:rsid w:val="0068524B"/>
    <w:rsid w:val="00685309"/>
    <w:rsid w:val="00685540"/>
    <w:rsid w:val="006856DE"/>
    <w:rsid w:val="0068595A"/>
    <w:rsid w:val="006859DB"/>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B7117"/>
    <w:rsid w:val="006C057B"/>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314"/>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0FB"/>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024"/>
    <w:rsid w:val="00705533"/>
    <w:rsid w:val="0070593C"/>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C3E"/>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13A"/>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3E05"/>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7E3"/>
    <w:rsid w:val="00771B35"/>
    <w:rsid w:val="00771E00"/>
    <w:rsid w:val="00772217"/>
    <w:rsid w:val="0077254A"/>
    <w:rsid w:val="00772DAF"/>
    <w:rsid w:val="007730A4"/>
    <w:rsid w:val="007733EB"/>
    <w:rsid w:val="00773439"/>
    <w:rsid w:val="007737FE"/>
    <w:rsid w:val="00773B91"/>
    <w:rsid w:val="00774481"/>
    <w:rsid w:val="007747D4"/>
    <w:rsid w:val="00774828"/>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B14"/>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51A"/>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105"/>
    <w:rsid w:val="007B034A"/>
    <w:rsid w:val="007B046B"/>
    <w:rsid w:val="007B047C"/>
    <w:rsid w:val="007B0693"/>
    <w:rsid w:val="007B18AD"/>
    <w:rsid w:val="007B199B"/>
    <w:rsid w:val="007B1B9F"/>
    <w:rsid w:val="007B1BFD"/>
    <w:rsid w:val="007B1C3E"/>
    <w:rsid w:val="007B2002"/>
    <w:rsid w:val="007B2204"/>
    <w:rsid w:val="007B2D54"/>
    <w:rsid w:val="007B35C3"/>
    <w:rsid w:val="007B3764"/>
    <w:rsid w:val="007B3C28"/>
    <w:rsid w:val="007B3F1D"/>
    <w:rsid w:val="007B450B"/>
    <w:rsid w:val="007B4773"/>
    <w:rsid w:val="007B4A14"/>
    <w:rsid w:val="007B50D9"/>
    <w:rsid w:val="007B5463"/>
    <w:rsid w:val="007B56DE"/>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4DDA"/>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0D16"/>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413"/>
    <w:rsid w:val="0080160F"/>
    <w:rsid w:val="00802199"/>
    <w:rsid w:val="0080219E"/>
    <w:rsid w:val="0080227F"/>
    <w:rsid w:val="00802F3D"/>
    <w:rsid w:val="0080314A"/>
    <w:rsid w:val="00803215"/>
    <w:rsid w:val="00803D2A"/>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728"/>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18E"/>
    <w:rsid w:val="00823240"/>
    <w:rsid w:val="00823978"/>
    <w:rsid w:val="00823B49"/>
    <w:rsid w:val="00823B78"/>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704"/>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6D1B"/>
    <w:rsid w:val="0083786A"/>
    <w:rsid w:val="0084077F"/>
    <w:rsid w:val="00840DF4"/>
    <w:rsid w:val="00841324"/>
    <w:rsid w:val="00841906"/>
    <w:rsid w:val="0084205E"/>
    <w:rsid w:val="008424BD"/>
    <w:rsid w:val="00842598"/>
    <w:rsid w:val="00842D70"/>
    <w:rsid w:val="0084375A"/>
    <w:rsid w:val="0084389A"/>
    <w:rsid w:val="008438E9"/>
    <w:rsid w:val="00843AB9"/>
    <w:rsid w:val="00843B62"/>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745"/>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49B"/>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5ABC"/>
    <w:rsid w:val="00866336"/>
    <w:rsid w:val="00866357"/>
    <w:rsid w:val="00866404"/>
    <w:rsid w:val="00866445"/>
    <w:rsid w:val="008675F2"/>
    <w:rsid w:val="0086797B"/>
    <w:rsid w:val="00870170"/>
    <w:rsid w:val="0087068E"/>
    <w:rsid w:val="0087088B"/>
    <w:rsid w:val="00870A3C"/>
    <w:rsid w:val="00870ECB"/>
    <w:rsid w:val="008713AF"/>
    <w:rsid w:val="008715D1"/>
    <w:rsid w:val="00871FA0"/>
    <w:rsid w:val="008722B7"/>
    <w:rsid w:val="00872423"/>
    <w:rsid w:val="00872980"/>
    <w:rsid w:val="00872C80"/>
    <w:rsid w:val="00872CAF"/>
    <w:rsid w:val="00872E63"/>
    <w:rsid w:val="0087386E"/>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0D52"/>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6FA2"/>
    <w:rsid w:val="008970B4"/>
    <w:rsid w:val="00897ABB"/>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C47"/>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207"/>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82F"/>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DED"/>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075"/>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16C"/>
    <w:rsid w:val="0092653A"/>
    <w:rsid w:val="00926796"/>
    <w:rsid w:val="0092763E"/>
    <w:rsid w:val="009278D8"/>
    <w:rsid w:val="0093041A"/>
    <w:rsid w:val="0093066D"/>
    <w:rsid w:val="00930B54"/>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673"/>
    <w:rsid w:val="009557A5"/>
    <w:rsid w:val="00955F9B"/>
    <w:rsid w:val="00955FF8"/>
    <w:rsid w:val="00956AA9"/>
    <w:rsid w:val="00956DF5"/>
    <w:rsid w:val="00956F58"/>
    <w:rsid w:val="0095727B"/>
    <w:rsid w:val="0096077E"/>
    <w:rsid w:val="00960DCF"/>
    <w:rsid w:val="00960E9E"/>
    <w:rsid w:val="00960EA0"/>
    <w:rsid w:val="009611C1"/>
    <w:rsid w:val="00961246"/>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295"/>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6C0"/>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1A6"/>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C34"/>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5F8F"/>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6EE6"/>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27"/>
    <w:rsid w:val="009F7F4E"/>
    <w:rsid w:val="00A00FD7"/>
    <w:rsid w:val="00A01620"/>
    <w:rsid w:val="00A01983"/>
    <w:rsid w:val="00A01DE4"/>
    <w:rsid w:val="00A025F3"/>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471"/>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21"/>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0EFE"/>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A66"/>
    <w:rsid w:val="00A33F6E"/>
    <w:rsid w:val="00A33FC0"/>
    <w:rsid w:val="00A3406B"/>
    <w:rsid w:val="00A34C63"/>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1F4"/>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CBF"/>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39"/>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4E26"/>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22D"/>
    <w:rsid w:val="00AB650F"/>
    <w:rsid w:val="00AB66A4"/>
    <w:rsid w:val="00AB66B8"/>
    <w:rsid w:val="00AB69BA"/>
    <w:rsid w:val="00AB781C"/>
    <w:rsid w:val="00AB7A16"/>
    <w:rsid w:val="00AB7B81"/>
    <w:rsid w:val="00AB7C6C"/>
    <w:rsid w:val="00AB7FBC"/>
    <w:rsid w:val="00AC00F4"/>
    <w:rsid w:val="00AC0480"/>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3BF"/>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5FC"/>
    <w:rsid w:val="00AF163C"/>
    <w:rsid w:val="00AF2444"/>
    <w:rsid w:val="00AF2ABF"/>
    <w:rsid w:val="00AF3554"/>
    <w:rsid w:val="00AF3DD4"/>
    <w:rsid w:val="00AF4A41"/>
    <w:rsid w:val="00AF4C5D"/>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300"/>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0A7"/>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152"/>
    <w:rsid w:val="00B7059B"/>
    <w:rsid w:val="00B709C6"/>
    <w:rsid w:val="00B70ADC"/>
    <w:rsid w:val="00B712C3"/>
    <w:rsid w:val="00B713A2"/>
    <w:rsid w:val="00B7178C"/>
    <w:rsid w:val="00B717BF"/>
    <w:rsid w:val="00B71A5C"/>
    <w:rsid w:val="00B71AB5"/>
    <w:rsid w:val="00B71DBA"/>
    <w:rsid w:val="00B71F23"/>
    <w:rsid w:val="00B71F3D"/>
    <w:rsid w:val="00B72DF7"/>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6CF4"/>
    <w:rsid w:val="00B77239"/>
    <w:rsid w:val="00B776A3"/>
    <w:rsid w:val="00B777AE"/>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0F9D"/>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79"/>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6F"/>
    <w:rsid w:val="00BA7DA9"/>
    <w:rsid w:val="00BA7E45"/>
    <w:rsid w:val="00BA7F30"/>
    <w:rsid w:val="00BB02F0"/>
    <w:rsid w:val="00BB041F"/>
    <w:rsid w:val="00BB05D0"/>
    <w:rsid w:val="00BB1101"/>
    <w:rsid w:val="00BB1221"/>
    <w:rsid w:val="00BB1C38"/>
    <w:rsid w:val="00BB2008"/>
    <w:rsid w:val="00BB246B"/>
    <w:rsid w:val="00BB2844"/>
    <w:rsid w:val="00BB3D49"/>
    <w:rsid w:val="00BB4163"/>
    <w:rsid w:val="00BB4449"/>
    <w:rsid w:val="00BB4696"/>
    <w:rsid w:val="00BB47B0"/>
    <w:rsid w:val="00BB4B76"/>
    <w:rsid w:val="00BB4C63"/>
    <w:rsid w:val="00BB51B7"/>
    <w:rsid w:val="00BB5745"/>
    <w:rsid w:val="00BB5845"/>
    <w:rsid w:val="00BB5DC4"/>
    <w:rsid w:val="00BB65C9"/>
    <w:rsid w:val="00BB683A"/>
    <w:rsid w:val="00BB68C1"/>
    <w:rsid w:val="00BB78A7"/>
    <w:rsid w:val="00BB7E91"/>
    <w:rsid w:val="00BC0079"/>
    <w:rsid w:val="00BC0516"/>
    <w:rsid w:val="00BC07D3"/>
    <w:rsid w:val="00BC0C5F"/>
    <w:rsid w:val="00BC0F24"/>
    <w:rsid w:val="00BC133B"/>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03E"/>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DF5"/>
    <w:rsid w:val="00BD6ECA"/>
    <w:rsid w:val="00BD753C"/>
    <w:rsid w:val="00BD7A47"/>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25"/>
    <w:rsid w:val="00BE3882"/>
    <w:rsid w:val="00BE39CC"/>
    <w:rsid w:val="00BE3CC5"/>
    <w:rsid w:val="00BE4904"/>
    <w:rsid w:val="00BE4D29"/>
    <w:rsid w:val="00BE5147"/>
    <w:rsid w:val="00BE51C5"/>
    <w:rsid w:val="00BE5276"/>
    <w:rsid w:val="00BE581E"/>
    <w:rsid w:val="00BE5D7E"/>
    <w:rsid w:val="00BE61E7"/>
    <w:rsid w:val="00BE6346"/>
    <w:rsid w:val="00BE67D1"/>
    <w:rsid w:val="00BE71F1"/>
    <w:rsid w:val="00BE75BF"/>
    <w:rsid w:val="00BE7936"/>
    <w:rsid w:val="00BF0479"/>
    <w:rsid w:val="00BF0939"/>
    <w:rsid w:val="00BF0CCB"/>
    <w:rsid w:val="00BF125D"/>
    <w:rsid w:val="00BF16BB"/>
    <w:rsid w:val="00BF17B9"/>
    <w:rsid w:val="00BF1956"/>
    <w:rsid w:val="00BF1A84"/>
    <w:rsid w:val="00BF235F"/>
    <w:rsid w:val="00BF38CF"/>
    <w:rsid w:val="00BF4580"/>
    <w:rsid w:val="00BF45F3"/>
    <w:rsid w:val="00BF4724"/>
    <w:rsid w:val="00BF5866"/>
    <w:rsid w:val="00BF5CD2"/>
    <w:rsid w:val="00BF64E9"/>
    <w:rsid w:val="00BF6785"/>
    <w:rsid w:val="00BF6DD3"/>
    <w:rsid w:val="00BF6E21"/>
    <w:rsid w:val="00BF6F38"/>
    <w:rsid w:val="00BF771F"/>
    <w:rsid w:val="00C002E8"/>
    <w:rsid w:val="00C004F3"/>
    <w:rsid w:val="00C006D4"/>
    <w:rsid w:val="00C00AE0"/>
    <w:rsid w:val="00C00F4B"/>
    <w:rsid w:val="00C0136E"/>
    <w:rsid w:val="00C01673"/>
    <w:rsid w:val="00C01B77"/>
    <w:rsid w:val="00C01F92"/>
    <w:rsid w:val="00C02D69"/>
    <w:rsid w:val="00C03033"/>
    <w:rsid w:val="00C0329F"/>
    <w:rsid w:val="00C033CB"/>
    <w:rsid w:val="00C03EBE"/>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1B0"/>
    <w:rsid w:val="00C254B4"/>
    <w:rsid w:val="00C258AC"/>
    <w:rsid w:val="00C259A7"/>
    <w:rsid w:val="00C261B6"/>
    <w:rsid w:val="00C26287"/>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51D"/>
    <w:rsid w:val="00C42F47"/>
    <w:rsid w:val="00C4301D"/>
    <w:rsid w:val="00C43204"/>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030"/>
    <w:rsid w:val="00C87338"/>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5B16"/>
    <w:rsid w:val="00C9619C"/>
    <w:rsid w:val="00C964C3"/>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4D37"/>
    <w:rsid w:val="00CA558F"/>
    <w:rsid w:val="00CA5D39"/>
    <w:rsid w:val="00CA5D8C"/>
    <w:rsid w:val="00CA5EAB"/>
    <w:rsid w:val="00CA5F0A"/>
    <w:rsid w:val="00CA600B"/>
    <w:rsid w:val="00CA6934"/>
    <w:rsid w:val="00CA6D70"/>
    <w:rsid w:val="00CA7A47"/>
    <w:rsid w:val="00CA7DCF"/>
    <w:rsid w:val="00CB04D0"/>
    <w:rsid w:val="00CB0A5A"/>
    <w:rsid w:val="00CB0B25"/>
    <w:rsid w:val="00CB0F29"/>
    <w:rsid w:val="00CB1361"/>
    <w:rsid w:val="00CB1589"/>
    <w:rsid w:val="00CB1941"/>
    <w:rsid w:val="00CB1CF0"/>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276"/>
    <w:rsid w:val="00CD3851"/>
    <w:rsid w:val="00CD3B98"/>
    <w:rsid w:val="00CD3D7D"/>
    <w:rsid w:val="00CD3E0D"/>
    <w:rsid w:val="00CD40CE"/>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4DF4"/>
    <w:rsid w:val="00CE57C6"/>
    <w:rsid w:val="00CE5807"/>
    <w:rsid w:val="00CE580B"/>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7AF"/>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5D4"/>
    <w:rsid w:val="00D0476C"/>
    <w:rsid w:val="00D04ECD"/>
    <w:rsid w:val="00D04EF3"/>
    <w:rsid w:val="00D05A57"/>
    <w:rsid w:val="00D05D46"/>
    <w:rsid w:val="00D0600D"/>
    <w:rsid w:val="00D061FC"/>
    <w:rsid w:val="00D064B9"/>
    <w:rsid w:val="00D06879"/>
    <w:rsid w:val="00D077A6"/>
    <w:rsid w:val="00D07B45"/>
    <w:rsid w:val="00D101F9"/>
    <w:rsid w:val="00D1089A"/>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17E45"/>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83F"/>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9FF"/>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26A"/>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799"/>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27C6"/>
    <w:rsid w:val="00D93B38"/>
    <w:rsid w:val="00D93B6C"/>
    <w:rsid w:val="00D93E35"/>
    <w:rsid w:val="00D9500B"/>
    <w:rsid w:val="00D952F0"/>
    <w:rsid w:val="00D95BBA"/>
    <w:rsid w:val="00D95EF8"/>
    <w:rsid w:val="00D96109"/>
    <w:rsid w:val="00D96133"/>
    <w:rsid w:val="00D96220"/>
    <w:rsid w:val="00D96304"/>
    <w:rsid w:val="00D96345"/>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1E63"/>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8FA"/>
    <w:rsid w:val="00DF3C4A"/>
    <w:rsid w:val="00DF4360"/>
    <w:rsid w:val="00DF43F7"/>
    <w:rsid w:val="00DF4436"/>
    <w:rsid w:val="00DF49B0"/>
    <w:rsid w:val="00DF4BC2"/>
    <w:rsid w:val="00DF4BCE"/>
    <w:rsid w:val="00DF4FA0"/>
    <w:rsid w:val="00DF5C8A"/>
    <w:rsid w:val="00DF5DE0"/>
    <w:rsid w:val="00DF5FCE"/>
    <w:rsid w:val="00DF6E2B"/>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9EA"/>
    <w:rsid w:val="00E21E49"/>
    <w:rsid w:val="00E21EE9"/>
    <w:rsid w:val="00E23271"/>
    <w:rsid w:val="00E24231"/>
    <w:rsid w:val="00E242FF"/>
    <w:rsid w:val="00E2442F"/>
    <w:rsid w:val="00E2482D"/>
    <w:rsid w:val="00E24B7E"/>
    <w:rsid w:val="00E25307"/>
    <w:rsid w:val="00E25552"/>
    <w:rsid w:val="00E257A7"/>
    <w:rsid w:val="00E257D1"/>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5A33"/>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6B8E"/>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58D3"/>
    <w:rsid w:val="00E7623E"/>
    <w:rsid w:val="00E763B1"/>
    <w:rsid w:val="00E776EE"/>
    <w:rsid w:val="00E7788D"/>
    <w:rsid w:val="00E77988"/>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4F6B"/>
    <w:rsid w:val="00E8589F"/>
    <w:rsid w:val="00E85A5C"/>
    <w:rsid w:val="00E85AA3"/>
    <w:rsid w:val="00E85AE3"/>
    <w:rsid w:val="00E85E97"/>
    <w:rsid w:val="00E8600E"/>
    <w:rsid w:val="00E861D7"/>
    <w:rsid w:val="00E862BB"/>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100"/>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4CE0"/>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B7D66"/>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4F86"/>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550"/>
    <w:rsid w:val="00ED267B"/>
    <w:rsid w:val="00ED2C68"/>
    <w:rsid w:val="00ED2D92"/>
    <w:rsid w:val="00ED33A5"/>
    <w:rsid w:val="00ED33BC"/>
    <w:rsid w:val="00ED3576"/>
    <w:rsid w:val="00ED3ACB"/>
    <w:rsid w:val="00ED4148"/>
    <w:rsid w:val="00ED47D2"/>
    <w:rsid w:val="00ED492D"/>
    <w:rsid w:val="00ED505E"/>
    <w:rsid w:val="00ED52CD"/>
    <w:rsid w:val="00ED5773"/>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393A"/>
    <w:rsid w:val="00EE4094"/>
    <w:rsid w:val="00EE465E"/>
    <w:rsid w:val="00EE4670"/>
    <w:rsid w:val="00EE49A0"/>
    <w:rsid w:val="00EE4F46"/>
    <w:rsid w:val="00EE66EB"/>
    <w:rsid w:val="00EE6C37"/>
    <w:rsid w:val="00EE772A"/>
    <w:rsid w:val="00EE772E"/>
    <w:rsid w:val="00EE7BFB"/>
    <w:rsid w:val="00EF07A9"/>
    <w:rsid w:val="00EF0E2C"/>
    <w:rsid w:val="00EF0F15"/>
    <w:rsid w:val="00EF1029"/>
    <w:rsid w:val="00EF11CD"/>
    <w:rsid w:val="00EF1320"/>
    <w:rsid w:val="00EF135C"/>
    <w:rsid w:val="00EF3958"/>
    <w:rsid w:val="00EF3EE2"/>
    <w:rsid w:val="00EF400B"/>
    <w:rsid w:val="00EF4151"/>
    <w:rsid w:val="00EF4AC2"/>
    <w:rsid w:val="00EF4AD3"/>
    <w:rsid w:val="00EF4B4B"/>
    <w:rsid w:val="00EF5069"/>
    <w:rsid w:val="00EF5231"/>
    <w:rsid w:val="00EF5735"/>
    <w:rsid w:val="00EF590D"/>
    <w:rsid w:val="00EF5AC5"/>
    <w:rsid w:val="00EF6282"/>
    <w:rsid w:val="00EF629D"/>
    <w:rsid w:val="00EF6647"/>
    <w:rsid w:val="00EF6DA9"/>
    <w:rsid w:val="00EF6F1D"/>
    <w:rsid w:val="00EF73CB"/>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50"/>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59ED"/>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019"/>
    <w:rsid w:val="00F63329"/>
    <w:rsid w:val="00F636A2"/>
    <w:rsid w:val="00F638D6"/>
    <w:rsid w:val="00F63DEF"/>
    <w:rsid w:val="00F6401E"/>
    <w:rsid w:val="00F64AC9"/>
    <w:rsid w:val="00F6522F"/>
    <w:rsid w:val="00F654A0"/>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C21"/>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1C53"/>
    <w:rsid w:val="00F92582"/>
    <w:rsid w:val="00F92AB8"/>
    <w:rsid w:val="00F92C2F"/>
    <w:rsid w:val="00F92C97"/>
    <w:rsid w:val="00F930F1"/>
    <w:rsid w:val="00F93135"/>
    <w:rsid w:val="00F932B9"/>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941"/>
    <w:rsid w:val="00FA4BA7"/>
    <w:rsid w:val="00FA4DC3"/>
    <w:rsid w:val="00FA4E01"/>
    <w:rsid w:val="00FA559A"/>
    <w:rsid w:val="00FA5BE3"/>
    <w:rsid w:val="00FA5BEA"/>
    <w:rsid w:val="00FA68DA"/>
    <w:rsid w:val="00FA69C6"/>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41A"/>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CF8"/>
    <w:rsid w:val="00FD6D7F"/>
    <w:rsid w:val="00FD6E39"/>
    <w:rsid w:val="00FD7192"/>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E7E26"/>
    <w:rsid w:val="00FF01AF"/>
    <w:rsid w:val="00FF072D"/>
    <w:rsid w:val="00FF0D0E"/>
    <w:rsid w:val="00FF1115"/>
    <w:rsid w:val="00FF1216"/>
    <w:rsid w:val="00FF159F"/>
    <w:rsid w:val="00FF160C"/>
    <w:rsid w:val="00FF1D4A"/>
    <w:rsid w:val="00FF2233"/>
    <w:rsid w:val="00FF273F"/>
    <w:rsid w:val="00FF2983"/>
    <w:rsid w:val="00FF2B62"/>
    <w:rsid w:val="00FF2CEE"/>
    <w:rsid w:val="00FF2E54"/>
    <w:rsid w:val="00FF316E"/>
    <w:rsid w:val="00FF3395"/>
    <w:rsid w:val="00FF3425"/>
    <w:rsid w:val="00FF346D"/>
    <w:rsid w:val="00FF3C0B"/>
    <w:rsid w:val="00FF3CEF"/>
    <w:rsid w:val="00FF4777"/>
    <w:rsid w:val="00FF490C"/>
    <w:rsid w:val="00FF4943"/>
    <w:rsid w:val="00FF4D82"/>
    <w:rsid w:val="00FF4F79"/>
    <w:rsid w:val="00FF518D"/>
    <w:rsid w:val="00FF57DC"/>
    <w:rsid w:val="00FF5C9C"/>
    <w:rsid w:val="00FF5D8E"/>
    <w:rsid w:val="00FF62C9"/>
    <w:rsid w:val="00FF668F"/>
    <w:rsid w:val="00FF67F0"/>
    <w:rsid w:val="00FF69F1"/>
    <w:rsid w:val="00FF6A3D"/>
    <w:rsid w:val="00FF6A90"/>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56ED4CC2-9919-4C5D-8CD3-808F0EEC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qFormat/>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TableParagraph">
    <w:name w:val="Table Paragraph"/>
    <w:basedOn w:val="Navaden"/>
    <w:uiPriority w:val="1"/>
    <w:qFormat/>
    <w:rsid w:val="00A93CBF"/>
    <w:pPr>
      <w:widowControl w:val="0"/>
      <w:autoSpaceDE w:val="0"/>
      <w:autoSpaceDN w:val="0"/>
      <w:spacing w:line="240" w:lineRule="auto"/>
      <w:jc w:val="left"/>
    </w:pPr>
    <w:rPr>
      <w:rFonts w:ascii="Times New Roman" w:hAnsi="Times New Roman" w:cs="Times New Roman"/>
      <w:szCs w:val="22"/>
      <w:lang w:val="sl" w:eastAsia="sl"/>
    </w:rPr>
  </w:style>
  <w:style w:type="paragraph" w:customStyle="1" w:styleId="NavadenTimesNewRoman">
    <w:name w:val="Navaden Times New Roman"/>
    <w:basedOn w:val="Navaden"/>
    <w:rsid w:val="00AF2ABF"/>
    <w:pPr>
      <w:widowControl w:val="0"/>
      <w:spacing w:line="240" w:lineRule="auto"/>
      <w:jc w:val="left"/>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88DD7-E404-4E2D-89C6-EEE377EA3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8555</Words>
  <Characters>48765</Characters>
  <Application>Microsoft Office Word</Application>
  <DocSecurity>0</DocSecurity>
  <Lines>406</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57206</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Marjanca Granfol</cp:lastModifiedBy>
  <cp:revision>2</cp:revision>
  <cp:lastPrinted>2020-06-09T09:41:00Z</cp:lastPrinted>
  <dcterms:created xsi:type="dcterms:W3CDTF">2023-10-18T12:27:00Z</dcterms:created>
  <dcterms:modified xsi:type="dcterms:W3CDTF">2023-10-18T12:27:00Z</dcterms:modified>
  <cp:category>Investicijska dokumentacija</cp:category>
  <cp:contentStatus>Končna verzija</cp:contentStatus>
</cp:coreProperties>
</file>